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101DBAB" w14:textId="77777777" w:rsidTr="004F2927">
        <w:trPr>
          <w:trHeight w:val="1268"/>
        </w:trPr>
        <w:tc>
          <w:tcPr>
            <w:tcW w:w="1668" w:type="dxa"/>
          </w:tcPr>
          <w:p w14:paraId="5FF8184F" w14:textId="77777777" w:rsidR="004702FB" w:rsidRPr="006F1DA5" w:rsidRDefault="004702FB" w:rsidP="008408BD">
            <w:pPr>
              <w:pStyle w:val="Glava"/>
              <w:rPr>
                <w:rFonts w:ascii="Arial" w:hAnsi="Arial" w:cs="Arial"/>
                <w:b/>
                <w:color w:val="000000" w:themeColor="text1"/>
              </w:rPr>
            </w:pPr>
          </w:p>
        </w:tc>
        <w:tc>
          <w:tcPr>
            <w:tcW w:w="3361" w:type="dxa"/>
          </w:tcPr>
          <w:p w14:paraId="4BC9683D" w14:textId="77777777" w:rsidR="004702FB" w:rsidRPr="006F1DA5" w:rsidRDefault="004702FB" w:rsidP="008408BD">
            <w:pPr>
              <w:pStyle w:val="Glava"/>
              <w:rPr>
                <w:rFonts w:ascii="Arial" w:hAnsi="Arial" w:cs="Arial"/>
                <w:b/>
                <w:color w:val="000000" w:themeColor="text1"/>
              </w:rPr>
            </w:pPr>
          </w:p>
        </w:tc>
        <w:tc>
          <w:tcPr>
            <w:tcW w:w="4209" w:type="dxa"/>
          </w:tcPr>
          <w:p w14:paraId="08B0C853" w14:textId="77777777" w:rsidR="004702FB" w:rsidRPr="006F1DA5" w:rsidRDefault="004702FB" w:rsidP="008408BD">
            <w:pPr>
              <w:pStyle w:val="Glava"/>
              <w:rPr>
                <w:rFonts w:ascii="Arial" w:hAnsi="Arial" w:cs="Arial"/>
                <w:b/>
                <w:color w:val="000000" w:themeColor="text1"/>
              </w:rPr>
            </w:pPr>
          </w:p>
        </w:tc>
      </w:tr>
    </w:tbl>
    <w:p w14:paraId="3F54D57C" w14:textId="77777777" w:rsidR="004702FB" w:rsidRDefault="004702FB" w:rsidP="008408BD">
      <w:pPr>
        <w:pStyle w:val="Paragraf"/>
        <w:rPr>
          <w:rFonts w:ascii="Arial" w:hAnsi="Arial" w:cs="Arial"/>
        </w:rPr>
      </w:pPr>
    </w:p>
    <w:p w14:paraId="18D47FF6" w14:textId="4362623A" w:rsidR="00CF0256" w:rsidRDefault="00FB3258" w:rsidP="008408BD">
      <w:pPr>
        <w:pStyle w:val="Paragraf"/>
        <w:rPr>
          <w:rFonts w:ascii="Arial" w:hAnsi="Arial" w:cs="Arial"/>
        </w:rPr>
      </w:pPr>
      <w:r w:rsidRPr="005663D4">
        <w:rPr>
          <w:rFonts w:ascii="Arial" w:hAnsi="Arial" w:cs="Arial"/>
        </w:rPr>
        <w:t>Št.:</w:t>
      </w:r>
      <w:r w:rsidR="00127127" w:rsidRPr="005663D4">
        <w:rPr>
          <w:rFonts w:ascii="Arial" w:hAnsi="Arial" w:cs="Arial"/>
        </w:rPr>
        <w:t xml:space="preserve"> </w:t>
      </w:r>
      <w:r w:rsidR="00CF0256" w:rsidRPr="005663D4">
        <w:rPr>
          <w:rFonts w:ascii="Arial" w:hAnsi="Arial" w:cs="Arial"/>
        </w:rPr>
        <w:tab/>
      </w:r>
      <w:r w:rsidRPr="005663D4">
        <w:rPr>
          <w:rFonts w:ascii="Arial" w:hAnsi="Arial" w:cs="Arial"/>
        </w:rPr>
        <w:t>430-0003/2023-2</w:t>
      </w:r>
      <w:r w:rsidR="009642B4">
        <w:rPr>
          <w:rFonts w:ascii="Arial" w:hAnsi="Arial" w:cs="Arial"/>
        </w:rPr>
        <w:t>-P</w:t>
      </w:r>
    </w:p>
    <w:p w14:paraId="65CA1499" w14:textId="06D634BF" w:rsidR="00FB3258" w:rsidRPr="006F1DA5" w:rsidRDefault="00FB3258" w:rsidP="008408BD">
      <w:pPr>
        <w:pStyle w:val="Paragraf"/>
        <w:rPr>
          <w:rFonts w:ascii="Arial" w:hAnsi="Arial" w:cs="Arial"/>
        </w:rPr>
      </w:pPr>
      <w:r w:rsidRPr="005663D4">
        <w:rPr>
          <w:rFonts w:ascii="Arial" w:hAnsi="Arial" w:cs="Arial"/>
        </w:rPr>
        <w:t xml:space="preserve">Datum: </w:t>
      </w:r>
      <w:r w:rsidR="00CF0256" w:rsidRPr="005663D4">
        <w:rPr>
          <w:rFonts w:ascii="Arial" w:hAnsi="Arial" w:cs="Arial"/>
        </w:rPr>
        <w:tab/>
      </w:r>
      <w:r w:rsidR="008E555D" w:rsidRPr="005663D4">
        <w:rPr>
          <w:rFonts w:ascii="Arial" w:hAnsi="Arial" w:cs="Arial"/>
        </w:rPr>
        <w:t>6</w:t>
      </w:r>
      <w:r w:rsidRPr="005663D4">
        <w:rPr>
          <w:rFonts w:ascii="Arial" w:hAnsi="Arial" w:cs="Arial"/>
        </w:rPr>
        <w:t>.</w:t>
      </w:r>
      <w:r w:rsidR="008E555D" w:rsidRPr="005663D4">
        <w:rPr>
          <w:rFonts w:ascii="Arial" w:hAnsi="Arial" w:cs="Arial"/>
        </w:rPr>
        <w:t xml:space="preserve"> 5</w:t>
      </w:r>
      <w:r w:rsidRPr="005663D4">
        <w:rPr>
          <w:rFonts w:ascii="Arial" w:hAnsi="Arial" w:cs="Arial"/>
        </w:rPr>
        <w:t>.202</w:t>
      </w:r>
      <w:r w:rsidR="008E555D" w:rsidRPr="005663D4">
        <w:rPr>
          <w:rFonts w:ascii="Arial" w:hAnsi="Arial" w:cs="Arial"/>
        </w:rPr>
        <w:t>4</w:t>
      </w:r>
      <w:r w:rsidR="00FC2646" w:rsidRPr="006F1DA5">
        <w:rPr>
          <w:rFonts w:ascii="Arial" w:hAnsi="Arial" w:cs="Arial"/>
        </w:rPr>
        <w:tab/>
      </w:r>
    </w:p>
    <w:p w14:paraId="14852952" w14:textId="77777777" w:rsidR="00043DDE" w:rsidRPr="006F1DA5" w:rsidRDefault="00043DDE" w:rsidP="008408BD">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BA7D59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38EEC4E" w14:textId="3E3042C9" w:rsidR="00FB3258" w:rsidRPr="006F1DA5" w:rsidRDefault="00FB3258" w:rsidP="008408BD">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r w:rsidR="00CF0256">
              <w:rPr>
                <w:rFonts w:ascii="Arial" w:hAnsi="Arial" w:cs="Arial"/>
                <w:color w:val="BFBFBF" w:themeColor="background1" w:themeShade="BF"/>
              </w:rPr>
              <w:t xml:space="preserve"> za javno naročilo z naslovom:</w:t>
            </w:r>
          </w:p>
          <w:p w14:paraId="2D0C4B0C" w14:textId="77777777" w:rsidR="00FB3258" w:rsidRPr="006F1DA5" w:rsidRDefault="00FB3258" w:rsidP="008408BD">
            <w:pPr>
              <w:pStyle w:val="Paragraf"/>
              <w:spacing w:before="0"/>
              <w:jc w:val="right"/>
              <w:rPr>
                <w:rFonts w:ascii="Arial" w:hAnsi="Arial" w:cs="Arial"/>
                <w:sz w:val="44"/>
                <w:szCs w:val="44"/>
              </w:rPr>
            </w:pPr>
            <w:r w:rsidRPr="006F1DA5">
              <w:rPr>
                <w:rFonts w:ascii="Arial" w:hAnsi="Arial" w:cs="Arial"/>
                <w:sz w:val="44"/>
                <w:szCs w:val="44"/>
              </w:rPr>
              <w:t>Nadzidava in prizidava Doma dr. Jožeta Potrča Poljčane, enota Slovenska Bistrica</w:t>
            </w:r>
          </w:p>
        </w:tc>
      </w:tr>
    </w:tbl>
    <w:p w14:paraId="00BAC21A" w14:textId="77777777" w:rsidR="00FB3258" w:rsidRPr="006F1DA5" w:rsidRDefault="00FB3258" w:rsidP="008408BD">
      <w:pPr>
        <w:pStyle w:val="Paragraf"/>
        <w:rPr>
          <w:rFonts w:ascii="Arial" w:hAnsi="Arial" w:cs="Arial"/>
        </w:rPr>
      </w:pPr>
    </w:p>
    <w:p w14:paraId="17B51FA9" w14:textId="7437890A" w:rsidR="00FB3258" w:rsidRPr="006F1DA5" w:rsidRDefault="00FB3258" w:rsidP="008408BD">
      <w:pPr>
        <w:pStyle w:val="Paragraf"/>
        <w:rPr>
          <w:rFonts w:ascii="Arial" w:hAnsi="Arial" w:cs="Arial"/>
        </w:rPr>
      </w:pPr>
      <w:r w:rsidRPr="005663D4">
        <w:rPr>
          <w:rFonts w:ascii="Arial" w:hAnsi="Arial" w:cs="Arial"/>
        </w:rPr>
        <w:t>Zaporedna številka:  430-</w:t>
      </w:r>
      <w:r w:rsidR="00123F0A">
        <w:rPr>
          <w:rFonts w:ascii="Arial" w:hAnsi="Arial" w:cs="Arial"/>
        </w:rPr>
        <w:t>6</w:t>
      </w:r>
      <w:r w:rsidRPr="005663D4">
        <w:rPr>
          <w:rFonts w:ascii="Arial" w:hAnsi="Arial" w:cs="Arial"/>
        </w:rPr>
        <w:t>/202</w:t>
      </w:r>
      <w:r w:rsidR="008E555D" w:rsidRPr="005663D4">
        <w:rPr>
          <w:rFonts w:ascii="Arial" w:hAnsi="Arial" w:cs="Arial"/>
        </w:rPr>
        <w:t>4</w:t>
      </w:r>
      <w:r w:rsidR="00123F0A">
        <w:rPr>
          <w:rFonts w:ascii="Arial" w:hAnsi="Arial" w:cs="Arial"/>
        </w:rPr>
        <w:t>-2</w:t>
      </w:r>
    </w:p>
    <w:p w14:paraId="1A8C636D" w14:textId="77777777" w:rsidR="00FB3258" w:rsidRPr="006F1DA5" w:rsidRDefault="00FB3258" w:rsidP="008408BD">
      <w:pPr>
        <w:pStyle w:val="Paragraf"/>
        <w:rPr>
          <w:rFonts w:ascii="Arial" w:hAnsi="Arial" w:cs="Arial"/>
        </w:rPr>
      </w:pPr>
      <w:r w:rsidRPr="006F1DA5">
        <w:rPr>
          <w:rFonts w:ascii="Arial" w:hAnsi="Arial" w:cs="Arial"/>
        </w:rPr>
        <w:t>Vrsta postopka: odprti postopek skladno s 40. členom ZJN-3</w:t>
      </w:r>
    </w:p>
    <w:p w14:paraId="16CF0116" w14:textId="77777777" w:rsidR="00337E4D" w:rsidRDefault="00337E4D" w:rsidP="008408BD">
      <w:pPr>
        <w:rPr>
          <w:rFonts w:ascii="Arial" w:hAnsi="Arial" w:cs="Arial"/>
          <w:sz w:val="18"/>
          <w:szCs w:val="18"/>
        </w:rPr>
      </w:pPr>
    </w:p>
    <w:p w14:paraId="1E6978D5" w14:textId="77777777" w:rsidR="00960022" w:rsidRDefault="00E55B9D" w:rsidP="008408BD">
      <w:pPr>
        <w:rPr>
          <w:rFonts w:ascii="Arial" w:hAnsi="Arial" w:cs="Arial"/>
          <w:sz w:val="18"/>
          <w:szCs w:val="18"/>
        </w:rPr>
      </w:pPr>
      <w:r>
        <w:rPr>
          <w:rFonts w:ascii="Arial" w:hAnsi="Arial" w:cs="Arial"/>
        </w:rPr>
        <w:br w:type="page"/>
      </w:r>
    </w:p>
    <w:p w14:paraId="4F4D3851" w14:textId="77777777" w:rsidR="00960022" w:rsidRPr="006F1DA5" w:rsidRDefault="00960022" w:rsidP="008408BD">
      <w:pPr>
        <w:pStyle w:val="Paragraf"/>
        <w:rPr>
          <w:rFonts w:ascii="Arial" w:hAnsi="Arial" w:cs="Arial"/>
        </w:rPr>
        <w:sectPr w:rsidR="00960022" w:rsidRPr="006F1DA5" w:rsidSect="00C75D75">
          <w:footerReference w:type="default" r:id="rId8"/>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A6D673F" w14:textId="77777777" w:rsidTr="004F2927">
        <w:trPr>
          <w:trHeight w:val="1268"/>
        </w:trPr>
        <w:tc>
          <w:tcPr>
            <w:tcW w:w="1668" w:type="dxa"/>
          </w:tcPr>
          <w:p w14:paraId="60764EB5" w14:textId="77777777" w:rsidR="004702FB" w:rsidRPr="006F1DA5" w:rsidRDefault="004702FB" w:rsidP="008408BD">
            <w:pPr>
              <w:pStyle w:val="Glava"/>
              <w:rPr>
                <w:rFonts w:ascii="Arial" w:hAnsi="Arial" w:cs="Arial"/>
                <w:b/>
                <w:color w:val="000000" w:themeColor="text1"/>
              </w:rPr>
            </w:pPr>
          </w:p>
        </w:tc>
        <w:tc>
          <w:tcPr>
            <w:tcW w:w="3361" w:type="dxa"/>
          </w:tcPr>
          <w:p w14:paraId="35B65EA8" w14:textId="77777777" w:rsidR="004702FB" w:rsidRPr="006F1DA5" w:rsidRDefault="004702FB" w:rsidP="008408BD">
            <w:pPr>
              <w:pStyle w:val="Glava"/>
              <w:rPr>
                <w:rFonts w:ascii="Arial" w:hAnsi="Arial" w:cs="Arial"/>
                <w:b/>
                <w:color w:val="000000" w:themeColor="text1"/>
              </w:rPr>
            </w:pPr>
          </w:p>
        </w:tc>
        <w:tc>
          <w:tcPr>
            <w:tcW w:w="4209" w:type="dxa"/>
          </w:tcPr>
          <w:p w14:paraId="305A11E6" w14:textId="77777777" w:rsidR="004702FB" w:rsidRPr="006F1DA5" w:rsidRDefault="004702FB" w:rsidP="008408BD">
            <w:pPr>
              <w:pStyle w:val="Glava"/>
              <w:rPr>
                <w:rFonts w:ascii="Arial" w:hAnsi="Arial" w:cs="Arial"/>
                <w:b/>
                <w:color w:val="000000" w:themeColor="text1"/>
              </w:rPr>
            </w:pPr>
          </w:p>
        </w:tc>
      </w:tr>
    </w:tbl>
    <w:p w14:paraId="221E8254" w14:textId="77777777" w:rsidR="000C14CE" w:rsidRPr="00F31063" w:rsidRDefault="000A138C" w:rsidP="008408B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ind w:left="1985"/>
        <w:rPr>
          <w:rFonts w:ascii="Arial" w:hAnsi="Arial" w:cs="Arial"/>
          <w:szCs w:val="26"/>
        </w:rPr>
      </w:pPr>
      <w:r w:rsidRPr="00F31063">
        <w:rPr>
          <w:rFonts w:ascii="Arial" w:hAnsi="Arial" w:cs="Arial"/>
          <w:szCs w:val="26"/>
        </w:rPr>
        <w:t xml:space="preserve">Povabilo k oddaji ponudbe </w:t>
      </w:r>
    </w:p>
    <w:p w14:paraId="077A8AF7" w14:textId="77777777" w:rsidR="000C14CE" w:rsidRPr="00F31063" w:rsidRDefault="000A138C" w:rsidP="008408B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pacing w:after="120"/>
        <w:ind w:right="4250"/>
        <w:rPr>
          <w:rFonts w:ascii="Arial" w:hAnsi="Arial" w:cs="Arial"/>
          <w:sz w:val="22"/>
          <w:szCs w:val="22"/>
        </w:rPr>
      </w:pPr>
      <w:r w:rsidRPr="00F31063">
        <w:rPr>
          <w:rFonts w:ascii="Arial" w:hAnsi="Arial" w:cs="Arial"/>
          <w:sz w:val="22"/>
          <w:szCs w:val="22"/>
        </w:rPr>
        <w:t>OSNOVNI PODATKI O NAROČILU</w:t>
      </w:r>
    </w:p>
    <w:p w14:paraId="0331CCEC" w14:textId="77777777" w:rsidR="00BD6E28" w:rsidRDefault="000A138C" w:rsidP="008408BD">
      <w:pPr>
        <w:spacing w:before="225" w:after="225" w:line="240" w:lineRule="auto"/>
        <w:jc w:val="both"/>
      </w:pPr>
      <w:r>
        <w:rPr>
          <w:rFonts w:ascii="Arial" w:hAnsi="Arial" w:cs="Arial"/>
          <w:color w:val="000000"/>
          <w:sz w:val="18"/>
          <w:szCs w:val="18"/>
        </w:rPr>
        <w:t>Predmet javnega naročila je nadzidava in prizidava Doma dr. Jožeta Potrča Poljčane, enota Slovenska Bistrica vključno z dobavo in montažo opreme za potrebe Doma.</w:t>
      </w:r>
    </w:p>
    <w:p w14:paraId="288F2D23" w14:textId="63581A10" w:rsidR="00BD6E28" w:rsidRDefault="000A138C" w:rsidP="008408BD">
      <w:pPr>
        <w:spacing w:before="225" w:after="225" w:line="240" w:lineRule="auto"/>
        <w:jc w:val="both"/>
        <w:rPr>
          <w:rFonts w:ascii="Arial" w:hAnsi="Arial" w:cs="Arial"/>
          <w:color w:val="000000"/>
          <w:sz w:val="18"/>
          <w:szCs w:val="18"/>
        </w:rPr>
      </w:pPr>
      <w:r>
        <w:rPr>
          <w:rFonts w:ascii="Arial" w:hAnsi="Arial" w:cs="Arial"/>
          <w:color w:val="000000"/>
          <w:sz w:val="18"/>
          <w:szCs w:val="18"/>
        </w:rPr>
        <w:t>Na podlagi Zakona o javnem naročanju (ZJN-3;  Uradni list RS, št. 91/15, 14/18, 121/21, 10/22, 74/22 – odl. US</w:t>
      </w:r>
      <w:r w:rsidR="00671C28">
        <w:rPr>
          <w:rFonts w:ascii="Arial" w:hAnsi="Arial" w:cs="Arial"/>
          <w:color w:val="000000"/>
          <w:sz w:val="18"/>
          <w:szCs w:val="18"/>
        </w:rPr>
        <w:t xml:space="preserve">, </w:t>
      </w:r>
      <w:r w:rsidRPr="00671C28">
        <w:rPr>
          <w:rFonts w:ascii="Arial" w:hAnsi="Arial" w:cs="Arial"/>
          <w:sz w:val="18"/>
          <w:szCs w:val="18"/>
        </w:rPr>
        <w:t>100/22 – ZNUZSZS</w:t>
      </w:r>
      <w:r w:rsidR="00671C28" w:rsidRPr="00671C28">
        <w:rPr>
          <w:rFonts w:ascii="Arial" w:hAnsi="Arial" w:cs="Arial"/>
          <w:sz w:val="18"/>
          <w:szCs w:val="18"/>
        </w:rPr>
        <w:t xml:space="preserve">, </w:t>
      </w:r>
      <w:r w:rsidR="00671C28" w:rsidRPr="00671C28">
        <w:rPr>
          <w:rFonts w:ascii="Arial" w:hAnsi="Arial" w:cs="Arial"/>
          <w:sz w:val="18"/>
          <w:szCs w:val="18"/>
          <w:shd w:val="clear" w:color="auto" w:fill="FFFFFF"/>
        </w:rPr>
        <w:t>28/23 in 88/23 – ZOPNN-F</w:t>
      </w:r>
      <w:r w:rsidRPr="00671C28">
        <w:rPr>
          <w:rFonts w:ascii="Arial" w:hAnsi="Arial" w:cs="Arial"/>
          <w:sz w:val="18"/>
          <w:szCs w:val="18"/>
        </w:rPr>
        <w:t xml:space="preserve">), DOM DR. JOŽETA POTRČA POLJČANE, POTRČEVA </w:t>
      </w:r>
      <w:r>
        <w:rPr>
          <w:rFonts w:ascii="Arial" w:hAnsi="Arial" w:cs="Arial"/>
          <w:color w:val="000000"/>
          <w:sz w:val="18"/>
          <w:szCs w:val="18"/>
        </w:rPr>
        <w:t>ULICA 1, 2319 POLJČANE (v nadaljevanju: naročnik), vabi zainteresirane ponudnike, da predložijo svojo pisno ponudbo v skladu s to razpisno dokumentacijo in sodelujejo v postopku oddaje javnega naročila.</w:t>
      </w:r>
    </w:p>
    <w:p w14:paraId="17C3626C" w14:textId="77777777" w:rsidR="00BD6E28" w:rsidRDefault="000A138C" w:rsidP="008408BD">
      <w:pPr>
        <w:spacing w:before="225" w:after="225" w:line="240" w:lineRule="auto"/>
        <w:jc w:val="both"/>
      </w:pPr>
      <w:r>
        <w:rPr>
          <w:rFonts w:ascii="Arial" w:hAnsi="Arial" w:cs="Arial"/>
          <w:color w:val="000000"/>
          <w:sz w:val="18"/>
          <w:szCs w:val="18"/>
        </w:rPr>
        <w:t>Predmet javnega naročila je: Nadzidava in prizidava Doma dr. Jožeta Potrča Poljčane, enota Slovenska Bistrica.</w:t>
      </w:r>
    </w:p>
    <w:p w14:paraId="3DA39763" w14:textId="77777777" w:rsidR="00BD6E28" w:rsidRDefault="000A138C" w:rsidP="008408BD">
      <w:pPr>
        <w:spacing w:before="225" w:after="225" w:line="240" w:lineRule="auto"/>
        <w:jc w:val="both"/>
      </w:pPr>
      <w:r>
        <w:rPr>
          <w:rFonts w:ascii="Arial" w:hAnsi="Arial" w:cs="Arial"/>
          <w:color w:val="000000"/>
          <w:sz w:val="18"/>
          <w:szCs w:val="18"/>
        </w:rPr>
        <w:t>Delitev naročila na sklope: naročilo se oddaja po sklopih, sklopov je 2</w:t>
      </w:r>
    </w:p>
    <w:p w14:paraId="47F375C0" w14:textId="77777777" w:rsidR="00BD6E28" w:rsidRDefault="000A138C" w:rsidP="008408BD">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1F916D9" w14:textId="77777777" w:rsidR="000C14CE" w:rsidRDefault="000A138C" w:rsidP="008408BD">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835"/>
        <w:gridCol w:w="4223"/>
      </w:tblGrid>
      <w:tr w:rsidR="00BD6E28" w14:paraId="25351C31"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EE6357" w14:textId="77777777" w:rsidR="00BD6E28" w:rsidRDefault="000A138C" w:rsidP="008408B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65D8A5" w14:textId="77777777" w:rsidR="00BD6E28" w:rsidRDefault="000A138C" w:rsidP="008408BD">
            <w:pPr>
              <w:jc w:val="right"/>
            </w:pPr>
            <w:r>
              <w:rPr>
                <w:rFonts w:ascii="Arial" w:hAnsi="Arial" w:cs="Arial"/>
                <w:b/>
                <w:bCs/>
                <w:color w:val="000000"/>
                <w:position w:val="-2"/>
                <w:sz w:val="18"/>
                <w:szCs w:val="18"/>
                <w:shd w:val="clear" w:color="auto" w:fill="D1D1D1"/>
              </w:rPr>
              <w:t>Datumi</w:t>
            </w:r>
          </w:p>
        </w:tc>
      </w:tr>
      <w:tr w:rsidR="00BD6E28" w:rsidRPr="005663D4" w14:paraId="461826B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74D29" w14:textId="77777777" w:rsidR="00BD6E28" w:rsidRPr="005663D4" w:rsidRDefault="000A138C" w:rsidP="008408BD">
            <w:r w:rsidRPr="005663D4">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7CAB4" w14:textId="35725063" w:rsidR="00BD6E28" w:rsidRPr="005663D4" w:rsidRDefault="000A138C" w:rsidP="008408BD">
            <w:pPr>
              <w:jc w:val="right"/>
            </w:pPr>
            <w:r w:rsidRPr="005663D4">
              <w:rPr>
                <w:rFonts w:ascii="Arial" w:hAnsi="Arial" w:cs="Arial"/>
                <w:color w:val="000000"/>
                <w:position w:val="-2"/>
                <w:sz w:val="18"/>
                <w:szCs w:val="18"/>
              </w:rPr>
              <w:t xml:space="preserve">do </w:t>
            </w:r>
            <w:r w:rsidR="00597964" w:rsidRPr="005663D4">
              <w:rPr>
                <w:rFonts w:ascii="Arial" w:hAnsi="Arial" w:cs="Arial"/>
                <w:color w:val="000000"/>
                <w:position w:val="-2"/>
                <w:sz w:val="18"/>
                <w:szCs w:val="18"/>
              </w:rPr>
              <w:t>1</w:t>
            </w:r>
            <w:r w:rsidR="008408BD" w:rsidRPr="005663D4">
              <w:rPr>
                <w:rFonts w:ascii="Arial" w:hAnsi="Arial" w:cs="Arial"/>
                <w:color w:val="000000"/>
                <w:position w:val="-2"/>
                <w:sz w:val="18"/>
                <w:szCs w:val="18"/>
              </w:rPr>
              <w:t>7</w:t>
            </w:r>
            <w:r w:rsidRPr="005663D4">
              <w:rPr>
                <w:rFonts w:ascii="Arial" w:hAnsi="Arial" w:cs="Arial"/>
                <w:color w:val="000000"/>
                <w:position w:val="-2"/>
                <w:sz w:val="18"/>
                <w:szCs w:val="18"/>
              </w:rPr>
              <w:t>.</w:t>
            </w:r>
            <w:r w:rsidR="00A1760C" w:rsidRPr="005663D4">
              <w:rPr>
                <w:rFonts w:ascii="Arial" w:hAnsi="Arial" w:cs="Arial"/>
                <w:color w:val="000000"/>
                <w:position w:val="-2"/>
                <w:sz w:val="18"/>
                <w:szCs w:val="18"/>
              </w:rPr>
              <w:t xml:space="preserve"> 6</w:t>
            </w:r>
            <w:r w:rsidRPr="005663D4">
              <w:rPr>
                <w:rFonts w:ascii="Arial" w:hAnsi="Arial" w:cs="Arial"/>
                <w:color w:val="000000"/>
                <w:position w:val="-2"/>
                <w:sz w:val="18"/>
                <w:szCs w:val="18"/>
              </w:rPr>
              <w:t>.202</w:t>
            </w:r>
            <w:r w:rsidR="00DE1637" w:rsidRPr="005663D4">
              <w:rPr>
                <w:rFonts w:ascii="Arial" w:hAnsi="Arial" w:cs="Arial"/>
                <w:color w:val="000000"/>
                <w:position w:val="-2"/>
                <w:sz w:val="18"/>
                <w:szCs w:val="18"/>
              </w:rPr>
              <w:t>4</w:t>
            </w:r>
            <w:r w:rsidRPr="005663D4">
              <w:rPr>
                <w:rFonts w:ascii="Arial" w:hAnsi="Arial" w:cs="Arial"/>
                <w:color w:val="000000"/>
                <w:position w:val="-2"/>
                <w:sz w:val="18"/>
                <w:szCs w:val="18"/>
              </w:rPr>
              <w:t xml:space="preserve"> do </w:t>
            </w:r>
            <w:r w:rsidR="00671C28" w:rsidRPr="005663D4">
              <w:rPr>
                <w:rFonts w:ascii="Arial" w:hAnsi="Arial" w:cs="Arial"/>
                <w:color w:val="000000"/>
                <w:position w:val="-2"/>
                <w:sz w:val="18"/>
                <w:szCs w:val="18"/>
              </w:rPr>
              <w:t>10</w:t>
            </w:r>
            <w:r w:rsidRPr="005663D4">
              <w:rPr>
                <w:rFonts w:ascii="Arial" w:hAnsi="Arial" w:cs="Arial"/>
                <w:color w:val="000000"/>
                <w:position w:val="-2"/>
                <w:sz w:val="18"/>
                <w:szCs w:val="18"/>
              </w:rPr>
              <w:t>:00</w:t>
            </w:r>
          </w:p>
        </w:tc>
      </w:tr>
      <w:tr w:rsidR="00BD6E28" w:rsidRPr="005663D4" w14:paraId="2A1DDFB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14EA9" w14:textId="77777777" w:rsidR="00BD6E28" w:rsidRPr="005663D4" w:rsidRDefault="000A138C" w:rsidP="008408BD">
            <w:r w:rsidRPr="005663D4">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374A0" w14:textId="665916E3" w:rsidR="00BD6E28" w:rsidRPr="005663D4" w:rsidRDefault="000A138C" w:rsidP="008408BD">
            <w:pPr>
              <w:jc w:val="right"/>
            </w:pPr>
            <w:r w:rsidRPr="005663D4">
              <w:rPr>
                <w:rFonts w:ascii="Arial" w:hAnsi="Arial" w:cs="Arial"/>
                <w:color w:val="000000"/>
                <w:position w:val="-2"/>
                <w:sz w:val="18"/>
                <w:szCs w:val="18"/>
              </w:rPr>
              <w:t xml:space="preserve">do </w:t>
            </w:r>
            <w:r w:rsidR="008408BD" w:rsidRPr="005663D4">
              <w:rPr>
                <w:rFonts w:ascii="Arial" w:hAnsi="Arial" w:cs="Arial"/>
                <w:color w:val="000000"/>
                <w:position w:val="-2"/>
                <w:sz w:val="18"/>
                <w:szCs w:val="18"/>
              </w:rPr>
              <w:t>24</w:t>
            </w:r>
            <w:r w:rsidRPr="005663D4">
              <w:rPr>
                <w:rFonts w:ascii="Arial" w:hAnsi="Arial" w:cs="Arial"/>
                <w:color w:val="000000"/>
                <w:position w:val="-2"/>
                <w:sz w:val="18"/>
                <w:szCs w:val="18"/>
              </w:rPr>
              <w:t>.</w:t>
            </w:r>
            <w:r w:rsidR="00A1760C" w:rsidRPr="005663D4">
              <w:rPr>
                <w:rFonts w:ascii="Arial" w:hAnsi="Arial" w:cs="Arial"/>
                <w:color w:val="000000"/>
                <w:position w:val="-2"/>
                <w:sz w:val="18"/>
                <w:szCs w:val="18"/>
              </w:rPr>
              <w:t xml:space="preserve"> 6</w:t>
            </w:r>
            <w:r w:rsidRPr="005663D4">
              <w:rPr>
                <w:rFonts w:ascii="Arial" w:hAnsi="Arial" w:cs="Arial"/>
                <w:color w:val="000000"/>
                <w:position w:val="-2"/>
                <w:sz w:val="18"/>
                <w:szCs w:val="18"/>
              </w:rPr>
              <w:t>.202</w:t>
            </w:r>
            <w:r w:rsidR="00DE1637" w:rsidRPr="005663D4">
              <w:rPr>
                <w:rFonts w:ascii="Arial" w:hAnsi="Arial" w:cs="Arial"/>
                <w:color w:val="000000"/>
                <w:position w:val="-2"/>
                <w:sz w:val="18"/>
                <w:szCs w:val="18"/>
              </w:rPr>
              <w:t>4</w:t>
            </w:r>
            <w:r w:rsidRPr="005663D4">
              <w:rPr>
                <w:rFonts w:ascii="Arial" w:hAnsi="Arial" w:cs="Arial"/>
                <w:color w:val="000000"/>
                <w:position w:val="-2"/>
                <w:sz w:val="18"/>
                <w:szCs w:val="18"/>
              </w:rPr>
              <w:t xml:space="preserve"> do </w:t>
            </w:r>
            <w:r w:rsidR="00671C28" w:rsidRPr="005663D4">
              <w:rPr>
                <w:rFonts w:ascii="Arial" w:hAnsi="Arial" w:cs="Arial"/>
                <w:color w:val="000000"/>
                <w:position w:val="-2"/>
                <w:sz w:val="18"/>
                <w:szCs w:val="18"/>
              </w:rPr>
              <w:t>10</w:t>
            </w:r>
            <w:r w:rsidRPr="005663D4">
              <w:rPr>
                <w:rFonts w:ascii="Arial" w:hAnsi="Arial" w:cs="Arial"/>
                <w:color w:val="000000"/>
                <w:position w:val="-2"/>
                <w:sz w:val="18"/>
                <w:szCs w:val="18"/>
              </w:rPr>
              <w:t>:00</w:t>
            </w:r>
          </w:p>
        </w:tc>
      </w:tr>
      <w:tr w:rsidR="00BD6E28" w14:paraId="5A7B89B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B3A4E" w14:textId="77777777" w:rsidR="00BD6E28" w:rsidRPr="005663D4" w:rsidRDefault="000A138C" w:rsidP="008408BD">
            <w:r w:rsidRPr="005663D4">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98943B" w14:textId="414DD2CB" w:rsidR="00BD6E28" w:rsidRDefault="008408BD" w:rsidP="008408BD">
            <w:pPr>
              <w:jc w:val="right"/>
            </w:pPr>
            <w:r w:rsidRPr="005663D4">
              <w:rPr>
                <w:rFonts w:ascii="Arial" w:hAnsi="Arial" w:cs="Arial"/>
                <w:color w:val="000000"/>
                <w:position w:val="-2"/>
                <w:sz w:val="18"/>
                <w:szCs w:val="18"/>
              </w:rPr>
              <w:t>24</w:t>
            </w:r>
            <w:r w:rsidR="000A138C" w:rsidRPr="005663D4">
              <w:rPr>
                <w:rFonts w:ascii="Arial" w:hAnsi="Arial" w:cs="Arial"/>
                <w:color w:val="000000"/>
                <w:position w:val="-2"/>
                <w:sz w:val="18"/>
                <w:szCs w:val="18"/>
              </w:rPr>
              <w:t>.</w:t>
            </w:r>
            <w:r w:rsidR="008E555D" w:rsidRPr="005663D4">
              <w:rPr>
                <w:rFonts w:ascii="Arial" w:hAnsi="Arial" w:cs="Arial"/>
                <w:color w:val="000000"/>
                <w:position w:val="-2"/>
                <w:sz w:val="18"/>
                <w:szCs w:val="18"/>
              </w:rPr>
              <w:t xml:space="preserve"> </w:t>
            </w:r>
            <w:r w:rsidR="00A1760C" w:rsidRPr="005663D4">
              <w:rPr>
                <w:rFonts w:ascii="Arial" w:hAnsi="Arial" w:cs="Arial"/>
                <w:color w:val="000000"/>
                <w:position w:val="-2"/>
                <w:sz w:val="18"/>
                <w:szCs w:val="18"/>
              </w:rPr>
              <w:t>6</w:t>
            </w:r>
            <w:r w:rsidR="000A138C" w:rsidRPr="005663D4">
              <w:rPr>
                <w:rFonts w:ascii="Arial" w:hAnsi="Arial" w:cs="Arial"/>
                <w:color w:val="000000"/>
                <w:position w:val="-2"/>
                <w:sz w:val="18"/>
                <w:szCs w:val="18"/>
              </w:rPr>
              <w:t>.202</w:t>
            </w:r>
            <w:r w:rsidR="00DE1637" w:rsidRPr="005663D4">
              <w:rPr>
                <w:rFonts w:ascii="Arial" w:hAnsi="Arial" w:cs="Arial"/>
                <w:color w:val="000000"/>
                <w:position w:val="-2"/>
                <w:sz w:val="18"/>
                <w:szCs w:val="18"/>
              </w:rPr>
              <w:t>4</w:t>
            </w:r>
            <w:r w:rsidR="000A138C" w:rsidRPr="005663D4">
              <w:rPr>
                <w:rFonts w:ascii="Arial" w:hAnsi="Arial" w:cs="Arial"/>
                <w:color w:val="000000"/>
                <w:position w:val="-2"/>
                <w:sz w:val="18"/>
                <w:szCs w:val="18"/>
              </w:rPr>
              <w:t xml:space="preserve"> ob 1</w:t>
            </w:r>
            <w:r w:rsidR="00671C28" w:rsidRPr="005663D4">
              <w:rPr>
                <w:rFonts w:ascii="Arial" w:hAnsi="Arial" w:cs="Arial"/>
                <w:color w:val="000000"/>
                <w:position w:val="-2"/>
                <w:sz w:val="18"/>
                <w:szCs w:val="18"/>
              </w:rPr>
              <w:t>1</w:t>
            </w:r>
            <w:r w:rsidR="000A138C" w:rsidRPr="005663D4">
              <w:rPr>
                <w:rFonts w:ascii="Arial" w:hAnsi="Arial" w:cs="Arial"/>
                <w:color w:val="000000"/>
                <w:position w:val="-2"/>
                <w:sz w:val="18"/>
                <w:szCs w:val="18"/>
              </w:rPr>
              <w:t>:00</w:t>
            </w:r>
          </w:p>
        </w:tc>
      </w:tr>
    </w:tbl>
    <w:p w14:paraId="7CA93AFC" w14:textId="77777777" w:rsidR="000C14CE" w:rsidRPr="00F31063" w:rsidRDefault="000A138C" w:rsidP="008408B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ind w:right="4250"/>
        <w:rPr>
          <w:rFonts w:ascii="Arial" w:hAnsi="Arial" w:cs="Arial"/>
          <w:sz w:val="22"/>
          <w:szCs w:val="22"/>
        </w:rPr>
      </w:pPr>
      <w:r w:rsidRPr="00F31063">
        <w:rPr>
          <w:rFonts w:ascii="Arial" w:hAnsi="Arial" w:cs="Arial"/>
          <w:sz w:val="22"/>
          <w:szCs w:val="22"/>
        </w:rPr>
        <w:t>KONTAKTNA OSEBA</w:t>
      </w:r>
    </w:p>
    <w:p w14:paraId="0348BD54" w14:textId="1485A2FF" w:rsidR="000C14CE" w:rsidRDefault="000A138C" w:rsidP="008408BD">
      <w:pPr>
        <w:pStyle w:val="Paragraf"/>
        <w:spacing w:line="240" w:lineRule="auto"/>
        <w:rPr>
          <w:rFonts w:ascii="Arial" w:hAnsi="Arial" w:cs="Arial"/>
        </w:rPr>
      </w:pPr>
      <w:r>
        <w:rPr>
          <w:rFonts w:ascii="Arial" w:hAnsi="Arial" w:cs="Arial"/>
        </w:rPr>
        <w:t xml:space="preserve">Kontaktna oseba: </w:t>
      </w:r>
      <w:r w:rsidR="00CF0256">
        <w:rPr>
          <w:rFonts w:ascii="Arial" w:hAnsi="Arial" w:cs="Arial"/>
        </w:rPr>
        <w:tab/>
      </w:r>
      <w:r w:rsidR="00671C28">
        <w:rPr>
          <w:rFonts w:ascii="Arial" w:hAnsi="Arial" w:cs="Arial"/>
        </w:rPr>
        <w:t>Marko Žula</w:t>
      </w:r>
    </w:p>
    <w:p w14:paraId="1893E2A9" w14:textId="3536DB22" w:rsidR="000C14CE" w:rsidRDefault="000A138C" w:rsidP="008408BD">
      <w:pPr>
        <w:pStyle w:val="Paragraf"/>
        <w:spacing w:line="240" w:lineRule="auto"/>
        <w:rPr>
          <w:rFonts w:ascii="Arial" w:hAnsi="Arial" w:cs="Arial"/>
        </w:rPr>
      </w:pPr>
      <w:r>
        <w:rPr>
          <w:rFonts w:ascii="Arial" w:hAnsi="Arial" w:cs="Arial"/>
        </w:rPr>
        <w:t xml:space="preserve">E-poštni naslov: </w:t>
      </w:r>
      <w:r w:rsidR="00CF0256">
        <w:rPr>
          <w:rFonts w:ascii="Arial" w:hAnsi="Arial" w:cs="Arial"/>
        </w:rPr>
        <w:tab/>
      </w:r>
      <w:r w:rsidR="00CF0256">
        <w:rPr>
          <w:rFonts w:ascii="Arial" w:hAnsi="Arial" w:cs="Arial"/>
        </w:rPr>
        <w:tab/>
      </w:r>
      <w:r w:rsidR="00671C28">
        <w:rPr>
          <w:rFonts w:ascii="Arial" w:hAnsi="Arial" w:cs="Arial"/>
        </w:rPr>
        <w:t>marko.zula</w:t>
      </w:r>
      <w:r w:rsidRPr="00445A62">
        <w:rPr>
          <w:rFonts w:ascii="Arial" w:hAnsi="Arial" w:cs="Arial"/>
        </w:rPr>
        <w:t>@dom-poljcane.si</w:t>
      </w:r>
    </w:p>
    <w:p w14:paraId="7C6B2823" w14:textId="50803CF3" w:rsidR="000C14CE" w:rsidRDefault="000A138C" w:rsidP="008408BD">
      <w:pPr>
        <w:pStyle w:val="Paragraf"/>
        <w:spacing w:line="240" w:lineRule="auto"/>
        <w:rPr>
          <w:rFonts w:ascii="Arial" w:hAnsi="Arial" w:cs="Arial"/>
        </w:rPr>
      </w:pPr>
      <w:r>
        <w:rPr>
          <w:rFonts w:ascii="Arial" w:hAnsi="Arial" w:cs="Arial"/>
        </w:rPr>
        <w:t xml:space="preserve">Telefonska št: </w:t>
      </w:r>
      <w:r w:rsidR="00CF0256">
        <w:rPr>
          <w:rFonts w:ascii="Arial" w:hAnsi="Arial" w:cs="Arial"/>
        </w:rPr>
        <w:tab/>
      </w:r>
      <w:r w:rsidR="00CF0256">
        <w:rPr>
          <w:rFonts w:ascii="Arial" w:hAnsi="Arial" w:cs="Arial"/>
        </w:rPr>
        <w:tab/>
      </w:r>
      <w:r w:rsidRPr="00445A62">
        <w:rPr>
          <w:rFonts w:ascii="Arial" w:hAnsi="Arial" w:cs="Arial"/>
        </w:rPr>
        <w:t>02 829 59 29</w:t>
      </w:r>
    </w:p>
    <w:p w14:paraId="35EFC725" w14:textId="77777777" w:rsidR="00BD6E28" w:rsidRDefault="000A138C" w:rsidP="008408BD">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AB796CE" w14:textId="77777777" w:rsidR="000C14CE" w:rsidRPr="00F31063" w:rsidRDefault="000A138C" w:rsidP="008408B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ind w:right="4250"/>
        <w:rPr>
          <w:rFonts w:ascii="Arial" w:hAnsi="Arial" w:cs="Arial"/>
          <w:sz w:val="22"/>
          <w:szCs w:val="22"/>
        </w:rPr>
      </w:pPr>
      <w:r w:rsidRPr="00F31063">
        <w:rPr>
          <w:rFonts w:ascii="Arial" w:hAnsi="Arial" w:cs="Arial"/>
          <w:sz w:val="22"/>
          <w:szCs w:val="22"/>
        </w:rPr>
        <w:t>PREDLOŽITEV PONUDBE</w:t>
      </w:r>
    </w:p>
    <w:p w14:paraId="002137CE" w14:textId="75426A96" w:rsidR="000C14CE" w:rsidRDefault="000A138C" w:rsidP="008408BD">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r w:rsidR="00A11C16">
        <w:rPr>
          <w:rFonts w:ascii="Arial" w:hAnsi="Arial" w:cs="Arial"/>
          <w:sz w:val="18"/>
          <w:szCs w:val="18"/>
        </w:rPr>
        <w:t xml:space="preserve"> </w:t>
      </w:r>
      <w:r w:rsidR="00A11C16" w:rsidRPr="00A11C16">
        <w:rPr>
          <w:rFonts w:ascii="Arial" w:hAnsi="Arial" w:cs="Arial"/>
          <w:sz w:val="18"/>
          <w:szCs w:val="18"/>
        </w:rPr>
        <w:t>elektronska oddaja na URL: https://ejn.gov.si</w:t>
      </w:r>
      <w:r w:rsidR="00A11C16">
        <w:rPr>
          <w:rFonts w:ascii="Arial" w:hAnsi="Arial" w:cs="Arial"/>
          <w:sz w:val="18"/>
          <w:szCs w:val="18"/>
        </w:rPr>
        <w:t>.</w:t>
      </w:r>
    </w:p>
    <w:p w14:paraId="279A3664" w14:textId="77777777" w:rsidR="00BD6E28" w:rsidRDefault="000A138C" w:rsidP="008408BD">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62255AAC" w14:textId="77777777" w:rsidR="00BD6E28" w:rsidRDefault="000A138C" w:rsidP="008408BD">
      <w:pPr>
        <w:spacing w:before="225" w:after="225" w:line="240" w:lineRule="auto"/>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w:t>
      </w:r>
      <w:r>
        <w:rPr>
          <w:rFonts w:ascii="Arial" w:hAnsi="Arial" w:cs="Arial"/>
          <w:color w:val="000000"/>
          <w:sz w:val="18"/>
          <w:szCs w:val="18"/>
        </w:rPr>
        <w:lastRenderedPageBreak/>
        <w:t>https://ejn.gov.si/. Odgovornost ponudnika je, da si zagotovi vse potrebno za pravočasno elektronsko oddajo ponudbe.</w:t>
      </w:r>
    </w:p>
    <w:p w14:paraId="4E145B50" w14:textId="77777777" w:rsidR="00BD6E28" w:rsidRDefault="000A138C" w:rsidP="008408BD">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7DFFFC4D" w14:textId="77777777" w:rsidR="00BD6E28" w:rsidRDefault="000A138C" w:rsidP="008408BD">
      <w:pPr>
        <w:spacing w:before="225" w:after="225" w:line="240" w:lineRule="auto"/>
        <w:jc w:val="both"/>
        <w:rPr>
          <w:rFonts w:ascii="Arial" w:hAnsi="Arial" w:cs="Arial"/>
          <w:color w:val="000000"/>
          <w:sz w:val="18"/>
          <w:szCs w:val="18"/>
        </w:rPr>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0488366D" w14:textId="77777777" w:rsidR="007C01EB" w:rsidRPr="007C01EB" w:rsidRDefault="007C01EB" w:rsidP="008408BD">
      <w:pPr>
        <w:spacing w:before="225" w:after="225" w:line="240" w:lineRule="auto"/>
        <w:jc w:val="both"/>
        <w:rPr>
          <w:rFonts w:ascii="Arial" w:hAnsi="Arial" w:cs="Arial"/>
          <w:sz w:val="18"/>
          <w:szCs w:val="18"/>
        </w:rPr>
      </w:pPr>
      <w:r w:rsidRPr="007C01EB">
        <w:rPr>
          <w:rFonts w:ascii="Arial" w:hAnsi="Arial" w:cs="Arial"/>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p w14:paraId="7488E28B" w14:textId="77777777" w:rsidR="007C01EB" w:rsidRDefault="007C01EB" w:rsidP="008408BD">
      <w:pPr>
        <w:pStyle w:val="Odstavekseznama"/>
        <w:numPr>
          <w:ilvl w:val="0"/>
          <w:numId w:val="34"/>
        </w:numPr>
        <w:spacing w:before="225" w:after="225" w:line="240" w:lineRule="auto"/>
        <w:jc w:val="both"/>
        <w:rPr>
          <w:rFonts w:ascii="Arial" w:hAnsi="Arial" w:cs="Arial"/>
          <w:sz w:val="18"/>
          <w:szCs w:val="18"/>
        </w:rPr>
      </w:pPr>
      <w:r w:rsidRPr="007C01EB">
        <w:rPr>
          <w:rFonts w:ascii="Arial" w:hAnsi="Arial" w:cs="Arial"/>
          <w:sz w:val="18"/>
          <w:szCs w:val="18"/>
        </w:rPr>
        <w:t>elektronsko komunikacijsko sredstvo, ki ga uporablja naročnik, ne deluje v zadnjih 60 minutah pred iztekom roka, ki je določen za oddajo prijav ali ponudb;</w:t>
      </w:r>
    </w:p>
    <w:p w14:paraId="41FB639B" w14:textId="77777777" w:rsidR="007C01EB" w:rsidRDefault="007C01EB" w:rsidP="008408BD">
      <w:pPr>
        <w:pStyle w:val="Odstavekseznama"/>
        <w:numPr>
          <w:ilvl w:val="0"/>
          <w:numId w:val="34"/>
        </w:numPr>
        <w:spacing w:before="225" w:after="225" w:line="240" w:lineRule="auto"/>
        <w:jc w:val="both"/>
        <w:rPr>
          <w:rFonts w:ascii="Arial" w:hAnsi="Arial" w:cs="Arial"/>
          <w:sz w:val="18"/>
          <w:szCs w:val="18"/>
        </w:rPr>
      </w:pPr>
      <w:r w:rsidRPr="007C01EB">
        <w:rPr>
          <w:rFonts w:ascii="Arial" w:hAnsi="Arial" w:cs="Arial"/>
          <w:sz w:val="18"/>
          <w:szCs w:val="18"/>
        </w:rPr>
        <w:t>kandidat ali ponudnik naročnika o tem nemudoma obvesti, vendar najpozneje 30 minut po roku za oddajo prijav ali ponudb;</w:t>
      </w:r>
    </w:p>
    <w:p w14:paraId="5D43CAC0" w14:textId="77777777" w:rsidR="007C01EB" w:rsidRDefault="007C01EB" w:rsidP="008408BD">
      <w:pPr>
        <w:pStyle w:val="Odstavekseznama"/>
        <w:numPr>
          <w:ilvl w:val="0"/>
          <w:numId w:val="34"/>
        </w:numPr>
        <w:spacing w:before="225" w:after="225" w:line="240" w:lineRule="auto"/>
        <w:jc w:val="both"/>
        <w:rPr>
          <w:rFonts w:ascii="Arial" w:hAnsi="Arial" w:cs="Arial"/>
          <w:sz w:val="18"/>
          <w:szCs w:val="18"/>
        </w:rPr>
      </w:pPr>
      <w:r w:rsidRPr="007C01EB">
        <w:rPr>
          <w:rFonts w:ascii="Arial" w:hAnsi="Arial" w:cs="Arial"/>
          <w:sz w:val="18"/>
          <w:szCs w:val="18"/>
        </w:rPr>
        <w:t>upravitelj elektronskega komunikacijskega sredstva, ki ga uporablja naročnik, nedelovanje potrdi naročniku;</w:t>
      </w:r>
    </w:p>
    <w:p w14:paraId="457140EB" w14:textId="77777777" w:rsidR="007C01EB" w:rsidRDefault="007C01EB" w:rsidP="008408BD">
      <w:pPr>
        <w:pStyle w:val="Odstavekseznama"/>
        <w:numPr>
          <w:ilvl w:val="0"/>
          <w:numId w:val="34"/>
        </w:numPr>
        <w:spacing w:before="225" w:after="225" w:line="240" w:lineRule="auto"/>
        <w:jc w:val="both"/>
        <w:rPr>
          <w:rFonts w:ascii="Arial" w:hAnsi="Arial" w:cs="Arial"/>
          <w:sz w:val="18"/>
          <w:szCs w:val="18"/>
        </w:rPr>
      </w:pPr>
      <w:r w:rsidRPr="007C01EB">
        <w:rPr>
          <w:rFonts w:ascii="Arial" w:hAnsi="Arial" w:cs="Arial"/>
          <w:sz w:val="18"/>
          <w:szCs w:val="18"/>
        </w:rPr>
        <w:t>kandidatu ali ponudniku ni uspelo oddati prijave oziroma ponudbe;</w:t>
      </w:r>
    </w:p>
    <w:p w14:paraId="0768186A" w14:textId="2377C946" w:rsidR="007C01EB" w:rsidRDefault="007C01EB" w:rsidP="008408BD">
      <w:pPr>
        <w:pStyle w:val="Odstavekseznama"/>
        <w:numPr>
          <w:ilvl w:val="0"/>
          <w:numId w:val="34"/>
        </w:numPr>
        <w:spacing w:before="225" w:after="225" w:line="240" w:lineRule="auto"/>
        <w:jc w:val="both"/>
        <w:rPr>
          <w:rFonts w:ascii="Arial" w:hAnsi="Arial" w:cs="Arial"/>
          <w:sz w:val="18"/>
          <w:szCs w:val="18"/>
        </w:rPr>
      </w:pPr>
      <w:r w:rsidRPr="007C01EB">
        <w:rPr>
          <w:rFonts w:ascii="Arial" w:hAnsi="Arial" w:cs="Arial"/>
          <w:sz w:val="18"/>
          <w:szCs w:val="18"/>
        </w:rPr>
        <w:t>odpiranje prejetih prijav ali ponudb se še ni izvedlo.</w:t>
      </w:r>
    </w:p>
    <w:p w14:paraId="4228959D" w14:textId="77777777" w:rsidR="007956CE" w:rsidRPr="00F31063" w:rsidRDefault="007956CE" w:rsidP="008408B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ind w:right="4250"/>
        <w:rPr>
          <w:rFonts w:ascii="Arial" w:hAnsi="Arial" w:cs="Arial"/>
          <w:sz w:val="22"/>
          <w:szCs w:val="22"/>
        </w:rPr>
      </w:pPr>
      <w:r w:rsidRPr="00F31063">
        <w:rPr>
          <w:rFonts w:ascii="Arial" w:hAnsi="Arial" w:cs="Arial"/>
          <w:sz w:val="22"/>
          <w:szCs w:val="22"/>
        </w:rPr>
        <w:t>PREDLOŽITEV ZAVAROVANJA ZA RESNOST PONUDBE</w:t>
      </w:r>
    </w:p>
    <w:p w14:paraId="2A00809A" w14:textId="77777777" w:rsidR="007956CE" w:rsidRDefault="007956CE" w:rsidP="008408BD">
      <w:pPr>
        <w:spacing w:before="225" w:after="0" w:line="240" w:lineRule="auto"/>
        <w:jc w:val="both"/>
        <w:rPr>
          <w:rFonts w:ascii="Arial" w:hAnsi="Arial" w:cs="Arial"/>
          <w:color w:val="000000"/>
          <w:sz w:val="18"/>
          <w:szCs w:val="18"/>
        </w:rPr>
      </w:pPr>
      <w:r>
        <w:rPr>
          <w:rFonts w:ascii="Arial" w:hAnsi="Arial" w:cs="Arial"/>
          <w:color w:val="000000"/>
          <w:sz w:val="18"/>
          <w:szCs w:val="18"/>
        </w:rPr>
        <w:t>Ponudnik</w:t>
      </w:r>
      <w:r w:rsidRPr="00665AB8">
        <w:rPr>
          <w:rFonts w:ascii="Arial" w:hAnsi="Arial" w:cs="Arial"/>
          <w:color w:val="000000"/>
          <w:sz w:val="18"/>
          <w:szCs w:val="18"/>
        </w:rPr>
        <w:t xml:space="preserve"> odda zavarovanje za resnost </w:t>
      </w:r>
      <w:r>
        <w:rPr>
          <w:rFonts w:ascii="Arial" w:hAnsi="Arial" w:cs="Arial"/>
          <w:color w:val="000000"/>
          <w:sz w:val="18"/>
          <w:szCs w:val="18"/>
        </w:rPr>
        <w:t>ponudbe</w:t>
      </w:r>
      <w:r w:rsidRPr="00665AB8">
        <w:rPr>
          <w:rFonts w:ascii="Arial" w:hAnsi="Arial" w:cs="Arial"/>
          <w:color w:val="000000"/>
          <w:sz w:val="18"/>
          <w:szCs w:val="18"/>
        </w:rPr>
        <w:t xml:space="preserve"> (menično izjavo in bianco menico) do roka za oddajo </w:t>
      </w:r>
      <w:r>
        <w:rPr>
          <w:rFonts w:ascii="Arial" w:hAnsi="Arial" w:cs="Arial"/>
          <w:color w:val="000000"/>
          <w:sz w:val="18"/>
          <w:szCs w:val="18"/>
        </w:rPr>
        <w:t>ponudb</w:t>
      </w:r>
      <w:r w:rsidRPr="00665AB8">
        <w:rPr>
          <w:rFonts w:ascii="Arial" w:hAnsi="Arial" w:cs="Arial"/>
          <w:color w:val="000000"/>
          <w:sz w:val="18"/>
          <w:szCs w:val="18"/>
        </w:rPr>
        <w:t xml:space="preserve"> na način:</w:t>
      </w:r>
    </w:p>
    <w:p w14:paraId="7052623E" w14:textId="74EF0136" w:rsidR="007956CE" w:rsidRDefault="007956CE" w:rsidP="008408BD">
      <w:pPr>
        <w:pStyle w:val="Odstavekseznama"/>
        <w:numPr>
          <w:ilvl w:val="0"/>
          <w:numId w:val="35"/>
        </w:numPr>
        <w:spacing w:after="0" w:line="240" w:lineRule="auto"/>
        <w:ind w:left="714" w:hanging="357"/>
        <w:jc w:val="both"/>
        <w:rPr>
          <w:rFonts w:ascii="Arial" w:hAnsi="Arial" w:cs="Arial"/>
          <w:color w:val="000000"/>
          <w:sz w:val="18"/>
          <w:szCs w:val="18"/>
        </w:rPr>
      </w:pPr>
      <w:r w:rsidRPr="00665AB8">
        <w:rPr>
          <w:rFonts w:ascii="Arial" w:hAnsi="Arial" w:cs="Arial"/>
          <w:color w:val="000000"/>
          <w:sz w:val="18"/>
          <w:szCs w:val="18"/>
        </w:rPr>
        <w:t xml:space="preserve">osebno na naslov: </w:t>
      </w:r>
      <w:r>
        <w:rPr>
          <w:rFonts w:ascii="Arial" w:hAnsi="Arial" w:cs="Arial"/>
          <w:color w:val="000000"/>
          <w:sz w:val="18"/>
          <w:szCs w:val="18"/>
        </w:rPr>
        <w:t>DOM DR. JOŽETA POTRČA POLJČANE, Potrčeva ulica 1, 2319 Poljčane ali</w:t>
      </w:r>
    </w:p>
    <w:p w14:paraId="238FDD9C" w14:textId="3FCD6BB9" w:rsidR="007956CE" w:rsidRPr="00665AB8" w:rsidRDefault="007956CE" w:rsidP="008408BD">
      <w:pPr>
        <w:pStyle w:val="Odstavekseznama"/>
        <w:numPr>
          <w:ilvl w:val="0"/>
          <w:numId w:val="35"/>
        </w:numPr>
        <w:spacing w:before="225" w:after="225" w:line="240" w:lineRule="auto"/>
        <w:jc w:val="both"/>
        <w:rPr>
          <w:rFonts w:ascii="Arial" w:hAnsi="Arial" w:cs="Arial"/>
          <w:color w:val="000000"/>
          <w:sz w:val="18"/>
          <w:szCs w:val="18"/>
        </w:rPr>
      </w:pPr>
      <w:r w:rsidRPr="00665AB8">
        <w:rPr>
          <w:rFonts w:ascii="Arial" w:hAnsi="Arial" w:cs="Arial"/>
          <w:color w:val="000000"/>
          <w:sz w:val="18"/>
          <w:szCs w:val="18"/>
        </w:rPr>
        <w:t xml:space="preserve">po pošti na naslov: </w:t>
      </w:r>
      <w:r>
        <w:rPr>
          <w:rFonts w:ascii="Arial" w:hAnsi="Arial" w:cs="Arial"/>
          <w:color w:val="000000"/>
          <w:sz w:val="18"/>
          <w:szCs w:val="18"/>
        </w:rPr>
        <w:t>DOM DR. JOŽETA POTRČA POLJČANE, Potrčeva ulica 1, 2319 Poljčane</w:t>
      </w:r>
    </w:p>
    <w:p w14:paraId="61357187" w14:textId="77777777" w:rsidR="007956CE" w:rsidRPr="00665AB8" w:rsidRDefault="007956CE" w:rsidP="008408BD">
      <w:pPr>
        <w:spacing w:before="225" w:after="225" w:line="240" w:lineRule="auto"/>
        <w:jc w:val="both"/>
        <w:rPr>
          <w:rFonts w:ascii="Arial" w:hAnsi="Arial" w:cs="Arial"/>
          <w:color w:val="000000"/>
          <w:sz w:val="18"/>
          <w:szCs w:val="18"/>
        </w:rPr>
      </w:pPr>
      <w:r w:rsidRPr="00665AB8">
        <w:rPr>
          <w:rFonts w:ascii="Arial" w:hAnsi="Arial" w:cs="Arial"/>
          <w:color w:val="000000"/>
          <w:sz w:val="18"/>
          <w:szCs w:val="18"/>
        </w:rPr>
        <w:t xml:space="preserve">Zavarovanje mora v vložišče </w:t>
      </w:r>
      <w:r>
        <w:rPr>
          <w:rFonts w:ascii="Arial" w:hAnsi="Arial" w:cs="Arial"/>
          <w:color w:val="000000"/>
          <w:sz w:val="18"/>
          <w:szCs w:val="18"/>
        </w:rPr>
        <w:t>naročnika</w:t>
      </w:r>
      <w:r w:rsidRPr="00665AB8">
        <w:rPr>
          <w:rFonts w:ascii="Arial" w:hAnsi="Arial" w:cs="Arial"/>
          <w:color w:val="000000"/>
          <w:sz w:val="18"/>
          <w:szCs w:val="18"/>
        </w:rPr>
        <w:t xml:space="preserve"> prispeti do navedene ure. Zavarovanja odposlana pred potekom roka, ki bodo k </w:t>
      </w:r>
      <w:r>
        <w:rPr>
          <w:rFonts w:ascii="Arial" w:hAnsi="Arial" w:cs="Arial"/>
          <w:color w:val="000000"/>
          <w:sz w:val="18"/>
          <w:szCs w:val="18"/>
        </w:rPr>
        <w:t>naročniku</w:t>
      </w:r>
      <w:r w:rsidRPr="00665AB8">
        <w:rPr>
          <w:rFonts w:ascii="Arial" w:hAnsi="Arial" w:cs="Arial"/>
          <w:color w:val="000000"/>
          <w:sz w:val="18"/>
          <w:szCs w:val="18"/>
        </w:rPr>
        <w:t xml:space="preserve"> prispela po zgoraj navedenem roku, bodo izločena kot nepra</w:t>
      </w:r>
      <w:r>
        <w:rPr>
          <w:rFonts w:ascii="Arial" w:hAnsi="Arial" w:cs="Arial"/>
          <w:color w:val="000000"/>
          <w:sz w:val="18"/>
          <w:szCs w:val="18"/>
        </w:rPr>
        <w:t>vočasna in zaprta vrnjena</w:t>
      </w:r>
      <w:r w:rsidRPr="00665AB8">
        <w:rPr>
          <w:rFonts w:ascii="Arial" w:hAnsi="Arial" w:cs="Arial"/>
          <w:color w:val="000000"/>
          <w:sz w:val="18"/>
          <w:szCs w:val="18"/>
        </w:rPr>
        <w:t xml:space="preserve"> </w:t>
      </w:r>
      <w:r>
        <w:rPr>
          <w:rFonts w:ascii="Arial" w:hAnsi="Arial" w:cs="Arial"/>
          <w:color w:val="000000"/>
          <w:sz w:val="18"/>
          <w:szCs w:val="18"/>
        </w:rPr>
        <w:t>ponudnikom</w:t>
      </w:r>
      <w:r w:rsidRPr="00665AB8">
        <w:rPr>
          <w:rFonts w:ascii="Arial" w:hAnsi="Arial" w:cs="Arial"/>
          <w:color w:val="000000"/>
          <w:sz w:val="18"/>
          <w:szCs w:val="18"/>
        </w:rPr>
        <w:t xml:space="preserve">. Prav tako bo v primeru nepravočasne predložitve zavarovanja </w:t>
      </w:r>
      <w:r>
        <w:rPr>
          <w:rFonts w:ascii="Arial" w:hAnsi="Arial" w:cs="Arial"/>
          <w:color w:val="000000"/>
          <w:sz w:val="18"/>
          <w:szCs w:val="18"/>
        </w:rPr>
        <w:t>naročnik</w:t>
      </w:r>
      <w:r w:rsidRPr="00665AB8">
        <w:rPr>
          <w:rFonts w:ascii="Arial" w:hAnsi="Arial" w:cs="Arial"/>
          <w:color w:val="000000"/>
          <w:sz w:val="18"/>
          <w:szCs w:val="18"/>
        </w:rPr>
        <w:t xml:space="preserve"> zavrnil </w:t>
      </w:r>
      <w:r>
        <w:rPr>
          <w:rFonts w:ascii="Arial" w:hAnsi="Arial" w:cs="Arial"/>
          <w:color w:val="000000"/>
          <w:sz w:val="18"/>
          <w:szCs w:val="18"/>
        </w:rPr>
        <w:t>ponudbo ponudnika</w:t>
      </w:r>
      <w:r w:rsidRPr="00665AB8">
        <w:rPr>
          <w:rFonts w:ascii="Arial" w:hAnsi="Arial" w:cs="Arial"/>
          <w:color w:val="000000"/>
          <w:sz w:val="18"/>
          <w:szCs w:val="18"/>
        </w:rPr>
        <w:t>, ki ne bo pravočasno predložil zavarovanja.</w:t>
      </w:r>
      <w:r>
        <w:rPr>
          <w:rFonts w:ascii="Arial" w:hAnsi="Arial" w:cs="Arial"/>
          <w:color w:val="000000"/>
          <w:sz w:val="18"/>
          <w:szCs w:val="18"/>
        </w:rPr>
        <w:t xml:space="preserve">  </w:t>
      </w:r>
    </w:p>
    <w:p w14:paraId="5A51294C" w14:textId="77777777" w:rsidR="007956CE" w:rsidRPr="00665AB8" w:rsidRDefault="007956CE" w:rsidP="008408BD">
      <w:pPr>
        <w:spacing w:before="225" w:after="225" w:line="240" w:lineRule="auto"/>
        <w:jc w:val="both"/>
        <w:rPr>
          <w:rFonts w:ascii="Arial" w:hAnsi="Arial" w:cs="Arial"/>
          <w:color w:val="000000"/>
          <w:sz w:val="18"/>
          <w:szCs w:val="18"/>
        </w:rPr>
      </w:pPr>
      <w:r w:rsidRPr="00665AB8">
        <w:rPr>
          <w:rFonts w:ascii="Arial" w:hAnsi="Arial" w:cs="Arial"/>
          <w:color w:val="000000"/>
          <w:sz w:val="18"/>
          <w:szCs w:val="18"/>
        </w:rPr>
        <w:t xml:space="preserve">V izogib kasnejšim težavam zahtevajte potrdilo o oddanem zavarovanju s pravilno navedenim datumom in časom oddaje zavarovanja pri pooblaščeni osebi </w:t>
      </w:r>
      <w:r>
        <w:rPr>
          <w:rFonts w:ascii="Arial" w:hAnsi="Arial" w:cs="Arial"/>
          <w:color w:val="000000"/>
          <w:sz w:val="18"/>
          <w:szCs w:val="18"/>
        </w:rPr>
        <w:t>naročnika</w:t>
      </w:r>
      <w:r w:rsidRPr="00665AB8">
        <w:rPr>
          <w:rFonts w:ascii="Arial" w:hAnsi="Arial" w:cs="Arial"/>
          <w:color w:val="000000"/>
          <w:sz w:val="18"/>
          <w:szCs w:val="18"/>
        </w:rPr>
        <w:t>.</w:t>
      </w:r>
    </w:p>
    <w:p w14:paraId="76AA3FF8" w14:textId="77777777" w:rsidR="007956CE" w:rsidRPr="002A565D" w:rsidRDefault="007956CE" w:rsidP="008408BD">
      <w:pPr>
        <w:spacing w:before="225" w:after="225" w:line="240" w:lineRule="auto"/>
        <w:jc w:val="both"/>
        <w:rPr>
          <w:rFonts w:ascii="Arial" w:hAnsi="Arial" w:cs="Arial"/>
          <w:color w:val="000000"/>
          <w:sz w:val="18"/>
          <w:szCs w:val="18"/>
        </w:rPr>
      </w:pPr>
      <w:r>
        <w:rPr>
          <w:rFonts w:ascii="Arial" w:hAnsi="Arial" w:cs="Arial"/>
          <w:color w:val="000000"/>
          <w:sz w:val="18"/>
          <w:szCs w:val="18"/>
        </w:rPr>
        <w:t>Ponudnik</w:t>
      </w:r>
      <w:r w:rsidRPr="00665AB8">
        <w:rPr>
          <w:rFonts w:ascii="Arial" w:hAnsi="Arial" w:cs="Arial"/>
          <w:color w:val="000000"/>
          <w:sz w:val="18"/>
          <w:szCs w:val="18"/>
        </w:rPr>
        <w:t xml:space="preserve"> predloži zavarovanje v zapečateni ali zaprti ovojnici. </w:t>
      </w:r>
      <w:r>
        <w:rPr>
          <w:rFonts w:ascii="Arial" w:hAnsi="Arial" w:cs="Arial"/>
          <w:color w:val="000000"/>
          <w:sz w:val="18"/>
          <w:szCs w:val="18"/>
        </w:rPr>
        <w:t xml:space="preserve">Naročnik </w:t>
      </w:r>
      <w:r w:rsidRPr="00665AB8">
        <w:rPr>
          <w:rFonts w:ascii="Arial" w:hAnsi="Arial" w:cs="Arial"/>
          <w:color w:val="000000"/>
          <w:sz w:val="18"/>
          <w:szCs w:val="18"/>
        </w:rPr>
        <w:t xml:space="preserve">ne odgovarja za predčasno odprtje zavarovanja, ki ne bo ustrezno označeno, skladno s temi navodili. Na vseh ovitkih naj bo navedena firma, točen naslov, telefonska številka in e-mail </w:t>
      </w:r>
      <w:r>
        <w:rPr>
          <w:rFonts w:ascii="Arial" w:hAnsi="Arial" w:cs="Arial"/>
          <w:color w:val="000000"/>
          <w:sz w:val="18"/>
          <w:szCs w:val="18"/>
        </w:rPr>
        <w:t>ponudnika</w:t>
      </w:r>
      <w:r w:rsidRPr="00665AB8">
        <w:rPr>
          <w:rFonts w:ascii="Arial" w:hAnsi="Arial" w:cs="Arial"/>
          <w:color w:val="000000"/>
          <w:sz w:val="18"/>
          <w:szCs w:val="18"/>
        </w:rPr>
        <w:t>.</w:t>
      </w:r>
    </w:p>
    <w:p w14:paraId="05DEB529" w14:textId="77777777" w:rsidR="000C14CE" w:rsidRPr="00F31063" w:rsidRDefault="000A138C" w:rsidP="008408B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ind w:right="4250"/>
        <w:rPr>
          <w:rFonts w:ascii="Arial" w:hAnsi="Arial" w:cs="Arial"/>
          <w:sz w:val="22"/>
          <w:szCs w:val="22"/>
        </w:rPr>
      </w:pPr>
      <w:r w:rsidRPr="00F31063">
        <w:rPr>
          <w:rFonts w:ascii="Arial" w:hAnsi="Arial" w:cs="Arial"/>
          <w:sz w:val="22"/>
          <w:szCs w:val="22"/>
        </w:rPr>
        <w:t>ODPIRANJE PONUDB</w:t>
      </w:r>
    </w:p>
    <w:p w14:paraId="498E7229" w14:textId="77777777" w:rsidR="00A11C16" w:rsidRPr="00445A62" w:rsidRDefault="000A138C" w:rsidP="008408BD">
      <w:pPr>
        <w:spacing w:before="120" w:after="120"/>
        <w:jc w:val="both"/>
        <w:rPr>
          <w:rFonts w:ascii="Arial" w:hAnsi="Arial" w:cs="Arial"/>
          <w:b/>
          <w:sz w:val="18"/>
          <w:szCs w:val="18"/>
        </w:rPr>
      </w:pPr>
      <w:r>
        <w:rPr>
          <w:rFonts w:ascii="Arial" w:hAnsi="Arial" w:cs="Arial"/>
          <w:sz w:val="18"/>
          <w:szCs w:val="18"/>
        </w:rPr>
        <w:t>Odpiranje ponudb je javno in bo potekalo na naslovu:</w:t>
      </w:r>
      <w:r w:rsidR="00A11C16">
        <w:rPr>
          <w:rFonts w:ascii="Arial" w:hAnsi="Arial" w:cs="Arial"/>
          <w:sz w:val="18"/>
          <w:szCs w:val="18"/>
        </w:rPr>
        <w:t xml:space="preserve"> </w:t>
      </w:r>
      <w:r w:rsidR="00A11C16">
        <w:rPr>
          <w:rFonts w:ascii="Arial" w:hAnsi="Arial" w:cs="Arial"/>
          <w:b/>
          <w:sz w:val="18"/>
          <w:szCs w:val="18"/>
        </w:rPr>
        <w:t>Spletna aplikacija e-Oddaja</w:t>
      </w:r>
    </w:p>
    <w:p w14:paraId="2C5040A9" w14:textId="77777777" w:rsidR="00BD6E28" w:rsidRDefault="000A138C" w:rsidP="008408BD">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1DCD5555" w14:textId="77777777" w:rsidR="00BD6E28" w:rsidRDefault="000A138C" w:rsidP="008408BD">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694F71B9" w14:textId="29CEF702" w:rsidR="000C14CE" w:rsidRPr="00F31063" w:rsidRDefault="000A138C" w:rsidP="008408B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ind w:right="4250"/>
        <w:rPr>
          <w:rFonts w:ascii="Arial" w:hAnsi="Arial" w:cs="Arial"/>
          <w:sz w:val="22"/>
          <w:szCs w:val="22"/>
        </w:rPr>
      </w:pPr>
      <w:r w:rsidRPr="00F31063">
        <w:rPr>
          <w:rFonts w:ascii="Arial" w:hAnsi="Arial" w:cs="Arial"/>
          <w:sz w:val="22"/>
          <w:szCs w:val="22"/>
        </w:rPr>
        <w:lastRenderedPageBreak/>
        <w:t>VELJAVNOST PONUDBE</w:t>
      </w:r>
    </w:p>
    <w:p w14:paraId="24E34D17" w14:textId="39B28A8B" w:rsidR="00BD6E28" w:rsidRPr="00F31063" w:rsidRDefault="000A138C" w:rsidP="008408BD">
      <w:pPr>
        <w:spacing w:before="120" w:after="120"/>
        <w:jc w:val="both"/>
        <w:rPr>
          <w:rFonts w:ascii="Arial" w:hAnsi="Arial" w:cs="Arial"/>
          <w:b/>
          <w:sz w:val="18"/>
          <w:szCs w:val="18"/>
        </w:rPr>
      </w:pPr>
      <w:r w:rsidRPr="00F31063">
        <w:rPr>
          <w:rFonts w:ascii="Arial" w:hAnsi="Arial" w:cs="Arial"/>
          <w:sz w:val="18"/>
          <w:szCs w:val="18"/>
        </w:rPr>
        <w:t xml:space="preserve">Čas veljavnosti: </w:t>
      </w:r>
      <w:r w:rsidRPr="00F31063">
        <w:rPr>
          <w:rFonts w:ascii="Arial" w:hAnsi="Arial" w:cs="Arial"/>
          <w:b/>
          <w:sz w:val="18"/>
          <w:szCs w:val="18"/>
        </w:rPr>
        <w:t>najmanj 120 dni od roka za predložitev ponudb.</w:t>
      </w:r>
      <w:r w:rsidR="00A40460" w:rsidRPr="00F31063">
        <w:rPr>
          <w:rFonts w:ascii="Arial" w:hAnsi="Arial" w:cs="Arial"/>
          <w:b/>
          <w:sz w:val="18"/>
          <w:szCs w:val="18"/>
        </w:rPr>
        <w:t xml:space="preserve"> </w:t>
      </w:r>
      <w:r w:rsidRPr="00F31063">
        <w:rPr>
          <w:rFonts w:ascii="Arial" w:hAnsi="Arial" w:cs="Arial"/>
          <w:sz w:val="18"/>
          <w:szCs w:val="18"/>
        </w:rPr>
        <w:t>Ponudba mora biti veljavna najmanj do navedenega roka. Prekratka veljavnost ponudbe pomeni razlog za zavrnitev ponudbe.</w:t>
      </w:r>
    </w:p>
    <w:p w14:paraId="3F1141F9" w14:textId="7A3F7C51" w:rsidR="000C14CE" w:rsidRPr="00F31063" w:rsidRDefault="000A138C" w:rsidP="008408B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ind w:right="4250"/>
        <w:rPr>
          <w:rFonts w:ascii="Arial" w:hAnsi="Arial" w:cs="Arial"/>
          <w:sz w:val="22"/>
          <w:szCs w:val="22"/>
        </w:rPr>
      </w:pPr>
      <w:r w:rsidRPr="00F31063">
        <w:rPr>
          <w:rFonts w:ascii="Arial" w:hAnsi="Arial" w:cs="Arial"/>
          <w:sz w:val="22"/>
          <w:szCs w:val="22"/>
        </w:rPr>
        <w:t>PREVZEM RAZPISNE DOKUMENTACIJE</w:t>
      </w:r>
    </w:p>
    <w:p w14:paraId="141CC666" w14:textId="77777777" w:rsidR="000C14CE" w:rsidRPr="00F31063" w:rsidRDefault="000A138C" w:rsidP="008408BD">
      <w:pPr>
        <w:pStyle w:val="Paragraf"/>
        <w:jc w:val="both"/>
        <w:rPr>
          <w:rFonts w:ascii="Arial" w:hAnsi="Arial" w:cs="Arial"/>
        </w:rPr>
      </w:pPr>
      <w:r w:rsidRPr="00F31063">
        <w:rPr>
          <w:rFonts w:ascii="Arial" w:hAnsi="Arial" w:cs="Arial"/>
        </w:rPr>
        <w:t xml:space="preserve">Razpisna dokumentacija </w:t>
      </w:r>
      <w:r w:rsidRPr="00F31063">
        <w:rPr>
          <w:rFonts w:ascii="Arial" w:hAnsi="Arial" w:cs="Arial"/>
          <w:b/>
        </w:rPr>
        <w:t>je brezplačna.</w:t>
      </w:r>
    </w:p>
    <w:p w14:paraId="2EF401D6" w14:textId="2544D435" w:rsidR="00BD6E28" w:rsidRPr="00F31063" w:rsidRDefault="000A138C" w:rsidP="008408BD">
      <w:pPr>
        <w:spacing w:before="225" w:after="225" w:line="240" w:lineRule="auto"/>
        <w:jc w:val="both"/>
      </w:pPr>
      <w:r w:rsidRPr="00F31063">
        <w:rPr>
          <w:rFonts w:ascii="Arial" w:hAnsi="Arial" w:cs="Arial"/>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1F72CDB" w14:textId="77777777" w:rsidR="000C14CE" w:rsidRPr="00F31063" w:rsidRDefault="000A138C" w:rsidP="008408B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ind w:right="4250"/>
        <w:rPr>
          <w:rFonts w:ascii="Arial" w:hAnsi="Arial" w:cs="Arial"/>
          <w:sz w:val="22"/>
          <w:szCs w:val="22"/>
        </w:rPr>
      </w:pPr>
      <w:r w:rsidRPr="00F31063">
        <w:rPr>
          <w:rFonts w:ascii="Arial" w:hAnsi="Arial" w:cs="Arial"/>
          <w:sz w:val="22"/>
          <w:szCs w:val="22"/>
        </w:rPr>
        <w:t>VPRAŠANJA IN ODGOVORI / POJASNILA</w:t>
      </w:r>
    </w:p>
    <w:p w14:paraId="6280BDA6" w14:textId="6AA1FE7F" w:rsidR="00BD6E28" w:rsidRPr="00F31063" w:rsidRDefault="000A138C" w:rsidP="008408BD">
      <w:pPr>
        <w:spacing w:before="225" w:after="225" w:line="240" w:lineRule="auto"/>
        <w:jc w:val="both"/>
      </w:pPr>
      <w:r w:rsidRPr="00F31063">
        <w:rPr>
          <w:rFonts w:ascii="Arial" w:hAnsi="Arial" w:cs="Arial"/>
          <w:sz w:val="18"/>
          <w:szCs w:val="18"/>
        </w:rPr>
        <w:t>Način postavljanja zahtev za pojasnila:</w:t>
      </w:r>
      <w:r w:rsidR="00A40460" w:rsidRPr="00F31063">
        <w:rPr>
          <w:rFonts w:ascii="Arial" w:hAnsi="Arial" w:cs="Arial"/>
          <w:sz w:val="18"/>
          <w:szCs w:val="18"/>
        </w:rPr>
        <w:t xml:space="preserve"> Portal javnih naročil</w:t>
      </w:r>
    </w:p>
    <w:p w14:paraId="5A133CF6" w14:textId="11D535AC" w:rsidR="00BD6E28" w:rsidRPr="00F31063" w:rsidRDefault="000A138C" w:rsidP="008408BD">
      <w:pPr>
        <w:spacing w:before="225" w:after="225" w:line="240" w:lineRule="auto"/>
        <w:jc w:val="both"/>
      </w:pPr>
      <w:r w:rsidRPr="00F31063">
        <w:rPr>
          <w:rFonts w:ascii="Arial" w:hAnsi="Arial" w:cs="Arial"/>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F169F61" w14:textId="3BD4FF7E" w:rsidR="00BD6E28" w:rsidRPr="00F31063" w:rsidRDefault="000A138C" w:rsidP="008408BD">
      <w:pPr>
        <w:spacing w:before="225" w:after="225" w:line="240" w:lineRule="auto"/>
        <w:jc w:val="both"/>
      </w:pPr>
      <w:r w:rsidRPr="00F31063">
        <w:rPr>
          <w:rFonts w:ascii="Arial" w:hAnsi="Arial" w:cs="Arial"/>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1ED294D" w14:textId="49E9C0DA" w:rsidR="000C14CE" w:rsidRPr="00F31063" w:rsidRDefault="000A138C" w:rsidP="008408B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ind w:right="4250"/>
        <w:rPr>
          <w:rFonts w:ascii="Arial" w:hAnsi="Arial" w:cs="Arial"/>
        </w:rPr>
      </w:pPr>
      <w:r w:rsidRPr="00F31063">
        <w:rPr>
          <w:rFonts w:ascii="Arial" w:hAnsi="Arial" w:cs="Arial"/>
          <w:sz w:val="22"/>
          <w:szCs w:val="22"/>
        </w:rPr>
        <w:t>OGLED</w:t>
      </w:r>
    </w:p>
    <w:p w14:paraId="7387F1B6" w14:textId="23813A84" w:rsidR="007956CE" w:rsidRPr="00F31063" w:rsidRDefault="007956CE" w:rsidP="008408BD">
      <w:pPr>
        <w:spacing w:before="225" w:after="0" w:line="240" w:lineRule="auto"/>
        <w:jc w:val="both"/>
      </w:pPr>
      <w:r w:rsidRPr="00F31063">
        <w:rPr>
          <w:rFonts w:ascii="Arial" w:hAnsi="Arial" w:cs="Arial"/>
          <w:sz w:val="18"/>
          <w:szCs w:val="18"/>
        </w:rPr>
        <w:t>Ob upoštevanju dejstva, da je za izvedbo predmeta javnega naročila bistvenega pomena tudi poznavanje lokacije izvajanja del, bo naročnik za zainteresirane ponudnike organiziral ogled lokacije.</w:t>
      </w:r>
      <w:r w:rsidRPr="00F31063">
        <w:t xml:space="preserve"> </w:t>
      </w:r>
      <w:r w:rsidRPr="00F31063">
        <w:rPr>
          <w:rFonts w:ascii="Arial" w:hAnsi="Arial" w:cs="Arial"/>
          <w:sz w:val="18"/>
          <w:szCs w:val="18"/>
        </w:rPr>
        <w:t>Ogled je mogoč po predhodni najavi pri kontaktni osebi naročnika. Naročnik bo na podlagi najave določil točen termin ogleda s posameznim ponudnikom.</w:t>
      </w:r>
      <w:r w:rsidRPr="00F31063">
        <w:t xml:space="preserve"> </w:t>
      </w:r>
      <w:r w:rsidRPr="00F31063">
        <w:rPr>
          <w:rFonts w:ascii="Arial" w:hAnsi="Arial" w:cs="Arial"/>
          <w:sz w:val="18"/>
          <w:szCs w:val="18"/>
        </w:rPr>
        <w:t xml:space="preserve">Ponudnik se mora pred želenim terminom ogleda najaviti pri kontaktni osebi naročnika (na elektronski naslov: </w:t>
      </w:r>
      <w:r w:rsidR="00BB38F8">
        <w:rPr>
          <w:rFonts w:ascii="Arial" w:hAnsi="Arial" w:cs="Arial"/>
          <w:sz w:val="18"/>
          <w:szCs w:val="18"/>
        </w:rPr>
        <w:t>marko.zula</w:t>
      </w:r>
      <w:r w:rsidRPr="00F31063">
        <w:rPr>
          <w:rFonts w:ascii="Arial" w:hAnsi="Arial" w:cs="Arial"/>
          <w:sz w:val="18"/>
          <w:szCs w:val="18"/>
        </w:rPr>
        <w:t>@dom-poljcane.si).</w:t>
      </w:r>
    </w:p>
    <w:p w14:paraId="55857A00" w14:textId="32C1405C" w:rsidR="007956CE" w:rsidRPr="00F31063" w:rsidRDefault="007956CE" w:rsidP="008408BD">
      <w:pPr>
        <w:spacing w:before="225" w:after="225" w:line="240" w:lineRule="auto"/>
        <w:jc w:val="both"/>
        <w:rPr>
          <w:rFonts w:ascii="Arial" w:hAnsi="Arial" w:cs="Arial"/>
          <w:sz w:val="18"/>
          <w:szCs w:val="18"/>
        </w:rPr>
      </w:pPr>
      <w:r w:rsidRPr="00F31063">
        <w:rPr>
          <w:rFonts w:ascii="Arial" w:hAnsi="Arial" w:cs="Arial"/>
          <w:sz w:val="18"/>
          <w:szCs w:val="18"/>
        </w:rPr>
        <w:t>Ogled se bo izvedel z vsakim ponudnikom ločeno. Zainteresirani ponudniki, ki se bodo udeležili ogleda, bodo prejeli potrdilo, ki ga predložijo v ponudbi.</w:t>
      </w:r>
      <w:r w:rsidR="00A40460" w:rsidRPr="00F31063">
        <w:rPr>
          <w:rFonts w:ascii="Arial" w:hAnsi="Arial" w:cs="Arial"/>
          <w:sz w:val="18"/>
          <w:szCs w:val="18"/>
        </w:rPr>
        <w:t xml:space="preserve"> </w:t>
      </w:r>
      <w:r w:rsidRPr="00F31063">
        <w:rPr>
          <w:rFonts w:ascii="Arial" w:hAnsi="Arial" w:cs="Arial"/>
          <w:sz w:val="18"/>
          <w:szCs w:val="18"/>
        </w:rPr>
        <w:t>Oglede bo vodil pooblaščen predstavnik naročnika. </w:t>
      </w:r>
    </w:p>
    <w:p w14:paraId="3CA4227F" w14:textId="44184621" w:rsidR="000C14CE" w:rsidRPr="00F31063" w:rsidRDefault="000C14CE" w:rsidP="008408BD">
      <w:pPr>
        <w:pStyle w:val="Paragraf"/>
        <w:spacing w:before="0" w:after="0"/>
        <w:jc w:val="both"/>
        <w:rPr>
          <w:rFonts w:ascii="Arial" w:hAnsi="Arial" w:cs="Arial"/>
        </w:rPr>
      </w:pPr>
    </w:p>
    <w:p w14:paraId="7FCC46E9" w14:textId="06C499D8" w:rsidR="00BD6E28" w:rsidRPr="00F31063" w:rsidRDefault="000A138C" w:rsidP="008408BD">
      <w:pPr>
        <w:spacing w:after="0" w:line="240" w:lineRule="auto"/>
        <w:rPr>
          <w:rFonts w:ascii="Arial" w:hAnsi="Arial" w:cs="Arial"/>
          <w:sz w:val="18"/>
          <w:szCs w:val="18"/>
        </w:rPr>
      </w:pPr>
      <w:r w:rsidRPr="00F31063">
        <w:rPr>
          <w:rFonts w:ascii="Arial" w:hAnsi="Arial" w:cs="Arial"/>
          <w:sz w:val="18"/>
          <w:szCs w:val="18"/>
        </w:rPr>
        <w:t xml:space="preserve">Datum: </w:t>
      </w:r>
      <w:r w:rsidR="007956CE" w:rsidRPr="00F31063">
        <w:rPr>
          <w:rFonts w:ascii="Arial" w:hAnsi="Arial" w:cs="Arial"/>
          <w:sz w:val="18"/>
          <w:szCs w:val="18"/>
        </w:rPr>
        <w:tab/>
      </w:r>
      <w:r w:rsidR="008E555D" w:rsidRPr="00F31063">
        <w:rPr>
          <w:rFonts w:ascii="Arial" w:hAnsi="Arial" w:cs="Arial"/>
          <w:sz w:val="18"/>
          <w:szCs w:val="18"/>
        </w:rPr>
        <w:t>6</w:t>
      </w:r>
      <w:r w:rsidRPr="00F31063">
        <w:rPr>
          <w:rFonts w:ascii="Arial" w:hAnsi="Arial" w:cs="Arial"/>
          <w:sz w:val="18"/>
          <w:szCs w:val="18"/>
        </w:rPr>
        <w:t>.</w:t>
      </w:r>
      <w:r w:rsidR="00EB19FF" w:rsidRPr="00F31063">
        <w:rPr>
          <w:rFonts w:ascii="Arial" w:hAnsi="Arial" w:cs="Arial"/>
          <w:sz w:val="18"/>
          <w:szCs w:val="18"/>
        </w:rPr>
        <w:t xml:space="preserve"> </w:t>
      </w:r>
      <w:r w:rsidR="008E555D" w:rsidRPr="00F31063">
        <w:rPr>
          <w:rFonts w:ascii="Arial" w:hAnsi="Arial" w:cs="Arial"/>
          <w:sz w:val="18"/>
          <w:szCs w:val="18"/>
        </w:rPr>
        <w:t>5</w:t>
      </w:r>
      <w:r w:rsidRPr="00F31063">
        <w:rPr>
          <w:rFonts w:ascii="Arial" w:hAnsi="Arial" w:cs="Arial"/>
          <w:sz w:val="18"/>
          <w:szCs w:val="18"/>
        </w:rPr>
        <w:t>.</w:t>
      </w:r>
      <w:r w:rsidR="00EB19FF" w:rsidRPr="00F31063">
        <w:rPr>
          <w:rFonts w:ascii="Arial" w:hAnsi="Arial" w:cs="Arial"/>
          <w:sz w:val="18"/>
          <w:szCs w:val="18"/>
        </w:rPr>
        <w:t xml:space="preserve"> </w:t>
      </w:r>
      <w:r w:rsidRPr="00F31063">
        <w:rPr>
          <w:rFonts w:ascii="Arial" w:hAnsi="Arial" w:cs="Arial"/>
          <w:sz w:val="18"/>
          <w:szCs w:val="18"/>
        </w:rPr>
        <w:t>202</w:t>
      </w:r>
      <w:r w:rsidR="00DE1637" w:rsidRPr="00F31063">
        <w:rPr>
          <w:rFonts w:ascii="Arial" w:hAnsi="Arial" w:cs="Arial"/>
          <w:sz w:val="18"/>
          <w:szCs w:val="18"/>
        </w:rPr>
        <w:t>4</w:t>
      </w:r>
      <w:r w:rsidRPr="00F31063">
        <w:rPr>
          <w:rFonts w:ascii="Arial" w:hAnsi="Arial" w:cs="Arial"/>
          <w:sz w:val="18"/>
          <w:szCs w:val="18"/>
        </w:rPr>
        <w:br/>
        <w:t xml:space="preserve">Kraj: </w:t>
      </w:r>
      <w:r w:rsidR="007956CE" w:rsidRPr="00F31063">
        <w:rPr>
          <w:rFonts w:ascii="Arial" w:hAnsi="Arial" w:cs="Arial"/>
          <w:sz w:val="18"/>
          <w:szCs w:val="18"/>
        </w:rPr>
        <w:tab/>
        <w:t>Poljčane</w:t>
      </w:r>
    </w:p>
    <w:p w14:paraId="5C60C30C" w14:textId="3F4EA6B8" w:rsidR="007956CE" w:rsidRDefault="00863000" w:rsidP="008408BD">
      <w:pPr>
        <w:spacing w:after="0" w:line="240" w:lineRule="auto"/>
        <w:jc w:val="right"/>
        <w:rPr>
          <w:rFonts w:ascii="Arial" w:hAnsi="Arial" w:cs="Arial"/>
          <w:color w:val="000000"/>
          <w:position w:val="-2"/>
          <w:sz w:val="18"/>
          <w:szCs w:val="18"/>
        </w:rPr>
      </w:pPr>
      <w:r>
        <w:rPr>
          <w:rFonts w:ascii="Arial" w:hAnsi="Arial" w:cs="Arial"/>
          <w:noProof/>
          <w:color w:val="000000"/>
          <w:position w:val="-2"/>
          <w:sz w:val="18"/>
          <w:szCs w:val="18"/>
        </w:rPr>
        <w:drawing>
          <wp:anchor distT="0" distB="0" distL="114300" distR="114300" simplePos="0" relativeHeight="251658240" behindDoc="1" locked="0" layoutInCell="1" allowOverlap="1" wp14:anchorId="321B45A9" wp14:editId="083FD3D8">
            <wp:simplePos x="0" y="0"/>
            <wp:positionH relativeFrom="column">
              <wp:posOffset>2078990</wp:posOffset>
            </wp:positionH>
            <wp:positionV relativeFrom="paragraph">
              <wp:posOffset>304165</wp:posOffset>
            </wp:positionV>
            <wp:extent cx="1335405" cy="1342783"/>
            <wp:effectExtent l="0" t="0" r="0" b="0"/>
            <wp:wrapNone/>
            <wp:docPr id="13145421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542102" name="Slika 1314542102"/>
                    <pic:cNvPicPr/>
                  </pic:nvPicPr>
                  <pic:blipFill>
                    <a:blip r:embed="rId9">
                      <a:extLst>
                        <a:ext uri="{28A0092B-C50C-407E-A947-70E740481C1C}">
                          <a14:useLocalDpi xmlns:a14="http://schemas.microsoft.com/office/drawing/2010/main" val="0"/>
                        </a:ext>
                      </a:extLst>
                    </a:blip>
                    <a:stretch>
                      <a:fillRect/>
                    </a:stretch>
                  </pic:blipFill>
                  <pic:spPr>
                    <a:xfrm>
                      <a:off x="0" y="0"/>
                      <a:ext cx="1335405" cy="1342783"/>
                    </a:xfrm>
                    <a:prstGeom prst="rect">
                      <a:avLst/>
                    </a:prstGeom>
                  </pic:spPr>
                </pic:pic>
              </a:graphicData>
            </a:graphic>
            <wp14:sizeRelH relativeFrom="margin">
              <wp14:pctWidth>0</wp14:pctWidth>
            </wp14:sizeRelH>
            <wp14:sizeRelV relativeFrom="margin">
              <wp14:pctHeight>0</wp14:pctHeight>
            </wp14:sizeRelV>
          </wp:anchor>
        </w:drawing>
      </w:r>
      <w:r w:rsidR="007956CE">
        <w:rPr>
          <w:rFonts w:ascii="Arial" w:hAnsi="Arial" w:cs="Arial"/>
          <w:b/>
          <w:bCs/>
          <w:color w:val="000000"/>
          <w:position w:val="-2"/>
          <w:sz w:val="18"/>
          <w:szCs w:val="18"/>
        </w:rPr>
        <w:t>DOM DR. JOŽETA POTRČA POLJČANE</w:t>
      </w:r>
      <w:r w:rsidR="007956CE">
        <w:rPr>
          <w:rFonts w:ascii="Arial" w:hAnsi="Arial" w:cs="Arial"/>
          <w:color w:val="000000"/>
          <w:position w:val="-2"/>
          <w:sz w:val="18"/>
          <w:szCs w:val="18"/>
        </w:rPr>
        <w:br/>
      </w:r>
      <w:r w:rsidR="007956CE">
        <w:rPr>
          <w:rFonts w:ascii="Arial" w:hAnsi="Arial" w:cs="Arial"/>
          <w:color w:val="000000"/>
          <w:position w:val="-2"/>
          <w:sz w:val="18"/>
          <w:szCs w:val="18"/>
        </w:rPr>
        <w:br/>
        <w:t xml:space="preserve">Iva </w:t>
      </w:r>
      <w:r w:rsidR="00671C28">
        <w:rPr>
          <w:rFonts w:ascii="Arial" w:hAnsi="Arial" w:cs="Arial"/>
          <w:color w:val="000000"/>
          <w:position w:val="-2"/>
          <w:sz w:val="18"/>
          <w:szCs w:val="18"/>
        </w:rPr>
        <w:t>Novak</w:t>
      </w:r>
      <w:r w:rsidR="007956CE">
        <w:rPr>
          <w:rFonts w:ascii="Arial" w:hAnsi="Arial" w:cs="Arial"/>
          <w:color w:val="000000"/>
          <w:position w:val="-2"/>
          <w:sz w:val="18"/>
          <w:szCs w:val="18"/>
        </w:rPr>
        <w:t>, direktorica</w:t>
      </w:r>
    </w:p>
    <w:p w14:paraId="2EF3E900" w14:textId="77777777" w:rsidR="00863000" w:rsidRDefault="00863000" w:rsidP="008408BD">
      <w:pPr>
        <w:spacing w:after="0" w:line="240" w:lineRule="auto"/>
        <w:jc w:val="right"/>
        <w:rPr>
          <w:rFonts w:ascii="Arial" w:hAnsi="Arial" w:cs="Arial"/>
          <w:color w:val="000000"/>
          <w:position w:val="-2"/>
          <w:sz w:val="18"/>
          <w:szCs w:val="18"/>
        </w:rPr>
      </w:pPr>
    </w:p>
    <w:p w14:paraId="1A6A5FC3" w14:textId="77777777" w:rsidR="00863000" w:rsidRDefault="00863000" w:rsidP="008408BD">
      <w:pPr>
        <w:spacing w:after="0" w:line="240" w:lineRule="auto"/>
        <w:jc w:val="right"/>
        <w:rPr>
          <w:rFonts w:ascii="Arial" w:hAnsi="Arial" w:cs="Arial"/>
          <w:color w:val="000000"/>
          <w:position w:val="-2"/>
          <w:sz w:val="18"/>
          <w:szCs w:val="18"/>
        </w:rPr>
      </w:pPr>
    </w:p>
    <w:p w14:paraId="581A7292" w14:textId="653B6A10" w:rsidR="00863000" w:rsidRDefault="00863000" w:rsidP="008408BD">
      <w:pPr>
        <w:spacing w:after="0" w:line="240" w:lineRule="auto"/>
        <w:jc w:val="right"/>
        <w:rPr>
          <w:rFonts w:ascii="Arial" w:hAnsi="Arial" w:cs="Arial"/>
          <w:color w:val="000000"/>
          <w:position w:val="-2"/>
          <w:sz w:val="18"/>
          <w:szCs w:val="18"/>
        </w:rPr>
      </w:pPr>
    </w:p>
    <w:p w14:paraId="634F2FA0" w14:textId="77777777" w:rsidR="00863000" w:rsidRDefault="00863000" w:rsidP="008408BD">
      <w:pPr>
        <w:spacing w:after="0" w:line="240" w:lineRule="auto"/>
        <w:jc w:val="right"/>
        <w:rPr>
          <w:rFonts w:ascii="Arial" w:hAnsi="Arial" w:cs="Arial"/>
          <w:color w:val="000000"/>
          <w:position w:val="-2"/>
          <w:sz w:val="18"/>
          <w:szCs w:val="18"/>
        </w:rPr>
      </w:pPr>
    </w:p>
    <w:p w14:paraId="7449A3C5" w14:textId="77777777" w:rsidR="00863000" w:rsidRDefault="00863000" w:rsidP="008408BD">
      <w:pPr>
        <w:spacing w:after="0" w:line="240" w:lineRule="auto"/>
        <w:jc w:val="right"/>
        <w:rPr>
          <w:rFonts w:ascii="Arial" w:hAnsi="Arial" w:cs="Arial"/>
          <w:color w:val="000000"/>
          <w:position w:val="-2"/>
          <w:sz w:val="18"/>
          <w:szCs w:val="18"/>
        </w:rPr>
      </w:pPr>
    </w:p>
    <w:p w14:paraId="12519A01" w14:textId="77777777" w:rsidR="00863000" w:rsidRDefault="00863000" w:rsidP="008408BD">
      <w:pPr>
        <w:spacing w:after="0" w:line="240" w:lineRule="auto"/>
        <w:jc w:val="right"/>
        <w:rPr>
          <w:rFonts w:ascii="Arial" w:hAnsi="Arial" w:cs="Arial"/>
          <w:color w:val="000000"/>
          <w:position w:val="-2"/>
          <w:sz w:val="18"/>
          <w:szCs w:val="18"/>
        </w:rPr>
      </w:pPr>
    </w:p>
    <w:p w14:paraId="6052CBF0" w14:textId="77777777" w:rsidR="00863000" w:rsidRDefault="00863000" w:rsidP="008408BD">
      <w:pPr>
        <w:spacing w:after="0" w:line="240" w:lineRule="auto"/>
        <w:jc w:val="right"/>
        <w:rPr>
          <w:rFonts w:ascii="Arial" w:hAnsi="Arial" w:cs="Arial"/>
          <w:color w:val="000000"/>
          <w:position w:val="-2"/>
          <w:sz w:val="18"/>
          <w:szCs w:val="18"/>
        </w:rPr>
      </w:pPr>
    </w:p>
    <w:p w14:paraId="70E10C03" w14:textId="77777777" w:rsidR="00863000" w:rsidRDefault="00863000" w:rsidP="008408BD">
      <w:pPr>
        <w:spacing w:after="0" w:line="240" w:lineRule="auto"/>
        <w:jc w:val="right"/>
        <w:rPr>
          <w:rFonts w:ascii="Arial" w:hAnsi="Arial" w:cs="Arial"/>
          <w:color w:val="000000"/>
          <w:position w:val="-2"/>
          <w:sz w:val="18"/>
          <w:szCs w:val="18"/>
        </w:rPr>
      </w:pPr>
    </w:p>
    <w:p w14:paraId="2989D756" w14:textId="77777777" w:rsidR="00863000" w:rsidRDefault="00863000" w:rsidP="008408BD">
      <w:pPr>
        <w:spacing w:after="0" w:line="240" w:lineRule="auto"/>
        <w:jc w:val="right"/>
        <w:rPr>
          <w:rFonts w:ascii="Arial" w:hAnsi="Arial" w:cs="Arial"/>
          <w:color w:val="000000"/>
          <w:position w:val="-2"/>
          <w:sz w:val="18"/>
          <w:szCs w:val="18"/>
        </w:rPr>
      </w:pPr>
    </w:p>
    <w:p w14:paraId="0C2DB4AE" w14:textId="77777777" w:rsidR="00863000" w:rsidRDefault="00863000" w:rsidP="008408BD">
      <w:pPr>
        <w:spacing w:after="0" w:line="240" w:lineRule="auto"/>
        <w:jc w:val="right"/>
        <w:rPr>
          <w:rFonts w:ascii="Arial" w:hAnsi="Arial" w:cs="Arial"/>
          <w:color w:val="000000"/>
          <w:position w:val="-2"/>
          <w:sz w:val="18"/>
          <w:szCs w:val="18"/>
        </w:rPr>
      </w:pPr>
    </w:p>
    <w:p w14:paraId="53985169" w14:textId="77777777" w:rsidR="00863000" w:rsidRDefault="00863000" w:rsidP="008408BD">
      <w:pPr>
        <w:spacing w:after="0" w:line="240" w:lineRule="auto"/>
        <w:jc w:val="right"/>
      </w:pPr>
    </w:p>
    <w:tbl>
      <w:tblPr>
        <w:tblStyle w:val="NormalTablePHPDOCX"/>
        <w:tblW w:w="5000" w:type="pct"/>
        <w:tblInd w:w="108" w:type="dxa"/>
        <w:tblLook w:val="04A0" w:firstRow="1" w:lastRow="0" w:firstColumn="1" w:lastColumn="0" w:noHBand="0" w:noVBand="1"/>
      </w:tblPr>
      <w:tblGrid>
        <w:gridCol w:w="1814"/>
        <w:gridCol w:w="7256"/>
      </w:tblGrid>
      <w:tr w:rsidR="00BD6E28" w14:paraId="2702E7FC" w14:textId="77777777">
        <w:tc>
          <w:tcPr>
            <w:tcW w:w="0" w:type="auto"/>
            <w:tcMar>
              <w:top w:w="135" w:type="dxa"/>
              <w:bottom w:w="135" w:type="dxa"/>
            </w:tcMar>
            <w:vAlign w:val="center"/>
          </w:tcPr>
          <w:p w14:paraId="31BEFB9C" w14:textId="77777777" w:rsidR="00BD6E28" w:rsidRDefault="00BD6E28" w:rsidP="008408BD"/>
        </w:tc>
        <w:tc>
          <w:tcPr>
            <w:tcW w:w="4000" w:type="pct"/>
            <w:shd w:val="clear" w:color="auto" w:fill="3E8BC9"/>
            <w:tcMar>
              <w:top w:w="135" w:type="dxa"/>
              <w:bottom w:w="135" w:type="dxa"/>
            </w:tcMar>
            <w:vAlign w:val="center"/>
          </w:tcPr>
          <w:p w14:paraId="06C74DDE" w14:textId="77777777" w:rsidR="00BD6E28" w:rsidRPr="007956CE" w:rsidRDefault="000A138C" w:rsidP="008408BD">
            <w:pPr>
              <w:rPr>
                <w:b/>
                <w:bCs/>
                <w:sz w:val="26"/>
                <w:szCs w:val="26"/>
              </w:rPr>
            </w:pPr>
            <w:r w:rsidRPr="007956CE">
              <w:rPr>
                <w:rFonts w:ascii="Arial" w:hAnsi="Arial" w:cs="Arial"/>
                <w:b/>
                <w:bCs/>
                <w:color w:val="FFFFFF"/>
                <w:position w:val="-2"/>
                <w:sz w:val="26"/>
                <w:szCs w:val="26"/>
                <w:shd w:val="clear" w:color="auto" w:fill="3E8BC9"/>
              </w:rPr>
              <w:t>Sklopi</w:t>
            </w:r>
          </w:p>
        </w:tc>
      </w:tr>
    </w:tbl>
    <w:p w14:paraId="358A7A13" w14:textId="77777777" w:rsidR="00BD6E28" w:rsidRDefault="000A138C" w:rsidP="008408BD">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384"/>
        <w:gridCol w:w="7674"/>
      </w:tblGrid>
      <w:tr w:rsidR="00BD6E28" w14:paraId="341866CE" w14:textId="77777777" w:rsidTr="007956CE">
        <w:tc>
          <w:tcPr>
            <w:tcW w:w="76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7A0857" w14:textId="77777777" w:rsidR="00BD6E28" w:rsidRDefault="000A138C" w:rsidP="008408BD">
            <w:pPr>
              <w:jc w:val="center"/>
            </w:pPr>
            <w:r>
              <w:rPr>
                <w:rFonts w:ascii="Arial" w:hAnsi="Arial" w:cs="Arial"/>
                <w:b/>
                <w:bCs/>
                <w:color w:val="000000"/>
                <w:position w:val="-2"/>
                <w:sz w:val="18"/>
                <w:szCs w:val="18"/>
                <w:shd w:val="clear" w:color="auto" w:fill="D1D1D1"/>
              </w:rPr>
              <w:t>Zap. številka</w:t>
            </w:r>
          </w:p>
        </w:tc>
        <w:tc>
          <w:tcPr>
            <w:tcW w:w="42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9EB87E" w14:textId="77777777" w:rsidR="00BD6E28" w:rsidRDefault="000A138C" w:rsidP="008408BD">
            <w:pPr>
              <w:jc w:val="center"/>
            </w:pPr>
            <w:r>
              <w:rPr>
                <w:rFonts w:ascii="Arial" w:hAnsi="Arial" w:cs="Arial"/>
                <w:b/>
                <w:bCs/>
                <w:color w:val="000000"/>
                <w:position w:val="-2"/>
                <w:sz w:val="18"/>
                <w:szCs w:val="18"/>
                <w:shd w:val="clear" w:color="auto" w:fill="D1D1D1"/>
              </w:rPr>
              <w:t>Naziv sklopa</w:t>
            </w:r>
          </w:p>
        </w:tc>
      </w:tr>
      <w:tr w:rsidR="00BD6E28" w14:paraId="601E6C69" w14:textId="77777777" w:rsidTr="007956CE">
        <w:tc>
          <w:tcPr>
            <w:tcW w:w="7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CCD0C" w14:textId="77777777" w:rsidR="00BD6E28" w:rsidRDefault="000A138C" w:rsidP="008408BD">
            <w:pPr>
              <w:jc w:val="center"/>
            </w:pPr>
            <w:r>
              <w:rPr>
                <w:rFonts w:ascii="Arial" w:hAnsi="Arial" w:cs="Arial"/>
                <w:color w:val="000000"/>
                <w:position w:val="-2"/>
                <w:sz w:val="18"/>
                <w:szCs w:val="18"/>
              </w:rPr>
              <w:t>1</w:t>
            </w:r>
          </w:p>
        </w:tc>
        <w:tc>
          <w:tcPr>
            <w:tcW w:w="42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30186" w14:textId="77777777" w:rsidR="00BD6E28" w:rsidRDefault="000A138C" w:rsidP="008408BD">
            <w:pPr>
              <w:jc w:val="center"/>
            </w:pPr>
            <w:r>
              <w:rPr>
                <w:rFonts w:ascii="Arial" w:hAnsi="Arial" w:cs="Arial"/>
                <w:color w:val="000000"/>
                <w:position w:val="-2"/>
                <w:sz w:val="18"/>
                <w:szCs w:val="18"/>
              </w:rPr>
              <w:t>Sklop 1: Izvedba GOI del pri projektu Nadzidava in prizidava Doma dr. Jožeta Potrča Poljčane, enota Slovenska Bistrica</w:t>
            </w:r>
          </w:p>
        </w:tc>
      </w:tr>
      <w:tr w:rsidR="00BD6E28" w14:paraId="60CDF9FE" w14:textId="77777777" w:rsidTr="007956CE">
        <w:tc>
          <w:tcPr>
            <w:tcW w:w="7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1E65E" w14:textId="77777777" w:rsidR="00BD6E28" w:rsidRDefault="000A138C" w:rsidP="008408BD">
            <w:pPr>
              <w:jc w:val="center"/>
            </w:pPr>
            <w:r>
              <w:rPr>
                <w:rFonts w:ascii="Arial" w:hAnsi="Arial" w:cs="Arial"/>
                <w:color w:val="000000"/>
                <w:position w:val="-2"/>
                <w:sz w:val="18"/>
                <w:szCs w:val="18"/>
              </w:rPr>
              <w:t>2</w:t>
            </w:r>
          </w:p>
        </w:tc>
        <w:tc>
          <w:tcPr>
            <w:tcW w:w="42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F5F0B" w14:textId="77777777" w:rsidR="00BD6E28" w:rsidRDefault="000A138C" w:rsidP="008408BD">
            <w:pPr>
              <w:jc w:val="center"/>
            </w:pPr>
            <w:r>
              <w:rPr>
                <w:rFonts w:ascii="Arial" w:hAnsi="Arial" w:cs="Arial"/>
                <w:color w:val="000000"/>
                <w:position w:val="-2"/>
                <w:sz w:val="18"/>
                <w:szCs w:val="18"/>
              </w:rPr>
              <w:t>Sklop 2: Dobava in montaža opreme za potrebe projekta Nadzidava in prizidava Doma dr. Jožeta Potrča Poljčane, enota Slovenska Bistrica</w:t>
            </w:r>
          </w:p>
        </w:tc>
      </w:tr>
    </w:tbl>
    <w:p w14:paraId="58FC6CAC" w14:textId="77777777" w:rsidR="00BD6E28" w:rsidRDefault="00BD6E28" w:rsidP="008408BD">
      <w:pPr>
        <w:sectPr w:rsidR="00BD6E28" w:rsidSect="00C75D75">
          <w:headerReference w:type="default" r:id="rId10"/>
          <w:footerReference w:type="default" r:id="rId11"/>
          <w:pgSz w:w="11906" w:h="16838"/>
          <w:pgMar w:top="1418" w:right="1418" w:bottom="1418" w:left="1418" w:header="567" w:footer="596" w:gutter="0"/>
          <w:cols w:space="708"/>
          <w:docGrid w:linePitch="360"/>
        </w:sectPr>
      </w:pPr>
    </w:p>
    <w:p w14:paraId="66E1F5CC" w14:textId="77777777" w:rsidR="000C14CE" w:rsidRPr="00F31063" w:rsidRDefault="000A138C" w:rsidP="008408B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pacing w:before="360" w:after="0"/>
        <w:ind w:left="1985"/>
        <w:rPr>
          <w:rFonts w:ascii="Arial" w:hAnsi="Arial" w:cs="Arial"/>
          <w:b/>
          <w:sz w:val="26"/>
          <w:szCs w:val="26"/>
        </w:rPr>
      </w:pPr>
      <w:r w:rsidRPr="00F31063">
        <w:rPr>
          <w:rFonts w:ascii="Arial" w:hAnsi="Arial" w:cs="Arial"/>
          <w:b/>
          <w:sz w:val="26"/>
          <w:szCs w:val="26"/>
        </w:rPr>
        <w:lastRenderedPageBreak/>
        <w:t>Navodila ponudnikom za izdelavo ponudbe</w:t>
      </w:r>
    </w:p>
    <w:p w14:paraId="059F81DB" w14:textId="77777777" w:rsidR="000C14CE" w:rsidRDefault="000C14CE" w:rsidP="008408B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D6E28" w14:paraId="2A7AE62A" w14:textId="77777777">
        <w:tc>
          <w:tcPr>
            <w:tcW w:w="0" w:type="auto"/>
            <w:shd w:val="clear" w:color="auto" w:fill="000000"/>
            <w:tcMar>
              <w:top w:w="150" w:type="dxa"/>
              <w:bottom w:w="150" w:type="dxa"/>
            </w:tcMar>
            <w:vAlign w:val="center"/>
          </w:tcPr>
          <w:p w14:paraId="534573DE" w14:textId="77777777" w:rsidR="00BD6E28" w:rsidRDefault="000A138C" w:rsidP="008408BD">
            <w:r>
              <w:rPr>
                <w:rFonts w:ascii="Arial" w:hAnsi="Arial" w:cs="Arial"/>
                <w:b/>
                <w:bCs/>
                <w:color w:val="FFFFFF"/>
                <w:position w:val="-2"/>
                <w:sz w:val="18"/>
                <w:szCs w:val="18"/>
                <w:shd w:val="clear" w:color="auto" w:fill="000000"/>
              </w:rPr>
              <w:t>1. Splošna navodila</w:t>
            </w:r>
          </w:p>
        </w:tc>
      </w:tr>
    </w:tbl>
    <w:p w14:paraId="47DC9CEB" w14:textId="77777777" w:rsidR="00BD6E28" w:rsidRDefault="000A138C" w:rsidP="008408B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757CBE08" w14:textId="77777777" w:rsidR="00BD6E28" w:rsidRDefault="000A138C" w:rsidP="008408B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D9330DE" w14:textId="77777777" w:rsidR="00BD6E28" w:rsidRDefault="000A138C" w:rsidP="008408B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C68726" w14:textId="77777777" w:rsidR="00BD6E28" w:rsidRDefault="000A138C" w:rsidP="008408B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353B6FC2" w14:textId="77777777" w:rsidR="00BD6E28" w:rsidRDefault="000A138C" w:rsidP="008408B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BD6E28" w14:paraId="2D2FF82C" w14:textId="77777777">
        <w:tc>
          <w:tcPr>
            <w:tcW w:w="0" w:type="auto"/>
            <w:shd w:val="clear" w:color="auto" w:fill="000000"/>
            <w:tcMar>
              <w:top w:w="150" w:type="dxa"/>
              <w:bottom w:w="150" w:type="dxa"/>
            </w:tcMar>
            <w:vAlign w:val="center"/>
          </w:tcPr>
          <w:p w14:paraId="443B2CBC" w14:textId="77777777" w:rsidR="00BD6E28" w:rsidRDefault="000A138C" w:rsidP="008408BD">
            <w:r>
              <w:rPr>
                <w:rFonts w:ascii="Arial" w:hAnsi="Arial" w:cs="Arial"/>
                <w:b/>
                <w:bCs/>
                <w:color w:val="FFFFFF"/>
                <w:position w:val="-2"/>
                <w:sz w:val="18"/>
                <w:szCs w:val="18"/>
                <w:shd w:val="clear" w:color="auto" w:fill="000000"/>
              </w:rPr>
              <w:t>2. Zakoni in predpisi</w:t>
            </w:r>
          </w:p>
        </w:tc>
      </w:tr>
    </w:tbl>
    <w:p w14:paraId="24507B97" w14:textId="77777777" w:rsidR="00BD6E28" w:rsidRDefault="000A138C" w:rsidP="008408B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D6E28" w14:paraId="57FA54A0" w14:textId="77777777">
        <w:tc>
          <w:tcPr>
            <w:tcW w:w="0" w:type="auto"/>
            <w:tcMar>
              <w:top w:w="0" w:type="auto"/>
              <w:bottom w:w="0" w:type="auto"/>
            </w:tcMar>
          </w:tcPr>
          <w:p w14:paraId="52B1AAC2" w14:textId="0272D35D" w:rsidR="008A631C" w:rsidRPr="005663D4" w:rsidRDefault="00235958" w:rsidP="008408BD">
            <w:pPr>
              <w:numPr>
                <w:ilvl w:val="0"/>
                <w:numId w:val="2"/>
              </w:numPr>
              <w:rPr>
                <w:rFonts w:ascii="Arial" w:hAnsi="Arial" w:cs="Arial"/>
                <w:color w:val="000000"/>
                <w:sz w:val="18"/>
                <w:szCs w:val="18"/>
              </w:rPr>
            </w:pPr>
            <w:r w:rsidRPr="005663D4">
              <w:rPr>
                <w:rFonts w:ascii="Arial" w:hAnsi="Arial" w:cs="Arial"/>
                <w:color w:val="000000"/>
                <w:sz w:val="18"/>
                <w:szCs w:val="18"/>
              </w:rPr>
              <w:t xml:space="preserve">Zakon o javnem naročanju (ZJN-3) (Uradni list RS, št. 91/15, 14/18, 121/21, 10/22, 74/22 – odl. US, </w:t>
            </w:r>
            <w:r w:rsidRPr="005663D4">
              <w:rPr>
                <w:rFonts w:ascii="Arial" w:hAnsi="Arial" w:cs="Arial"/>
                <w:sz w:val="18"/>
                <w:szCs w:val="18"/>
              </w:rPr>
              <w:t xml:space="preserve">100/22 – ZNUZSZS, </w:t>
            </w:r>
            <w:r w:rsidRPr="005663D4">
              <w:rPr>
                <w:rFonts w:ascii="Arial" w:hAnsi="Arial" w:cs="Arial"/>
                <w:sz w:val="18"/>
                <w:szCs w:val="18"/>
                <w:shd w:val="clear" w:color="auto" w:fill="FFFFFF"/>
              </w:rPr>
              <w:t>28/23 in 88/23 – ZOPNN-F</w:t>
            </w:r>
            <w:r w:rsidRPr="005663D4">
              <w:rPr>
                <w:rFonts w:ascii="Arial" w:hAnsi="Arial" w:cs="Arial"/>
                <w:sz w:val="18"/>
                <w:szCs w:val="18"/>
              </w:rPr>
              <w:t>),</w:t>
            </w:r>
          </w:p>
          <w:p w14:paraId="04F0BB82" w14:textId="1232B2EF"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Zakon o pravnem varstvu v postopkih javnega naročanja </w:t>
            </w:r>
            <w:r w:rsidR="00235958" w:rsidRPr="005663D4">
              <w:rPr>
                <w:rFonts w:ascii="Arial" w:hAnsi="Arial" w:cs="Arial"/>
                <w:color w:val="000000"/>
                <w:sz w:val="18"/>
                <w:szCs w:val="18"/>
              </w:rPr>
              <w:t xml:space="preserve">(ZPVPJN ) </w:t>
            </w:r>
            <w:r w:rsidRPr="005663D4">
              <w:rPr>
                <w:rFonts w:ascii="Arial" w:hAnsi="Arial" w:cs="Arial"/>
                <w:color w:val="000000"/>
                <w:sz w:val="18"/>
                <w:szCs w:val="18"/>
              </w:rPr>
              <w:t>(Uradni list RS, št. 43/11, 60/11 – ZTP-D, 63/13, 90/14 – ZDU-1I, 60/17 in 72/19),</w:t>
            </w:r>
          </w:p>
          <w:p w14:paraId="22561457"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Zakon o javnih financah (Uradni list RS, št. 11/11 – uradno prečiščeno besedilo, 14/13 – popr., 101/13, 55/15 – ZFisP, 96/15 – ZIPRS1617, 13/18, 195/20 – odl. US in 18/23 – ZDU-1O),</w:t>
            </w:r>
          </w:p>
          <w:p w14:paraId="5B57043A"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Zakon o preprečevanju zamud pri plačilih (Uradni list RS, št. 57/12),</w:t>
            </w:r>
          </w:p>
          <w:p w14:paraId="344A0EDF" w14:textId="22D3DA14"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Zakon o integriteti in preprečevanju korupcije</w:t>
            </w:r>
            <w:r w:rsidR="00671C28" w:rsidRPr="005663D4">
              <w:rPr>
                <w:rFonts w:ascii="Arial" w:hAnsi="Arial" w:cs="Arial"/>
                <w:color w:val="000000"/>
                <w:sz w:val="18"/>
                <w:szCs w:val="18"/>
              </w:rPr>
              <w:t xml:space="preserve"> (ZIntPK)</w:t>
            </w:r>
            <w:r w:rsidRPr="005663D4">
              <w:rPr>
                <w:rFonts w:ascii="Arial" w:hAnsi="Arial" w:cs="Arial"/>
                <w:color w:val="000000"/>
                <w:sz w:val="18"/>
                <w:szCs w:val="18"/>
              </w:rPr>
              <w:t xml:space="preserve"> (Uradni list RS, št. 69/11 – uradno prečiščeno besedilo, 158/20, 3/22 – ZDeb in 16/23 – ZZPri);</w:t>
            </w:r>
          </w:p>
          <w:p w14:paraId="182946C6" w14:textId="765C667A"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 xml:space="preserve">Gradbeni zakon </w:t>
            </w:r>
            <w:r w:rsidR="00637AB4" w:rsidRPr="005663D4">
              <w:rPr>
                <w:rFonts w:ascii="Arial" w:hAnsi="Arial" w:cs="Arial"/>
                <w:color w:val="000000"/>
                <w:sz w:val="18"/>
                <w:szCs w:val="18"/>
              </w:rPr>
              <w:t xml:space="preserve">(GZ-1) </w:t>
            </w:r>
            <w:r w:rsidRPr="005663D4">
              <w:rPr>
                <w:rFonts w:ascii="Arial" w:hAnsi="Arial" w:cs="Arial"/>
                <w:color w:val="000000"/>
                <w:sz w:val="18"/>
                <w:szCs w:val="18"/>
              </w:rPr>
              <w:t>(Uradni list RS, št. 199/21</w:t>
            </w:r>
            <w:r w:rsidR="00637AB4" w:rsidRPr="005663D4">
              <w:rPr>
                <w:rFonts w:ascii="Arial" w:hAnsi="Arial" w:cs="Arial"/>
                <w:color w:val="000000"/>
                <w:sz w:val="18"/>
                <w:szCs w:val="18"/>
              </w:rPr>
              <w:t>,</w:t>
            </w:r>
            <w:r w:rsidRPr="005663D4">
              <w:rPr>
                <w:rFonts w:ascii="Arial" w:hAnsi="Arial" w:cs="Arial"/>
                <w:color w:val="000000"/>
                <w:sz w:val="18"/>
                <w:szCs w:val="18"/>
              </w:rPr>
              <w:t xml:space="preserve"> 105/22 – ZZNŠPP</w:t>
            </w:r>
            <w:r w:rsidR="00637AB4" w:rsidRPr="005663D4">
              <w:rPr>
                <w:rFonts w:ascii="Arial" w:hAnsi="Arial" w:cs="Arial"/>
                <w:color w:val="000000"/>
                <w:sz w:val="18"/>
                <w:szCs w:val="18"/>
              </w:rPr>
              <w:t xml:space="preserve"> in 133/23</w:t>
            </w:r>
            <w:r w:rsidRPr="005663D4">
              <w:rPr>
                <w:rFonts w:ascii="Arial" w:hAnsi="Arial" w:cs="Arial"/>
                <w:color w:val="000000"/>
                <w:sz w:val="18"/>
                <w:szCs w:val="18"/>
              </w:rPr>
              <w:t>),</w:t>
            </w:r>
            <w:r w:rsidR="00637AB4" w:rsidRPr="005663D4">
              <w:rPr>
                <w:rFonts w:ascii="Arial" w:hAnsi="Arial" w:cs="Arial"/>
                <w:color w:val="000000"/>
                <w:sz w:val="18"/>
                <w:szCs w:val="18"/>
              </w:rPr>
              <w:t xml:space="preserve"> </w:t>
            </w:r>
          </w:p>
          <w:p w14:paraId="028CD188"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Zakon o varstvu okolja (Uradni list RS, št. 39/06 – uradno prečiščeno besedilo, 49/06 – ZMetD, 66/06 – odl. US, 33/07 – ZPNačrt, 57/08 – ZFO-1A, 70/08, 108/09, 108/09 – ZPNačrt-A, 48/12, 57/12, 92/13, 56/15, 102/15, 30/16, 61/17 – GZ, 21/18 – ZNOrg, 84/18 – ZIURKOE, 158/20 in 44/22 – ZVO-2),</w:t>
            </w:r>
          </w:p>
          <w:p w14:paraId="6F4EF956"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Zakon o gradbenih proizvodih (Uradni list RS, št. 82/13),</w:t>
            </w:r>
          </w:p>
          <w:p w14:paraId="43C05B85"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Zakon o varnosti in zdravju pri delu (Uradni list RS, št. 43/11),</w:t>
            </w:r>
          </w:p>
          <w:p w14:paraId="3884AC27" w14:textId="013EDBF4" w:rsidR="0079422D" w:rsidRPr="005663D4" w:rsidRDefault="0079422D" w:rsidP="008408BD">
            <w:pPr>
              <w:pStyle w:val="Odstavekseznama"/>
              <w:numPr>
                <w:ilvl w:val="0"/>
                <w:numId w:val="2"/>
              </w:numPr>
              <w:jc w:val="both"/>
              <w:outlineLvl w:val="0"/>
              <w:rPr>
                <w:rFonts w:ascii="Arial" w:hAnsi="Arial" w:cs="Arial"/>
                <w:color w:val="000000"/>
                <w:sz w:val="18"/>
                <w:szCs w:val="18"/>
              </w:rPr>
            </w:pPr>
            <w:r w:rsidRPr="005663D4">
              <w:rPr>
                <w:rFonts w:ascii="Arial" w:eastAsia="Times New Roman" w:hAnsi="Arial" w:cs="Arial"/>
                <w:kern w:val="36"/>
                <w:sz w:val="18"/>
                <w:szCs w:val="18"/>
                <w:lang w:eastAsia="sl-SI"/>
              </w:rPr>
              <w:t xml:space="preserve">Uredba o zelenem javnem naročanju </w:t>
            </w:r>
            <w:r w:rsidRPr="005663D4">
              <w:rPr>
                <w:rFonts w:ascii="Arial" w:hAnsi="Arial" w:cs="Arial"/>
                <w:color w:val="000000"/>
                <w:sz w:val="18"/>
                <w:szCs w:val="18"/>
              </w:rPr>
              <w:t>(Uradni list RS, št</w:t>
            </w:r>
            <w:r w:rsidRPr="005663D4">
              <w:rPr>
                <w:rFonts w:ascii="Arial" w:hAnsi="Arial" w:cs="Arial"/>
                <w:sz w:val="18"/>
                <w:szCs w:val="18"/>
              </w:rPr>
              <w:t xml:space="preserve">. </w:t>
            </w:r>
            <w:r w:rsidRPr="005663D4">
              <w:rPr>
                <w:rFonts w:ascii="Arial" w:hAnsi="Arial" w:cs="Arial"/>
                <w:sz w:val="18"/>
                <w:szCs w:val="18"/>
                <w:shd w:val="clear" w:color="auto" w:fill="FFFFFF"/>
              </w:rPr>
              <w:t>51/17, 64/19, 121/21 in 132/23),</w:t>
            </w:r>
          </w:p>
          <w:p w14:paraId="4583D0DD"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Uredba o odpadkih (Uradni list RS, št. 77/22),</w:t>
            </w:r>
          </w:p>
          <w:p w14:paraId="6CF07610"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Uredba o zagotavljanju varnosti in zdravja pri delu na začasnih in premičnih gradbiščih (Uradni list RS, št. 83/05 in 43/11 – ZVZD-1),</w:t>
            </w:r>
          </w:p>
          <w:p w14:paraId="5FEE4476"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Uredba o finančnih zavarovanjih pri javnem naročanju (Uradni list RS, št. 27/16),</w:t>
            </w:r>
          </w:p>
          <w:p w14:paraId="52C55E6C"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Obligacijski zakonik (Uradni list RS, št. 97/07 – uradno prečiščeno besedilo in 64/16 – odl. US in 20/18 – OROZ631),</w:t>
            </w:r>
          </w:p>
          <w:p w14:paraId="1C53FACA" w14:textId="4EEFBF6F"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Pravilnik o učinkoviti rabi energije v stavbah (Uradni list RS, št. 70/22</w:t>
            </w:r>
            <w:r w:rsidR="00637AB4" w:rsidRPr="005663D4">
              <w:rPr>
                <w:rFonts w:ascii="Arial" w:hAnsi="Arial" w:cs="Arial"/>
                <w:color w:val="000000"/>
                <w:sz w:val="18"/>
                <w:szCs w:val="18"/>
              </w:rPr>
              <w:t>,</w:t>
            </w:r>
            <w:r w:rsidRPr="005663D4">
              <w:rPr>
                <w:rFonts w:ascii="Arial" w:hAnsi="Arial" w:cs="Arial"/>
                <w:color w:val="000000"/>
                <w:sz w:val="18"/>
                <w:szCs w:val="18"/>
              </w:rPr>
              <w:t xml:space="preserve"> 161/22</w:t>
            </w:r>
            <w:r w:rsidR="00637AB4" w:rsidRPr="005663D4">
              <w:rPr>
                <w:rFonts w:ascii="Arial" w:hAnsi="Arial" w:cs="Arial"/>
                <w:color w:val="000000"/>
                <w:sz w:val="18"/>
                <w:szCs w:val="18"/>
              </w:rPr>
              <w:t xml:space="preserve"> in 129/23</w:t>
            </w:r>
            <w:r w:rsidRPr="005663D4">
              <w:rPr>
                <w:rFonts w:ascii="Arial" w:hAnsi="Arial" w:cs="Arial"/>
                <w:color w:val="000000"/>
                <w:sz w:val="18"/>
                <w:szCs w:val="18"/>
              </w:rPr>
              <w:t>),</w:t>
            </w:r>
          </w:p>
          <w:p w14:paraId="5CC8CE74"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Pravilnik o zasnovi in študiji požarne varnosti (Uradni list RS, št. 12/13, 49/13, 61/17 – GZ in 199/21 – GZ-1),</w:t>
            </w:r>
          </w:p>
          <w:p w14:paraId="1EA52563"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Pravilnik o požarni varnosti v stavbah (Uradni list RS, št. 31/04, 10/05, 83/05, 14/07, 12/13, 61/17 – GZ in 199/21 – GZ-1),</w:t>
            </w:r>
          </w:p>
          <w:p w14:paraId="40981A5C"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lastRenderedPageBreak/>
              <w:t>Pravilnik o zahtevah za zagotavljanje varnosti in zdravja delavcev na delovnih mestih (Uradni list RS, št. 89/99, 39/05 in 43/11 - ZVZD-1),</w:t>
            </w:r>
          </w:p>
          <w:p w14:paraId="26381BA2"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Pravilnik o prezračevanju in klimatizaciji stavb (Uradni list RS, št. 42/02, 105/02, 110/02 - ZGO-1, 61/17 – GZ in 199/21 – GZ-1),</w:t>
            </w:r>
          </w:p>
          <w:p w14:paraId="08EDDE30" w14:textId="2F9809DD"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Pravilnik o zahtevah za nizkonapetostne električne inštalacije v stavbi (Uradni list RS, št. 140/21 in 199/21 – GZ-1),</w:t>
            </w:r>
          </w:p>
          <w:p w14:paraId="28719F25" w14:textId="77777777" w:rsidR="008A631C" w:rsidRPr="005663D4" w:rsidRDefault="008A631C" w:rsidP="008408BD">
            <w:pPr>
              <w:numPr>
                <w:ilvl w:val="0"/>
                <w:numId w:val="2"/>
              </w:numPr>
              <w:jc w:val="both"/>
              <w:rPr>
                <w:rFonts w:ascii="Arial" w:hAnsi="Arial" w:cs="Arial"/>
                <w:color w:val="000000"/>
                <w:sz w:val="18"/>
                <w:szCs w:val="18"/>
              </w:rPr>
            </w:pPr>
            <w:r w:rsidRPr="005663D4">
              <w:rPr>
                <w:rFonts w:ascii="Arial" w:hAnsi="Arial" w:cs="Arial"/>
                <w:color w:val="000000"/>
                <w:sz w:val="18"/>
                <w:szCs w:val="18"/>
              </w:rPr>
              <w:t>Pravilnik o projektni in drugi dokumentaciji ter obrazcih pri graditvi objektov (Uradni list RS, št. 30/23) in</w:t>
            </w:r>
          </w:p>
          <w:p w14:paraId="59D4E8F8" w14:textId="29F321C3" w:rsidR="00BD6E28" w:rsidRPr="005663D4" w:rsidRDefault="008A631C" w:rsidP="008408BD">
            <w:pPr>
              <w:numPr>
                <w:ilvl w:val="0"/>
                <w:numId w:val="2"/>
              </w:numPr>
              <w:rPr>
                <w:rFonts w:ascii="Arial" w:hAnsi="Arial" w:cs="Arial"/>
                <w:color w:val="000000"/>
                <w:sz w:val="18"/>
                <w:szCs w:val="18"/>
              </w:rPr>
            </w:pPr>
            <w:r w:rsidRPr="005663D4">
              <w:rPr>
                <w:rFonts w:ascii="Arial" w:hAnsi="Arial" w:cs="Arial"/>
                <w:color w:val="000000"/>
                <w:sz w:val="18"/>
                <w:szCs w:val="18"/>
              </w:rPr>
              <w:t>vsa ostala veljavna zakonodaja, ki velja v Republiki Sloveniji in ureja zadevno področje, vključno s področjem črpanja.</w:t>
            </w:r>
          </w:p>
        </w:tc>
      </w:tr>
    </w:tbl>
    <w:p w14:paraId="398D527F" w14:textId="77777777" w:rsidR="00BD6E28" w:rsidRDefault="000A138C" w:rsidP="008408BD">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DA299D7" w14:textId="77777777" w:rsidR="00BD6E28" w:rsidRDefault="000A138C" w:rsidP="008408BD">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BD6E28" w14:paraId="39A0166A" w14:textId="77777777">
        <w:tc>
          <w:tcPr>
            <w:tcW w:w="0" w:type="auto"/>
            <w:tcMar>
              <w:top w:w="0" w:type="auto"/>
              <w:bottom w:w="0" w:type="auto"/>
            </w:tcMar>
          </w:tcPr>
          <w:p w14:paraId="61F4C6CA" w14:textId="77777777" w:rsidR="00BD6E28" w:rsidRDefault="000A138C" w:rsidP="008408BD">
            <w:pPr>
              <w:numPr>
                <w:ilvl w:val="0"/>
                <w:numId w:val="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067B0CA0" w14:textId="77777777" w:rsidR="00BD6E28" w:rsidRDefault="000A138C" w:rsidP="008408BD">
            <w:pPr>
              <w:numPr>
                <w:ilvl w:val="0"/>
                <w:numId w:val="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D88B480" w14:textId="77777777" w:rsidR="00BD6E28" w:rsidRDefault="000A138C" w:rsidP="008408BD">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10818418" w14:textId="77777777" w:rsidR="00BD6E28" w:rsidRDefault="000A138C" w:rsidP="008408BD">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3B54E48" w14:textId="77777777" w:rsidR="00BD6E28" w:rsidRDefault="000A138C" w:rsidP="008408BD">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D88F785" w14:textId="77777777" w:rsidR="00BD6E28" w:rsidRDefault="000A138C" w:rsidP="008408BD">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D6E28" w14:paraId="401F72C6" w14:textId="77777777">
        <w:tc>
          <w:tcPr>
            <w:tcW w:w="0" w:type="auto"/>
            <w:shd w:val="clear" w:color="auto" w:fill="000000"/>
            <w:tcMar>
              <w:top w:w="150" w:type="dxa"/>
              <w:bottom w:w="150" w:type="dxa"/>
            </w:tcMar>
            <w:vAlign w:val="center"/>
          </w:tcPr>
          <w:p w14:paraId="3A8CA194" w14:textId="77777777" w:rsidR="00BD6E28" w:rsidRDefault="000A138C" w:rsidP="008408BD">
            <w:r>
              <w:rPr>
                <w:rFonts w:ascii="Arial" w:hAnsi="Arial" w:cs="Arial"/>
                <w:b/>
                <w:bCs/>
                <w:color w:val="FFFFFF"/>
                <w:position w:val="-2"/>
                <w:sz w:val="18"/>
                <w:szCs w:val="18"/>
                <w:shd w:val="clear" w:color="auto" w:fill="000000"/>
              </w:rPr>
              <w:t>3. Jezik razpisne dokumentacije in ponudbe ter oblika</w:t>
            </w:r>
          </w:p>
        </w:tc>
      </w:tr>
    </w:tbl>
    <w:p w14:paraId="1182DEC3" w14:textId="77777777" w:rsidR="00BD6E28" w:rsidRDefault="000A138C" w:rsidP="008408B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4A8A798" w14:textId="77777777" w:rsidR="00BD6E28" w:rsidRDefault="000A138C" w:rsidP="008408B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5325A5F" w14:textId="77777777" w:rsidR="00BD6E28" w:rsidRDefault="000A138C" w:rsidP="008408B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7C1B46B" w14:textId="77777777" w:rsidR="00BD6E28" w:rsidRDefault="000A138C" w:rsidP="008408B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D3358C5" w14:textId="77777777" w:rsidR="00BD6E28" w:rsidRDefault="000A138C" w:rsidP="008408BD">
      <w:pPr>
        <w:spacing w:before="225" w:after="225" w:line="240" w:lineRule="auto"/>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w:t>
      </w:r>
      <w:r>
        <w:rPr>
          <w:rFonts w:ascii="Arial" w:hAnsi="Arial" w:cs="Arial"/>
          <w:color w:val="000000"/>
          <w:sz w:val="18"/>
          <w:szCs w:val="18"/>
        </w:rPr>
        <w:lastRenderedPageBreak/>
        <w:t>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D6E28" w14:paraId="2E5F1F6C" w14:textId="77777777">
        <w:tc>
          <w:tcPr>
            <w:tcW w:w="0" w:type="auto"/>
            <w:shd w:val="clear" w:color="auto" w:fill="000000"/>
            <w:tcMar>
              <w:top w:w="150" w:type="dxa"/>
              <w:bottom w:w="150" w:type="dxa"/>
            </w:tcMar>
            <w:vAlign w:val="center"/>
          </w:tcPr>
          <w:p w14:paraId="05E146A0" w14:textId="77777777" w:rsidR="00BD6E28" w:rsidRDefault="000A138C" w:rsidP="008408BD">
            <w:r>
              <w:rPr>
                <w:rFonts w:ascii="Arial" w:hAnsi="Arial" w:cs="Arial"/>
                <w:b/>
                <w:bCs/>
                <w:color w:val="FFFFFF"/>
                <w:position w:val="-2"/>
                <w:sz w:val="18"/>
                <w:szCs w:val="18"/>
                <w:shd w:val="clear" w:color="auto" w:fill="000000"/>
              </w:rPr>
              <w:t>4. Skupna ponudba</w:t>
            </w:r>
          </w:p>
        </w:tc>
      </w:tr>
    </w:tbl>
    <w:p w14:paraId="12454E06" w14:textId="77777777" w:rsidR="00BD6E28" w:rsidRDefault="000A138C" w:rsidP="008408BD">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D6E28" w14:paraId="7030D7F6" w14:textId="77777777">
        <w:tc>
          <w:tcPr>
            <w:tcW w:w="0" w:type="auto"/>
            <w:tcMar>
              <w:top w:w="0" w:type="auto"/>
              <w:bottom w:w="0" w:type="auto"/>
            </w:tcMar>
          </w:tcPr>
          <w:p w14:paraId="07CF0337" w14:textId="77777777" w:rsidR="00BD6E28" w:rsidRDefault="000A138C" w:rsidP="008408BD">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BBB0FF3" w14:textId="77777777" w:rsidR="00BD6E28" w:rsidRDefault="000A138C" w:rsidP="008408BD">
            <w:pPr>
              <w:numPr>
                <w:ilvl w:val="0"/>
                <w:numId w:val="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25FB53E" w14:textId="77777777" w:rsidR="00BD6E28" w:rsidRDefault="000A138C" w:rsidP="008408BD">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CB8EECD" w14:textId="77777777" w:rsidR="00BD6E28" w:rsidRDefault="000A138C" w:rsidP="008408BD">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DAE222A" w14:textId="77777777" w:rsidR="00BD6E28" w:rsidRDefault="000A138C" w:rsidP="008408BD">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C616A1D" w14:textId="77777777" w:rsidR="00BD6E28" w:rsidRDefault="000A138C" w:rsidP="008408BD">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CD9FB45" w14:textId="77777777" w:rsidR="00BD6E28" w:rsidRDefault="000A138C" w:rsidP="008408BD">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1894621" w14:textId="77777777" w:rsidR="00BD6E28" w:rsidRDefault="000A138C" w:rsidP="008408BD">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D6E28" w14:paraId="4DF8D7CB" w14:textId="77777777">
        <w:tc>
          <w:tcPr>
            <w:tcW w:w="0" w:type="auto"/>
            <w:shd w:val="clear" w:color="auto" w:fill="000000"/>
            <w:tcMar>
              <w:top w:w="150" w:type="dxa"/>
              <w:bottom w:w="150" w:type="dxa"/>
            </w:tcMar>
            <w:vAlign w:val="center"/>
          </w:tcPr>
          <w:p w14:paraId="3A544571" w14:textId="77777777" w:rsidR="00BD6E28" w:rsidRDefault="000A138C" w:rsidP="008408BD">
            <w:r>
              <w:rPr>
                <w:rFonts w:ascii="Arial" w:hAnsi="Arial" w:cs="Arial"/>
                <w:b/>
                <w:bCs/>
                <w:color w:val="FFFFFF"/>
                <w:position w:val="-2"/>
                <w:sz w:val="18"/>
                <w:szCs w:val="18"/>
                <w:shd w:val="clear" w:color="auto" w:fill="000000"/>
              </w:rPr>
              <w:t>5. ESPD</w:t>
            </w:r>
          </w:p>
        </w:tc>
      </w:tr>
    </w:tbl>
    <w:p w14:paraId="5E7B551F" w14:textId="77777777" w:rsidR="00BD6E28" w:rsidRDefault="000A138C" w:rsidP="008408BD">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C7D5FF4" w14:textId="77777777" w:rsidR="00BD6E28" w:rsidRDefault="000A138C" w:rsidP="008408BD">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D6E28" w14:paraId="5E89CBB3" w14:textId="77777777">
        <w:tc>
          <w:tcPr>
            <w:tcW w:w="0" w:type="auto"/>
            <w:shd w:val="clear" w:color="auto" w:fill="000000"/>
            <w:tcMar>
              <w:top w:w="150" w:type="dxa"/>
              <w:bottom w:w="150" w:type="dxa"/>
            </w:tcMar>
            <w:vAlign w:val="center"/>
          </w:tcPr>
          <w:p w14:paraId="3D115F82" w14:textId="77777777" w:rsidR="00BD6E28" w:rsidRDefault="000A138C" w:rsidP="008408BD">
            <w:r>
              <w:rPr>
                <w:rFonts w:ascii="Arial" w:hAnsi="Arial" w:cs="Arial"/>
                <w:b/>
                <w:bCs/>
                <w:color w:val="FFFFFF"/>
                <w:position w:val="-2"/>
                <w:sz w:val="18"/>
                <w:szCs w:val="18"/>
                <w:shd w:val="clear" w:color="auto" w:fill="000000"/>
              </w:rPr>
              <w:t>6. Ponudba s podizvajalci</w:t>
            </w:r>
          </w:p>
        </w:tc>
      </w:tr>
    </w:tbl>
    <w:p w14:paraId="67588B2F" w14:textId="77777777" w:rsidR="00BD6E28" w:rsidRDefault="000A138C" w:rsidP="008408BD">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AE07F43" w14:textId="77777777" w:rsidR="00BD6E28" w:rsidRDefault="000A138C" w:rsidP="008408BD">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BD6E28" w14:paraId="0551B17E" w14:textId="77777777">
        <w:tc>
          <w:tcPr>
            <w:tcW w:w="0" w:type="auto"/>
            <w:tcMar>
              <w:top w:w="0" w:type="auto"/>
              <w:bottom w:w="0" w:type="auto"/>
            </w:tcMar>
          </w:tcPr>
          <w:p w14:paraId="217F0A7A" w14:textId="77777777" w:rsidR="00BD6E28" w:rsidRDefault="000A138C" w:rsidP="008408BD">
            <w:pPr>
              <w:numPr>
                <w:ilvl w:val="0"/>
                <w:numId w:val="5"/>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21C1BBB2" w14:textId="77777777" w:rsidR="00BD6E28" w:rsidRDefault="000A138C" w:rsidP="008408BD">
            <w:pPr>
              <w:numPr>
                <w:ilvl w:val="0"/>
                <w:numId w:val="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204A592F" w14:textId="77777777" w:rsidR="00BD6E28" w:rsidRDefault="000A138C" w:rsidP="008408BD">
            <w:pPr>
              <w:numPr>
                <w:ilvl w:val="0"/>
                <w:numId w:val="5"/>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5F4C186B" w14:textId="77777777" w:rsidR="00BD6E28" w:rsidRDefault="000A138C" w:rsidP="008408BD">
            <w:pPr>
              <w:numPr>
                <w:ilvl w:val="0"/>
                <w:numId w:val="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2A12E27A" w14:textId="77777777" w:rsidR="00BD6E28" w:rsidRDefault="000A138C" w:rsidP="008408BD">
      <w:pPr>
        <w:spacing w:before="225" w:after="225" w:line="240" w:lineRule="auto"/>
        <w:jc w:val="both"/>
      </w:pPr>
      <w:r>
        <w:rPr>
          <w:rFonts w:ascii="Arial" w:hAnsi="Arial" w:cs="Arial"/>
          <w:color w:val="000000"/>
          <w:sz w:val="18"/>
          <w:szCs w:val="18"/>
        </w:rPr>
        <w:lastRenderedPageBreak/>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1872289" w14:textId="77777777" w:rsidR="00BD6E28" w:rsidRDefault="000A138C" w:rsidP="008408BD">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2844AECC" w14:textId="77777777" w:rsidR="00BD6E28" w:rsidRDefault="000A138C" w:rsidP="008408BD">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6DF29775" w14:textId="77777777" w:rsidR="00BD6E28" w:rsidRDefault="000A138C" w:rsidP="008408BD">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EA94B0F" w14:textId="77777777" w:rsidR="00BD6E28" w:rsidRDefault="000A138C" w:rsidP="008408BD">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0FB13321" w14:textId="77777777" w:rsidR="00BD6E28" w:rsidRDefault="000A138C" w:rsidP="008408BD">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1C0320B4" w14:textId="77777777" w:rsidR="00BD6E28" w:rsidRDefault="000A138C" w:rsidP="008408BD">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BD6E28" w14:paraId="278B67EB" w14:textId="77777777">
        <w:tc>
          <w:tcPr>
            <w:tcW w:w="0" w:type="auto"/>
            <w:tcMar>
              <w:top w:w="0" w:type="auto"/>
              <w:bottom w:w="0" w:type="auto"/>
            </w:tcMar>
          </w:tcPr>
          <w:p w14:paraId="3F0A5735" w14:textId="77777777" w:rsidR="00BD6E28" w:rsidRDefault="000A138C" w:rsidP="008408BD">
            <w:pPr>
              <w:numPr>
                <w:ilvl w:val="0"/>
                <w:numId w:val="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0AC0607A" w14:textId="77777777" w:rsidR="00BD6E28" w:rsidRDefault="000A138C" w:rsidP="008408BD">
            <w:pPr>
              <w:numPr>
                <w:ilvl w:val="0"/>
                <w:numId w:val="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1141E218" w14:textId="77777777" w:rsidR="00BD6E28" w:rsidRDefault="000A138C" w:rsidP="008408BD">
            <w:pPr>
              <w:numPr>
                <w:ilvl w:val="0"/>
                <w:numId w:val="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A1E7ADD" w14:textId="77777777" w:rsidR="00BD6E28" w:rsidRDefault="000A138C" w:rsidP="008408BD">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BD6E28" w14:paraId="62CE7F3D" w14:textId="77777777">
        <w:tc>
          <w:tcPr>
            <w:tcW w:w="0" w:type="auto"/>
            <w:shd w:val="clear" w:color="auto" w:fill="000000"/>
            <w:tcMar>
              <w:top w:w="150" w:type="dxa"/>
              <w:bottom w:w="150" w:type="dxa"/>
            </w:tcMar>
            <w:vAlign w:val="center"/>
          </w:tcPr>
          <w:p w14:paraId="6E5C379D" w14:textId="77777777" w:rsidR="00BD6E28" w:rsidRDefault="000A138C" w:rsidP="008408BD">
            <w:r>
              <w:rPr>
                <w:rFonts w:ascii="Arial" w:hAnsi="Arial" w:cs="Arial"/>
                <w:b/>
                <w:bCs/>
                <w:color w:val="FFFFFF"/>
                <w:position w:val="-2"/>
                <w:sz w:val="18"/>
                <w:szCs w:val="18"/>
                <w:shd w:val="clear" w:color="auto" w:fill="000000"/>
              </w:rPr>
              <w:t>7. Ustavitev postopka, zavrnitev vseh ponudb, odstop od izvedbe javnega naročila</w:t>
            </w:r>
          </w:p>
        </w:tc>
      </w:tr>
    </w:tbl>
    <w:p w14:paraId="26F43515" w14:textId="77777777" w:rsidR="00BD6E28" w:rsidRDefault="000A138C" w:rsidP="008408BD">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D6E28" w14:paraId="38965093" w14:textId="77777777">
        <w:tc>
          <w:tcPr>
            <w:tcW w:w="0" w:type="auto"/>
            <w:shd w:val="clear" w:color="auto" w:fill="000000"/>
            <w:tcMar>
              <w:top w:w="150" w:type="dxa"/>
              <w:bottom w:w="150" w:type="dxa"/>
            </w:tcMar>
            <w:vAlign w:val="center"/>
          </w:tcPr>
          <w:p w14:paraId="01A52C04" w14:textId="77777777" w:rsidR="00BD6E28" w:rsidRDefault="000A138C" w:rsidP="008408BD">
            <w:r>
              <w:rPr>
                <w:rFonts w:ascii="Arial" w:hAnsi="Arial" w:cs="Arial"/>
                <w:b/>
                <w:bCs/>
                <w:color w:val="FFFFFF"/>
                <w:position w:val="-2"/>
                <w:sz w:val="18"/>
                <w:szCs w:val="18"/>
                <w:shd w:val="clear" w:color="auto" w:fill="000000"/>
              </w:rPr>
              <w:t>8. Zmanjšanje obsega naročila</w:t>
            </w:r>
          </w:p>
        </w:tc>
      </w:tr>
    </w:tbl>
    <w:p w14:paraId="799DD6F1" w14:textId="77777777" w:rsidR="00BD6E28" w:rsidRDefault="000A138C" w:rsidP="008408BD">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74BC20E" w14:textId="77777777" w:rsidR="00BD6E28" w:rsidRDefault="000A138C" w:rsidP="008408BD">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D6E28" w14:paraId="3B48B3EA" w14:textId="77777777">
        <w:tc>
          <w:tcPr>
            <w:tcW w:w="0" w:type="auto"/>
            <w:shd w:val="clear" w:color="auto" w:fill="000000"/>
            <w:tcMar>
              <w:top w:w="150" w:type="dxa"/>
              <w:bottom w:w="150" w:type="dxa"/>
            </w:tcMar>
            <w:vAlign w:val="center"/>
          </w:tcPr>
          <w:p w14:paraId="70605924" w14:textId="77777777" w:rsidR="00BD6E28" w:rsidRDefault="000A138C" w:rsidP="008408BD">
            <w:r>
              <w:rPr>
                <w:rFonts w:ascii="Arial" w:hAnsi="Arial" w:cs="Arial"/>
                <w:b/>
                <w:bCs/>
                <w:color w:val="FFFFFF"/>
                <w:position w:val="-2"/>
                <w:sz w:val="18"/>
                <w:szCs w:val="18"/>
                <w:shd w:val="clear" w:color="auto" w:fill="000000"/>
              </w:rPr>
              <w:lastRenderedPageBreak/>
              <w:t>9. Dopolnjevanje, spreminjanje ter pojasnjevanje ponudb</w:t>
            </w:r>
          </w:p>
        </w:tc>
      </w:tr>
    </w:tbl>
    <w:p w14:paraId="6F2AD8F8" w14:textId="77777777" w:rsidR="00BD6E28" w:rsidRDefault="000A138C" w:rsidP="008408B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9D28E70" w14:textId="77777777" w:rsidR="00BD6E28" w:rsidRDefault="000A138C" w:rsidP="008408B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DAF51B3" w14:textId="77777777" w:rsidR="00BD6E28" w:rsidRDefault="000A138C" w:rsidP="008408BD">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9DE3943" w14:textId="77777777" w:rsidR="00BD6E28" w:rsidRDefault="000A138C" w:rsidP="008408B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D479548" w14:textId="77777777" w:rsidR="00BD6E28" w:rsidRDefault="000A138C" w:rsidP="008408B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E36D21B" w14:textId="77777777" w:rsidR="00BD6E28" w:rsidRDefault="000A138C" w:rsidP="008408BD">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BD6E28" w14:paraId="25AE9EC6" w14:textId="77777777">
        <w:tc>
          <w:tcPr>
            <w:tcW w:w="0" w:type="auto"/>
            <w:shd w:val="clear" w:color="auto" w:fill="000000"/>
            <w:tcMar>
              <w:top w:w="150" w:type="dxa"/>
              <w:bottom w:w="150" w:type="dxa"/>
            </w:tcMar>
            <w:vAlign w:val="center"/>
          </w:tcPr>
          <w:p w14:paraId="482745D4" w14:textId="77777777" w:rsidR="00BD6E28" w:rsidRDefault="000A138C" w:rsidP="008408BD">
            <w:r>
              <w:rPr>
                <w:rFonts w:ascii="Arial" w:hAnsi="Arial" w:cs="Arial"/>
                <w:b/>
                <w:bCs/>
                <w:color w:val="FFFFFF"/>
                <w:position w:val="-2"/>
                <w:sz w:val="18"/>
                <w:szCs w:val="18"/>
                <w:shd w:val="clear" w:color="auto" w:fill="000000"/>
              </w:rPr>
              <w:t>10. Obvestilo o oddaji naročila</w:t>
            </w:r>
          </w:p>
        </w:tc>
      </w:tr>
    </w:tbl>
    <w:p w14:paraId="370DD3B8" w14:textId="77777777" w:rsidR="00BD6E28" w:rsidRDefault="000A138C" w:rsidP="008408BD">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87FFFC1" w14:textId="77777777" w:rsidR="00BD6E28" w:rsidRDefault="000A138C" w:rsidP="008408BD">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18354A5" w14:textId="77777777" w:rsidR="00BD6E28" w:rsidRDefault="000A138C" w:rsidP="008408BD">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6532D5C" w14:textId="77777777" w:rsidR="00BD6E28" w:rsidRDefault="000A138C" w:rsidP="008408BD">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32A2D9F4" w14:textId="77777777" w:rsidR="008A631C" w:rsidRDefault="008A631C" w:rsidP="008408B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D6E28" w14:paraId="0B10016B" w14:textId="77777777">
        <w:tc>
          <w:tcPr>
            <w:tcW w:w="0" w:type="auto"/>
            <w:shd w:val="clear" w:color="auto" w:fill="000000"/>
            <w:tcMar>
              <w:top w:w="150" w:type="dxa"/>
              <w:bottom w:w="150" w:type="dxa"/>
            </w:tcMar>
            <w:vAlign w:val="center"/>
          </w:tcPr>
          <w:p w14:paraId="30000015" w14:textId="77777777" w:rsidR="00BD6E28" w:rsidRDefault="000A138C" w:rsidP="008408BD">
            <w:r>
              <w:rPr>
                <w:rFonts w:ascii="Arial" w:hAnsi="Arial" w:cs="Arial"/>
                <w:b/>
                <w:bCs/>
                <w:color w:val="FFFFFF"/>
                <w:position w:val="-2"/>
                <w:sz w:val="18"/>
                <w:szCs w:val="18"/>
                <w:shd w:val="clear" w:color="auto" w:fill="000000"/>
              </w:rPr>
              <w:lastRenderedPageBreak/>
              <w:t>11. Sklenitev pogodbe in spremembe pogodbe</w:t>
            </w:r>
          </w:p>
        </w:tc>
      </w:tr>
    </w:tbl>
    <w:p w14:paraId="77155FC1" w14:textId="165D49FD" w:rsidR="008A631C" w:rsidRDefault="008A631C" w:rsidP="008408BD">
      <w:pPr>
        <w:spacing w:before="225" w:after="225" w:line="240" w:lineRule="auto"/>
        <w:jc w:val="both"/>
      </w:pPr>
      <w:r>
        <w:rPr>
          <w:rFonts w:ascii="Arial" w:hAnsi="Arial" w:cs="Arial"/>
          <w:color w:val="000000"/>
          <w:sz w:val="18"/>
          <w:szCs w:val="18"/>
        </w:rPr>
        <w:t>Izbrani ponudnik za posamezen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7AAE7B3F" w14:textId="77777777" w:rsidR="00BD6E28" w:rsidRDefault="000A138C" w:rsidP="008408BD">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2BB1E38" w14:textId="77777777" w:rsidR="00BD6E28" w:rsidRDefault="000A138C" w:rsidP="008408BD">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F83150C" w14:textId="77777777" w:rsidR="00BD6E28" w:rsidRDefault="000A138C" w:rsidP="008408BD">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52CB4ADE" w14:textId="77777777" w:rsidR="00BD6E28" w:rsidRDefault="000A138C" w:rsidP="008408BD">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C041ADC" w14:textId="77777777" w:rsidR="00BD6E28" w:rsidRDefault="000A138C" w:rsidP="008408BD">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24875F90" w14:textId="77777777" w:rsidR="00BD6E28" w:rsidRDefault="000A138C" w:rsidP="008408BD">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7869D187" w14:textId="77777777" w:rsidR="00BD6E28" w:rsidRDefault="000A138C" w:rsidP="008408BD">
      <w:pPr>
        <w:spacing w:before="225" w:after="225" w:line="240" w:lineRule="auto"/>
        <w:jc w:val="both"/>
      </w:pPr>
      <w:r>
        <w:rPr>
          <w:rFonts w:ascii="Arial" w:hAnsi="Arial" w:cs="Arial"/>
          <w:color w:val="000000"/>
          <w:sz w:val="18"/>
          <w:szCs w:val="18"/>
        </w:rPr>
        <w:t>- bi naročniku povzročila velike nevšečnosti ali znatno podvajanje stroškov;</w:t>
      </w:r>
    </w:p>
    <w:p w14:paraId="0E982D6B" w14:textId="77777777" w:rsidR="00BD6E28" w:rsidRDefault="000A138C" w:rsidP="008408BD">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7F1321A2" w14:textId="77777777" w:rsidR="00BD6E28" w:rsidRDefault="000A138C" w:rsidP="008408BD">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1BFE33CC" w14:textId="77777777" w:rsidR="00BD6E28" w:rsidRDefault="000A138C" w:rsidP="008408BD">
      <w:pPr>
        <w:spacing w:before="225" w:after="225" w:line="240" w:lineRule="auto"/>
        <w:jc w:val="both"/>
      </w:pPr>
      <w:r>
        <w:rPr>
          <w:rFonts w:ascii="Arial" w:hAnsi="Arial" w:cs="Arial"/>
          <w:color w:val="000000"/>
          <w:sz w:val="18"/>
          <w:szCs w:val="18"/>
        </w:rPr>
        <w:t>- nedvoumna določba o reviziji ali opcija v skladu z 1. točko;</w:t>
      </w:r>
    </w:p>
    <w:p w14:paraId="0215DAFA" w14:textId="77777777" w:rsidR="00BD6E28" w:rsidRDefault="000A138C" w:rsidP="008408BD">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1B7E4F56" w14:textId="77777777" w:rsidR="00BD6E28" w:rsidRDefault="000A138C" w:rsidP="008408BD">
      <w:pPr>
        <w:spacing w:before="225" w:after="225" w:line="240" w:lineRule="auto"/>
        <w:jc w:val="both"/>
      </w:pPr>
      <w:r>
        <w:rPr>
          <w:rFonts w:ascii="Arial" w:hAnsi="Arial" w:cs="Arial"/>
          <w:color w:val="000000"/>
          <w:sz w:val="18"/>
          <w:szCs w:val="18"/>
        </w:rPr>
        <w:t> 5. če sprememba ne glede na njeno vrednost ni bistvena.</w:t>
      </w:r>
    </w:p>
    <w:p w14:paraId="57B657A8" w14:textId="77777777" w:rsidR="00BD6E28" w:rsidRDefault="000A138C" w:rsidP="008408BD">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094DA878" w14:textId="77777777" w:rsidR="00BD6E28" w:rsidRDefault="000A138C" w:rsidP="008408BD">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BD6E28" w14:paraId="0848EC64" w14:textId="77777777">
        <w:tc>
          <w:tcPr>
            <w:tcW w:w="0" w:type="auto"/>
            <w:tcMar>
              <w:top w:w="0" w:type="auto"/>
              <w:bottom w:w="0" w:type="auto"/>
            </w:tcMar>
          </w:tcPr>
          <w:p w14:paraId="0344AE4F" w14:textId="77777777" w:rsidR="00BD6E28" w:rsidRDefault="000A138C" w:rsidP="008408BD">
            <w:pPr>
              <w:numPr>
                <w:ilvl w:val="0"/>
                <w:numId w:val="7"/>
              </w:numPr>
              <w:jc w:val="both"/>
              <w:rPr>
                <w:rFonts w:ascii="Arial" w:hAnsi="Arial" w:cs="Arial"/>
                <w:color w:val="000000"/>
                <w:sz w:val="18"/>
                <w:szCs w:val="18"/>
              </w:rPr>
            </w:pPr>
            <w:r>
              <w:rPr>
                <w:rFonts w:ascii="Arial" w:hAnsi="Arial" w:cs="Arial"/>
                <w:color w:val="000000"/>
                <w:sz w:val="18"/>
                <w:szCs w:val="18"/>
              </w:rPr>
              <w:lastRenderedPageBreak/>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CDFAE57" w14:textId="77777777" w:rsidR="00BD6E28" w:rsidRDefault="000A138C" w:rsidP="008408BD">
            <w:pPr>
              <w:numPr>
                <w:ilvl w:val="0"/>
                <w:numId w:val="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2C302ECE" w14:textId="77777777" w:rsidR="00BD6E28" w:rsidRDefault="000A138C" w:rsidP="008408BD">
            <w:pPr>
              <w:numPr>
                <w:ilvl w:val="0"/>
                <w:numId w:val="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4F804E4E" w14:textId="0AE50F51" w:rsidR="00BD6E28" w:rsidRDefault="000A138C" w:rsidP="008408BD">
            <w:pPr>
              <w:numPr>
                <w:ilvl w:val="0"/>
                <w:numId w:val="7"/>
              </w:numPr>
              <w:jc w:val="both"/>
              <w:rPr>
                <w:rFonts w:ascii="Arial" w:hAnsi="Arial" w:cs="Arial"/>
                <w:color w:val="000000"/>
                <w:sz w:val="18"/>
                <w:szCs w:val="18"/>
              </w:rPr>
            </w:pPr>
            <w:r>
              <w:rPr>
                <w:rFonts w:ascii="Arial" w:hAnsi="Arial" w:cs="Arial"/>
                <w:color w:val="000000"/>
                <w:sz w:val="18"/>
                <w:szCs w:val="18"/>
              </w:rPr>
              <w:t xml:space="preserve">drug gospodarski subjekt zamenja prvotnega izvajalca v primeru, ki ni naveden v </w:t>
            </w:r>
            <w:r w:rsidR="008A631C">
              <w:rPr>
                <w:rFonts w:ascii="Arial" w:hAnsi="Arial" w:cs="Arial"/>
                <w:color w:val="000000"/>
                <w:sz w:val="18"/>
                <w:szCs w:val="18"/>
              </w:rPr>
              <w:t>4</w:t>
            </w:r>
            <w:r>
              <w:rPr>
                <w:rFonts w:ascii="Arial" w:hAnsi="Arial" w:cs="Arial"/>
                <w:color w:val="000000"/>
                <w:sz w:val="18"/>
                <w:szCs w:val="18"/>
              </w:rPr>
              <w:t>. točki.</w:t>
            </w:r>
          </w:p>
        </w:tc>
      </w:tr>
    </w:tbl>
    <w:p w14:paraId="70A17AF0" w14:textId="77777777" w:rsidR="00BD6E28" w:rsidRDefault="00BD6E28" w:rsidP="008408BD"/>
    <w:tbl>
      <w:tblPr>
        <w:tblStyle w:val="NormalTablePHPDOCX"/>
        <w:tblW w:w="2500" w:type="pct"/>
        <w:tblInd w:w="108" w:type="dxa"/>
        <w:tblLook w:val="04A0" w:firstRow="1" w:lastRow="0" w:firstColumn="1" w:lastColumn="0" w:noHBand="0" w:noVBand="1"/>
      </w:tblPr>
      <w:tblGrid>
        <w:gridCol w:w="4535"/>
      </w:tblGrid>
      <w:tr w:rsidR="00BD6E28" w14:paraId="696AD587" w14:textId="77777777">
        <w:tc>
          <w:tcPr>
            <w:tcW w:w="0" w:type="auto"/>
            <w:shd w:val="clear" w:color="auto" w:fill="000000"/>
            <w:tcMar>
              <w:top w:w="150" w:type="dxa"/>
              <w:bottom w:w="150" w:type="dxa"/>
            </w:tcMar>
            <w:vAlign w:val="center"/>
          </w:tcPr>
          <w:p w14:paraId="7DF63561" w14:textId="77777777" w:rsidR="00BD6E28" w:rsidRDefault="000A138C" w:rsidP="008408BD">
            <w:r>
              <w:rPr>
                <w:rFonts w:ascii="Arial" w:hAnsi="Arial" w:cs="Arial"/>
                <w:b/>
                <w:bCs/>
                <w:color w:val="FFFFFF"/>
                <w:position w:val="-2"/>
                <w:sz w:val="18"/>
                <w:szCs w:val="18"/>
                <w:shd w:val="clear" w:color="auto" w:fill="000000"/>
              </w:rPr>
              <w:t>12. Zaupnost ponudbene dokumentacije</w:t>
            </w:r>
          </w:p>
        </w:tc>
      </w:tr>
    </w:tbl>
    <w:p w14:paraId="428E8FA8" w14:textId="77777777" w:rsidR="00BD6E28" w:rsidRDefault="000A138C" w:rsidP="008408BD">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722A0448" w14:textId="77777777" w:rsidR="00BD6E28" w:rsidRDefault="000A138C" w:rsidP="008408BD">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0F33FB5" w14:textId="77777777" w:rsidR="00BD6E28" w:rsidRDefault="000A138C" w:rsidP="008408BD">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BD6E28" w14:paraId="291CB0A7" w14:textId="77777777">
        <w:tc>
          <w:tcPr>
            <w:tcW w:w="0" w:type="auto"/>
            <w:tcMar>
              <w:top w:w="0" w:type="auto"/>
              <w:bottom w:w="0" w:type="auto"/>
            </w:tcMar>
          </w:tcPr>
          <w:p w14:paraId="1EDFDED8" w14:textId="77777777" w:rsidR="00BD6E28" w:rsidRDefault="000A138C" w:rsidP="008408BD">
            <w:pPr>
              <w:numPr>
                <w:ilvl w:val="0"/>
                <w:numId w:val="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D74C104" w14:textId="77777777" w:rsidR="00BD6E28" w:rsidRDefault="000A138C" w:rsidP="008408BD">
            <w:pPr>
              <w:numPr>
                <w:ilvl w:val="0"/>
                <w:numId w:val="8"/>
              </w:numPr>
              <w:rPr>
                <w:rFonts w:ascii="Arial" w:hAnsi="Arial" w:cs="Arial"/>
                <w:color w:val="000000"/>
                <w:sz w:val="18"/>
                <w:szCs w:val="18"/>
              </w:rPr>
            </w:pPr>
            <w:r>
              <w:rPr>
                <w:rFonts w:ascii="Arial" w:hAnsi="Arial" w:cs="Arial"/>
                <w:color w:val="000000"/>
                <w:sz w:val="18"/>
                <w:szCs w:val="18"/>
              </w:rPr>
              <w:t>ima tržno vrednost;</w:t>
            </w:r>
          </w:p>
          <w:p w14:paraId="531D60F0" w14:textId="77777777" w:rsidR="00BD6E28" w:rsidRDefault="000A138C" w:rsidP="008408BD">
            <w:pPr>
              <w:numPr>
                <w:ilvl w:val="0"/>
                <w:numId w:val="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CB1CBDC" w14:textId="77777777" w:rsidR="00BD6E28" w:rsidRDefault="000A138C" w:rsidP="008408BD">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BE6A4EA" w14:textId="77777777" w:rsidR="00BD6E28" w:rsidRDefault="000A138C" w:rsidP="008408BD">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A5197B9" w14:textId="77777777" w:rsidR="00BD6E28" w:rsidRDefault="000A138C" w:rsidP="008408BD">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BD6E28" w14:paraId="2EAFADF4" w14:textId="77777777">
        <w:tc>
          <w:tcPr>
            <w:tcW w:w="0" w:type="auto"/>
            <w:shd w:val="clear" w:color="auto" w:fill="000000"/>
            <w:tcMar>
              <w:top w:w="150" w:type="dxa"/>
              <w:bottom w:w="150" w:type="dxa"/>
            </w:tcMar>
            <w:vAlign w:val="center"/>
          </w:tcPr>
          <w:p w14:paraId="67367191" w14:textId="77777777" w:rsidR="00BD6E28" w:rsidRDefault="000A138C" w:rsidP="008408BD">
            <w:r>
              <w:rPr>
                <w:rFonts w:ascii="Arial" w:hAnsi="Arial" w:cs="Arial"/>
                <w:b/>
                <w:bCs/>
                <w:color w:val="FFFFFF"/>
                <w:position w:val="-2"/>
                <w:sz w:val="18"/>
                <w:szCs w:val="18"/>
                <w:shd w:val="clear" w:color="auto" w:fill="000000"/>
              </w:rPr>
              <w:t>13. Način predložitve dokumentov v ponudbi</w:t>
            </w:r>
          </w:p>
        </w:tc>
      </w:tr>
    </w:tbl>
    <w:p w14:paraId="24B14129" w14:textId="77777777" w:rsidR="00BD6E28" w:rsidRDefault="000A138C" w:rsidP="008408BD">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BD6E28" w14:paraId="4E98CEAD" w14:textId="77777777">
        <w:tc>
          <w:tcPr>
            <w:tcW w:w="0" w:type="auto"/>
            <w:tcMar>
              <w:top w:w="0" w:type="auto"/>
              <w:bottom w:w="0" w:type="auto"/>
            </w:tcMar>
          </w:tcPr>
          <w:p w14:paraId="3F1D7B5D" w14:textId="77777777" w:rsidR="00BD6E28" w:rsidRDefault="000A138C" w:rsidP="008408BD">
            <w:pPr>
              <w:numPr>
                <w:ilvl w:val="0"/>
                <w:numId w:val="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691284D6" w14:textId="77777777" w:rsidR="00BD6E28" w:rsidRDefault="000A138C" w:rsidP="008408BD">
            <w:pPr>
              <w:numPr>
                <w:ilvl w:val="0"/>
                <w:numId w:val="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067EEEB8" w14:textId="77777777" w:rsidR="00BD6E28" w:rsidRDefault="000A138C" w:rsidP="008408BD">
            <w:pPr>
              <w:numPr>
                <w:ilvl w:val="0"/>
                <w:numId w:val="9"/>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73DA7C6" w14:textId="77777777" w:rsidR="00BD6E28" w:rsidRDefault="000A138C" w:rsidP="008408B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35A4A77" w14:textId="77777777" w:rsidR="00BD6E28" w:rsidRDefault="000A138C" w:rsidP="008408BD">
      <w:pPr>
        <w:spacing w:before="225" w:after="225" w:line="240" w:lineRule="auto"/>
        <w:jc w:val="both"/>
      </w:pPr>
      <w:r>
        <w:rPr>
          <w:rFonts w:ascii="Arial" w:hAnsi="Arial" w:cs="Arial"/>
          <w:color w:val="000000"/>
          <w:sz w:val="18"/>
          <w:szCs w:val="18"/>
        </w:rPr>
        <w:lastRenderedPageBreak/>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9E7BAE1" w14:textId="77777777" w:rsidR="00BD6E28" w:rsidRDefault="000A138C" w:rsidP="008408B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9F9291E" w14:textId="77777777" w:rsidR="00BD6E28" w:rsidRDefault="000A138C" w:rsidP="008408BD">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D6E28" w14:paraId="597C5BFC" w14:textId="77777777">
        <w:tc>
          <w:tcPr>
            <w:tcW w:w="0" w:type="auto"/>
            <w:shd w:val="clear" w:color="auto" w:fill="000000"/>
            <w:tcMar>
              <w:top w:w="150" w:type="dxa"/>
              <w:bottom w:w="150" w:type="dxa"/>
            </w:tcMar>
            <w:vAlign w:val="center"/>
          </w:tcPr>
          <w:p w14:paraId="66AB6CDE" w14:textId="77777777" w:rsidR="00BD6E28" w:rsidRDefault="000A138C" w:rsidP="008408BD">
            <w:r>
              <w:rPr>
                <w:rFonts w:ascii="Arial" w:hAnsi="Arial" w:cs="Arial"/>
                <w:b/>
                <w:bCs/>
                <w:color w:val="FFFFFF"/>
                <w:position w:val="-2"/>
                <w:sz w:val="18"/>
                <w:szCs w:val="18"/>
                <w:shd w:val="clear" w:color="auto" w:fill="000000"/>
              </w:rPr>
              <w:t>14. Ponudbena cena in plačilni pogoji</w:t>
            </w:r>
          </w:p>
        </w:tc>
      </w:tr>
    </w:tbl>
    <w:p w14:paraId="12E1BC80" w14:textId="77777777" w:rsidR="00BD6E28" w:rsidRDefault="000A138C" w:rsidP="008408BD">
      <w:pPr>
        <w:spacing w:before="225" w:after="225" w:line="240" w:lineRule="auto"/>
        <w:jc w:val="both"/>
        <w:rPr>
          <w:rFonts w:ascii="Arial" w:hAnsi="Arial" w:cs="Arial"/>
          <w:color w:val="000000"/>
          <w:sz w:val="18"/>
          <w:szCs w:val="18"/>
        </w:rPr>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44C73538" w14:textId="7C4A7A82" w:rsidR="004773AA" w:rsidRDefault="004773AA" w:rsidP="008408BD">
      <w:pPr>
        <w:spacing w:before="225" w:after="225"/>
        <w:jc w:val="both"/>
      </w:pPr>
      <w:r>
        <w:rPr>
          <w:rFonts w:ascii="Arial" w:hAnsi="Arial" w:cs="Arial"/>
          <w:color w:val="000000"/>
          <w:sz w:val="18"/>
          <w:szCs w:val="18"/>
        </w:rPr>
        <w:t>Ponudbena cena mora biti podana ob upoštevanju predvidenega principa »ključ v roke«. Pogodbena klavzula »ključ v roke« pomeni, da ponudbena oziroma pogodbena cena zajema vse obveznosti v okviru pogodbe, vse stvari, ki so potrebne za izvedbo in dokončanje del in odpravo napak, ter tudi vrednost vseh nepredvidenih in presežnih del, ki jih je potrebno opraviti za funkcionalno usposobitev objekta v skladu s predmetom in namenom sklenjene pogodbe, izključen pa je vpliv manjkajočih del nanjo.</w:t>
      </w:r>
    </w:p>
    <w:p w14:paraId="790927D4" w14:textId="77777777" w:rsidR="00BD6E28" w:rsidRDefault="000A138C" w:rsidP="008408BD">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6F49EC18" w14:textId="77777777" w:rsidR="00BD6E28" w:rsidRDefault="000A138C" w:rsidP="008408BD">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w:t>
      </w:r>
    </w:p>
    <w:p w14:paraId="01F34D22" w14:textId="77777777" w:rsidR="00BD6E28" w:rsidRDefault="000A138C" w:rsidP="008408BD">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6DE2C0EE" w14:textId="77777777" w:rsidR="00BD6E28" w:rsidRDefault="000A138C" w:rsidP="008408BD">
      <w:pPr>
        <w:spacing w:before="225" w:after="225" w:line="240" w:lineRule="auto"/>
        <w:jc w:val="both"/>
      </w:pPr>
      <w:r>
        <w:rPr>
          <w:rFonts w:ascii="Arial" w:hAnsi="Arial" w:cs="Arial"/>
          <w:color w:val="000000"/>
          <w:sz w:val="18"/>
          <w:szCs w:val="18"/>
        </w:rPr>
        <w:t>V obrazec ponudbe se vpiše končno ponudbeno vrednost.</w:t>
      </w:r>
    </w:p>
    <w:p w14:paraId="2F10516B" w14:textId="77777777" w:rsidR="00BD6E28" w:rsidRDefault="000A138C" w:rsidP="008408BD">
      <w:pPr>
        <w:spacing w:before="225" w:after="225" w:line="240" w:lineRule="auto"/>
        <w:jc w:val="both"/>
      </w:pPr>
      <w:r>
        <w:rPr>
          <w:rFonts w:ascii="Arial" w:hAnsi="Arial" w:cs="Arial"/>
          <w:b/>
          <w:bCs/>
          <w:color w:val="000000"/>
          <w:sz w:val="18"/>
          <w:szCs w:val="18"/>
        </w:rPr>
        <w:t>Izvedena dela se bodo obračunala skladno z določili vzorca pogodbe.</w:t>
      </w:r>
    </w:p>
    <w:p w14:paraId="20103018" w14:textId="77777777" w:rsidR="00BD6E28" w:rsidRDefault="000A138C" w:rsidP="008408BD">
      <w:pPr>
        <w:spacing w:before="225" w:after="225" w:line="240" w:lineRule="auto"/>
        <w:jc w:val="both"/>
      </w:pPr>
      <w:r>
        <w:rPr>
          <w:rFonts w:ascii="Arial" w:hAnsi="Arial" w:cs="Arial"/>
          <w:color w:val="000000"/>
          <w:sz w:val="18"/>
          <w:szCs w:val="18"/>
        </w:rPr>
        <w:t xml:space="preserve">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w:t>
      </w:r>
      <w:r>
        <w:rPr>
          <w:rFonts w:ascii="Arial" w:hAnsi="Arial" w:cs="Arial"/>
          <w:color w:val="000000"/>
          <w:sz w:val="18"/>
          <w:szCs w:val="18"/>
        </w:rPr>
        <w:lastRenderedPageBreak/>
        <w:t>gradbene odpadke ter vse manipulativne in ostale stroške (denimo zapore cest, potrebna dovoljenja za dela ipd.), ki so potrebni pri izvedbi predmeta javnega naročila.</w:t>
      </w:r>
    </w:p>
    <w:p w14:paraId="2811C15E" w14:textId="77777777" w:rsidR="00BD6E28" w:rsidRDefault="000A138C" w:rsidP="008408BD">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BD6E28" w14:paraId="51A03771" w14:textId="77777777">
        <w:tc>
          <w:tcPr>
            <w:tcW w:w="0" w:type="auto"/>
            <w:tcMar>
              <w:top w:w="0" w:type="auto"/>
              <w:bottom w:w="0" w:type="auto"/>
            </w:tcMar>
          </w:tcPr>
          <w:p w14:paraId="4C33F2E9"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7FFAC495"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14:paraId="52549691"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14:paraId="12211E0F"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14:paraId="1B8ACFB6"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14:paraId="374F3DAD"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14:paraId="75FDF767"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14:paraId="2B09174A"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14:paraId="16CF48E1"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292B8ECC"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14:paraId="0711DE49"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14:paraId="53895682"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14:paraId="56C897B6"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6870FCD4" w14:textId="77777777" w:rsidR="00BD6E28" w:rsidRDefault="000A138C" w:rsidP="008408BD">
            <w:pPr>
              <w:numPr>
                <w:ilvl w:val="0"/>
                <w:numId w:val="10"/>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14:paraId="0A7BCF82" w14:textId="77777777" w:rsidR="00BD6E28" w:rsidRDefault="000A138C" w:rsidP="008408BD">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14:paraId="4AD45F74" w14:textId="77777777" w:rsidR="00BD6E28" w:rsidRDefault="000A138C" w:rsidP="008408BD">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05ECBF1" w14:textId="77777777" w:rsidR="00BD6E28" w:rsidRDefault="000A138C" w:rsidP="008408BD">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BD6E28" w14:paraId="4D125E08" w14:textId="77777777">
        <w:tc>
          <w:tcPr>
            <w:tcW w:w="0" w:type="auto"/>
            <w:shd w:val="clear" w:color="auto" w:fill="000000"/>
            <w:tcMar>
              <w:top w:w="150" w:type="dxa"/>
              <w:bottom w:w="150" w:type="dxa"/>
            </w:tcMar>
            <w:vAlign w:val="center"/>
          </w:tcPr>
          <w:p w14:paraId="5FC2BE7B" w14:textId="77777777" w:rsidR="00BD6E28" w:rsidRDefault="000A138C" w:rsidP="008408BD">
            <w:r>
              <w:rPr>
                <w:rFonts w:ascii="Arial" w:hAnsi="Arial" w:cs="Arial"/>
                <w:b/>
                <w:bCs/>
                <w:color w:val="FFFFFF"/>
                <w:position w:val="-2"/>
                <w:sz w:val="18"/>
                <w:szCs w:val="18"/>
                <w:shd w:val="clear" w:color="auto" w:fill="000000"/>
              </w:rPr>
              <w:t>15. Veljavnost ponudbe</w:t>
            </w:r>
          </w:p>
        </w:tc>
      </w:tr>
    </w:tbl>
    <w:p w14:paraId="54AE4195" w14:textId="77777777" w:rsidR="00BD6E28" w:rsidRDefault="000A138C" w:rsidP="008408BD">
      <w:pPr>
        <w:spacing w:before="225" w:after="225" w:line="240" w:lineRule="auto"/>
        <w:jc w:val="both"/>
      </w:pPr>
      <w:r>
        <w:rPr>
          <w:rFonts w:ascii="Arial" w:hAnsi="Arial" w:cs="Arial"/>
          <w:color w:val="000000"/>
          <w:sz w:val="18"/>
          <w:szCs w:val="18"/>
        </w:rPr>
        <w:t>Ponudba velja najmanj 120 dni od roka za predložitev ponudb. V primeru krajšega roka veljavnosti ponudbe se ponudba zavrne.</w:t>
      </w:r>
    </w:p>
    <w:p w14:paraId="3C16C174" w14:textId="77777777" w:rsidR="00BD6E28" w:rsidRDefault="000A138C" w:rsidP="008408BD">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BD6E28" w14:paraId="69AC797A" w14:textId="77777777">
        <w:tc>
          <w:tcPr>
            <w:tcW w:w="0" w:type="auto"/>
            <w:shd w:val="clear" w:color="auto" w:fill="000000"/>
            <w:tcMar>
              <w:top w:w="150" w:type="dxa"/>
              <w:bottom w:w="150" w:type="dxa"/>
            </w:tcMar>
            <w:vAlign w:val="center"/>
          </w:tcPr>
          <w:p w14:paraId="50084E30" w14:textId="77777777" w:rsidR="00BD6E28" w:rsidRDefault="000A138C" w:rsidP="008408BD">
            <w:r>
              <w:rPr>
                <w:rFonts w:ascii="Arial" w:hAnsi="Arial" w:cs="Arial"/>
                <w:b/>
                <w:bCs/>
                <w:color w:val="FFFFFF"/>
                <w:position w:val="-2"/>
                <w:sz w:val="18"/>
                <w:szCs w:val="18"/>
                <w:shd w:val="clear" w:color="auto" w:fill="000000"/>
              </w:rPr>
              <w:t>16. Pravno varstvo</w:t>
            </w:r>
          </w:p>
        </w:tc>
      </w:tr>
    </w:tbl>
    <w:p w14:paraId="18BD28B2" w14:textId="77777777" w:rsidR="00BD6E28" w:rsidRDefault="000A138C" w:rsidP="008408BD">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w:t>
      </w:r>
      <w:r>
        <w:rPr>
          <w:rFonts w:ascii="Arial" w:hAnsi="Arial" w:cs="Arial"/>
          <w:color w:val="000000"/>
          <w:sz w:val="18"/>
          <w:szCs w:val="18"/>
        </w:rPr>
        <w:lastRenderedPageBreak/>
        <w:t>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BCEF34E" w14:textId="77777777" w:rsidR="00BD6E28" w:rsidRDefault="000A138C" w:rsidP="008408B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D58CB7B" w14:textId="77777777" w:rsidR="00BD6E28" w:rsidRDefault="000A138C" w:rsidP="008408B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28306DA" w14:textId="77777777" w:rsidR="00BD6E28" w:rsidRDefault="000A138C" w:rsidP="008408BD">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7AA9284" w14:textId="77777777" w:rsidR="00BD6E28" w:rsidRDefault="000A138C" w:rsidP="008408B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5C3AA11" w14:textId="77777777" w:rsidR="00BD6E28" w:rsidRDefault="000A138C" w:rsidP="008408BD">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E603F64" w14:textId="77777777" w:rsidR="00BD6E28" w:rsidRDefault="000A138C" w:rsidP="008408BD">
      <w:pPr>
        <w:spacing w:before="225" w:after="225" w:line="240" w:lineRule="auto"/>
        <w:jc w:val="both"/>
      </w:pPr>
      <w:r>
        <w:rPr>
          <w:rFonts w:ascii="Arial" w:hAnsi="Arial" w:cs="Arial"/>
          <w:color w:val="000000"/>
          <w:sz w:val="18"/>
          <w:szCs w:val="18"/>
        </w:rPr>
        <w:t>https://ejn.gov.si/sistem/pravno-varstvo.html</w:t>
      </w:r>
    </w:p>
    <w:p w14:paraId="7D6CCAD9" w14:textId="77777777" w:rsidR="00BD6E28" w:rsidRDefault="000A138C" w:rsidP="008408BD">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51AED9D9" w14:textId="77777777" w:rsidR="00BD6E28" w:rsidRDefault="000A138C" w:rsidP="008408BD">
      <w:pPr>
        <w:spacing w:before="225" w:after="225" w:line="240" w:lineRule="auto"/>
        <w:jc w:val="both"/>
      </w:pPr>
      <w:r>
        <w:rPr>
          <w:rFonts w:ascii="Arial" w:hAnsi="Arial" w:cs="Arial"/>
          <w:color w:val="000000"/>
          <w:sz w:val="18"/>
          <w:szCs w:val="18"/>
        </w:rPr>
        <w:t>Zahtevek za revizijo se lahko vloži v roku iz 25. člena ZPVPJN.</w:t>
      </w:r>
    </w:p>
    <w:p w14:paraId="3BE82CC7" w14:textId="77777777" w:rsidR="00BD6E28" w:rsidRDefault="000A138C" w:rsidP="008408BD">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0AAB0E" w14:textId="77777777" w:rsidR="00BD6E28" w:rsidRDefault="00BD6E28" w:rsidP="008408BD">
      <w:pPr>
        <w:sectPr w:rsidR="00BD6E28" w:rsidSect="00C75D75">
          <w:pgSz w:w="11906" w:h="16838"/>
          <w:pgMar w:top="1418" w:right="1418" w:bottom="1418" w:left="1418" w:header="567" w:footer="680" w:gutter="0"/>
          <w:cols w:space="708"/>
          <w:docGrid w:linePitch="360"/>
        </w:sectPr>
      </w:pPr>
    </w:p>
    <w:p w14:paraId="15510CFC" w14:textId="77777777" w:rsidR="000C14CE" w:rsidRPr="00F31063" w:rsidRDefault="000A138C" w:rsidP="008408B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ind w:left="1985"/>
        <w:rPr>
          <w:rFonts w:ascii="Arial" w:hAnsi="Arial" w:cs="Arial"/>
        </w:rPr>
      </w:pPr>
      <w:r w:rsidRPr="00F31063">
        <w:rPr>
          <w:rFonts w:ascii="Arial" w:hAnsi="Arial" w:cs="Arial"/>
        </w:rPr>
        <w:lastRenderedPageBreak/>
        <w:t>Merila</w:t>
      </w:r>
    </w:p>
    <w:p w14:paraId="616BCB4E" w14:textId="77777777" w:rsidR="000C14CE" w:rsidRPr="00F31063" w:rsidRDefault="000C14CE" w:rsidP="008408BD">
      <w:pPr>
        <w:rPr>
          <w:rFonts w:ascii="Arial" w:hAnsi="Arial" w:cs="Arial"/>
          <w:sz w:val="18"/>
          <w:szCs w:val="18"/>
        </w:rPr>
      </w:pPr>
    </w:p>
    <w:p w14:paraId="7F634C2B" w14:textId="77777777" w:rsidR="00BD6E28" w:rsidRPr="00F31063" w:rsidRDefault="000A138C" w:rsidP="008408BD">
      <w:pPr>
        <w:spacing w:before="225" w:after="225" w:line="240" w:lineRule="auto"/>
        <w:jc w:val="both"/>
      </w:pPr>
      <w:r w:rsidRPr="00F31063">
        <w:rPr>
          <w:rFonts w:ascii="Arial" w:hAnsi="Arial" w:cs="Arial"/>
          <w:b/>
          <w:bCs/>
          <w:sz w:val="18"/>
          <w:szCs w:val="18"/>
        </w:rPr>
        <w:t>Merila, ki veljajo za vse sklope, razen če je določeno drugače.</w:t>
      </w:r>
    </w:p>
    <w:p w14:paraId="1F6E0FD9" w14:textId="77777777" w:rsidR="00BD6E28" w:rsidRPr="00F31063" w:rsidRDefault="000A138C" w:rsidP="008408BD">
      <w:pPr>
        <w:spacing w:before="225" w:after="225" w:line="240" w:lineRule="auto"/>
        <w:jc w:val="both"/>
      </w:pPr>
      <w:r w:rsidRPr="00F31063">
        <w:rPr>
          <w:rFonts w:ascii="Arial" w:hAnsi="Arial" w:cs="Arial"/>
          <w:sz w:val="18"/>
          <w:szCs w:val="18"/>
        </w:rPr>
        <w:t xml:space="preserve">Izbira ponudb bo potekala po naslednjem kriteriju: </w:t>
      </w:r>
      <w:r w:rsidRPr="00F31063">
        <w:rPr>
          <w:rFonts w:ascii="Arial" w:hAnsi="Arial" w:cs="Arial"/>
          <w:b/>
          <w:bCs/>
          <w:sz w:val="18"/>
          <w:szCs w:val="18"/>
        </w:rPr>
        <w:t> ekonomsko najugodnejša ponudba.</w:t>
      </w:r>
    </w:p>
    <w:p w14:paraId="5C62C5FB" w14:textId="77777777" w:rsidR="00BD6E28" w:rsidRPr="00F31063" w:rsidRDefault="000A138C" w:rsidP="008408BD">
      <w:pPr>
        <w:spacing w:before="225" w:after="225" w:line="240" w:lineRule="auto"/>
        <w:jc w:val="both"/>
      </w:pPr>
      <w:r w:rsidRPr="00F31063">
        <w:rPr>
          <w:rFonts w:ascii="Arial" w:hAnsi="Arial" w:cs="Arial"/>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F31063" w:rsidRPr="00F31063" w14:paraId="07699BD7"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21955" w14:textId="77777777" w:rsidR="00BD6E28" w:rsidRPr="00F31063" w:rsidRDefault="000A138C" w:rsidP="008408BD">
            <w:r w:rsidRPr="00F31063">
              <w:rPr>
                <w:rFonts w:ascii="Arial" w:hAnsi="Arial" w:cs="Arial"/>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2A1FA" w14:textId="77777777" w:rsidR="00BD6E28" w:rsidRPr="00F31063" w:rsidRDefault="000A138C" w:rsidP="008408BD">
            <w:pPr>
              <w:jc w:val="center"/>
            </w:pPr>
            <w:r w:rsidRPr="00F31063">
              <w:rPr>
                <w:rFonts w:ascii="Arial" w:hAnsi="Arial" w:cs="Arial"/>
                <w:position w:val="-2"/>
                <w:sz w:val="18"/>
                <w:szCs w:val="18"/>
              </w:rPr>
              <w:t>Najnižja ponudbena cena v EUR brez DDV za posamezen sklop za celoten obseg predmeta naročila v okviru posameznega sklopa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CD454" w14:textId="77777777" w:rsidR="00BD6E28" w:rsidRPr="00F31063" w:rsidRDefault="000A138C" w:rsidP="008408BD">
            <w:pPr>
              <w:spacing w:before="135" w:after="135"/>
              <w:jc w:val="center"/>
              <w:textAlignment w:val="center"/>
            </w:pPr>
            <w:r w:rsidRPr="00F31063">
              <w:rPr>
                <w:rFonts w:ascii="Arial" w:hAnsi="Arial" w:cs="Arial"/>
                <w:position w:val="-2"/>
                <w:sz w:val="18"/>
                <w:szCs w:val="18"/>
              </w:rPr>
              <w:t>Naročnik bo prejete ponudbe razvrstil glede na ponudbene cene v EUR brez DDV.</w:t>
            </w:r>
          </w:p>
          <w:p w14:paraId="70DA728E" w14:textId="77777777" w:rsidR="00BD6E28" w:rsidRPr="00F31063" w:rsidRDefault="000A138C" w:rsidP="008408BD">
            <w:pPr>
              <w:spacing w:before="135" w:after="135"/>
              <w:jc w:val="center"/>
              <w:textAlignment w:val="center"/>
            </w:pPr>
            <w:r w:rsidRPr="00F31063">
              <w:rPr>
                <w:rFonts w:ascii="Arial" w:hAnsi="Arial" w:cs="Arial"/>
                <w:position w:val="-2"/>
                <w:sz w:val="18"/>
                <w:szCs w:val="18"/>
              </w:rPr>
              <w:t>Relevantne cene za razvrstitev glede na merilo so ponudbene cene, kot bodo izhajale iz obrazca Ponudba.</w:t>
            </w:r>
          </w:p>
        </w:tc>
      </w:tr>
    </w:tbl>
    <w:p w14:paraId="798C2A18" w14:textId="77777777" w:rsidR="00BD6E28" w:rsidRPr="00F31063" w:rsidRDefault="000A138C" w:rsidP="008408BD">
      <w:pPr>
        <w:spacing w:before="225" w:after="225" w:line="240" w:lineRule="auto"/>
        <w:jc w:val="both"/>
      </w:pPr>
      <w:r w:rsidRPr="00F31063">
        <w:rPr>
          <w:rFonts w:ascii="Arial" w:hAnsi="Arial" w:cs="Arial"/>
          <w:sz w:val="18"/>
          <w:szCs w:val="18"/>
        </w:rPr>
        <w:t>V primeru enakovrednih ponudb se izvede javni žreb med najugodnejšimi ponudniki z identično ceno.</w:t>
      </w:r>
    </w:p>
    <w:p w14:paraId="1137D441" w14:textId="77777777" w:rsidR="000C14CE" w:rsidRPr="00F31063" w:rsidRDefault="000C14CE" w:rsidP="008408BD"/>
    <w:p w14:paraId="25D68D11" w14:textId="77777777" w:rsidR="00BD6E28" w:rsidRPr="00F31063" w:rsidRDefault="00BD6E28" w:rsidP="008408BD">
      <w:pPr>
        <w:sectPr w:rsidR="00BD6E28" w:rsidRPr="00F31063" w:rsidSect="00C75D75">
          <w:pgSz w:w="11906" w:h="16838"/>
          <w:pgMar w:top="1418" w:right="1418" w:bottom="1418" w:left="1418" w:header="567" w:footer="680" w:gutter="0"/>
          <w:cols w:space="708"/>
          <w:docGrid w:linePitch="360"/>
        </w:sectPr>
      </w:pPr>
    </w:p>
    <w:p w14:paraId="32EE9BA5" w14:textId="77777777" w:rsidR="006975C6" w:rsidRPr="00F31063" w:rsidRDefault="000A138C" w:rsidP="008408BD">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ind w:left="1985"/>
        <w:rPr>
          <w:rFonts w:ascii="Arial" w:hAnsi="Arial" w:cs="Arial"/>
        </w:rPr>
      </w:pPr>
      <w:r w:rsidRPr="00F31063">
        <w:rPr>
          <w:rFonts w:ascii="Arial" w:hAnsi="Arial" w:cs="Arial"/>
        </w:rPr>
        <w:lastRenderedPageBreak/>
        <w:t>Pogoji za priznanje usposobljenosti</w:t>
      </w:r>
    </w:p>
    <w:p w14:paraId="06D5D3F3" w14:textId="77777777" w:rsidR="00BD6E28" w:rsidRDefault="000A138C" w:rsidP="008408BD">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430BDEF" w14:textId="77777777" w:rsidR="00BD6E28" w:rsidRDefault="000A138C" w:rsidP="008408BD">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6CF35D8D" w14:textId="77777777" w:rsidR="00BD6E28" w:rsidRDefault="000A138C" w:rsidP="008408BD">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BD6E28" w14:paraId="1FCA5912"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F58E15C" w14:textId="77777777" w:rsidR="00BD6E28" w:rsidRDefault="000A138C" w:rsidP="008408BD">
            <w:r>
              <w:rPr>
                <w:rFonts w:ascii="Arial" w:hAnsi="Arial" w:cs="Arial"/>
                <w:color w:val="FFFFFF"/>
                <w:position w:val="-2"/>
                <w:sz w:val="18"/>
                <w:szCs w:val="18"/>
              </w:rPr>
              <w:t>Razlogi za izključitev</w:t>
            </w:r>
          </w:p>
        </w:tc>
      </w:tr>
    </w:tbl>
    <w:p w14:paraId="30C7C86E" w14:textId="77777777" w:rsidR="00BD6E28" w:rsidRDefault="00BD6E28" w:rsidP="008408BD"/>
    <w:tbl>
      <w:tblPr>
        <w:tblStyle w:val="NormalTablePHPDOCX"/>
        <w:tblW w:w="9300" w:type="dxa"/>
        <w:tblInd w:w="108" w:type="dxa"/>
        <w:tblLook w:val="04A0" w:firstRow="1" w:lastRow="0" w:firstColumn="1" w:lastColumn="0" w:noHBand="0" w:noVBand="1"/>
      </w:tblPr>
      <w:tblGrid>
        <w:gridCol w:w="1860"/>
        <w:gridCol w:w="7440"/>
      </w:tblGrid>
      <w:tr w:rsidR="00BD6E28" w14:paraId="3499300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B60E2F9" w14:textId="77777777" w:rsidR="00BD6E28" w:rsidRDefault="000A138C" w:rsidP="008408B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06171" w14:textId="77777777" w:rsidR="00BD6E28" w:rsidRDefault="000A138C" w:rsidP="008408B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76D716F8" w14:textId="77777777" w:rsidR="00BD6E28" w:rsidRDefault="000A138C" w:rsidP="008408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D6E28" w14:paraId="435981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3D01C" w14:textId="77777777" w:rsidR="00BD6E28" w:rsidRDefault="000A138C" w:rsidP="008408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3A707" w14:textId="77777777" w:rsidR="00BD6E28" w:rsidRDefault="000A138C" w:rsidP="008408BD">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B8B7DE6"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14:paraId="3169CFE6" w14:textId="77777777" w:rsidR="00BD6E28" w:rsidRDefault="000A138C" w:rsidP="008408BD">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BD6E28" w14:paraId="4EAC61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5ED89" w14:textId="77777777" w:rsidR="00BD6E28" w:rsidRDefault="000A138C" w:rsidP="008408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6858C" w14:textId="77777777" w:rsidR="00BD6E28" w:rsidRDefault="000A138C" w:rsidP="008408B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DAE3176" w14:textId="77777777" w:rsidR="00BD6E28" w:rsidRDefault="000A138C" w:rsidP="008408B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D6E28" w14:paraId="47F1A8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13E53" w14:textId="77777777" w:rsidR="00BD6E28" w:rsidRDefault="000A138C" w:rsidP="008408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0DFCE"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137699A9" w14:textId="77777777" w:rsidR="00BD6E28" w:rsidRDefault="000A138C" w:rsidP="008408BD">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BD6E28" w14:paraId="20FF05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FD659" w14:textId="77777777" w:rsidR="00BD6E28" w:rsidRDefault="000A138C" w:rsidP="008408B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ED1EC"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0CA8306A" w14:textId="77777777" w:rsidR="00BD6E28" w:rsidRDefault="000A138C" w:rsidP="008408BD">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2B5618B8" w14:textId="77777777" w:rsidR="00BD6E28" w:rsidRDefault="000A138C" w:rsidP="008408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291B465" w14:textId="77777777" w:rsidR="00BD6E28" w:rsidRDefault="00BD6E28" w:rsidP="008408BD"/>
    <w:tbl>
      <w:tblPr>
        <w:tblStyle w:val="NormalTablePHPDOCX"/>
        <w:tblW w:w="9300" w:type="dxa"/>
        <w:tblInd w:w="108" w:type="dxa"/>
        <w:tblLook w:val="04A0" w:firstRow="1" w:lastRow="0" w:firstColumn="1" w:lastColumn="0" w:noHBand="0" w:noVBand="1"/>
      </w:tblPr>
      <w:tblGrid>
        <w:gridCol w:w="1860"/>
        <w:gridCol w:w="7440"/>
      </w:tblGrid>
      <w:tr w:rsidR="00BD6E28" w14:paraId="46D2D86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AC28C36" w14:textId="77777777" w:rsidR="00BD6E28" w:rsidRDefault="000A138C" w:rsidP="008408B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9E7D4" w14:textId="77777777" w:rsidR="00BD6E28" w:rsidRDefault="000A138C" w:rsidP="008408B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698FA5A7" w14:textId="77777777" w:rsidR="00BD6E28" w:rsidRDefault="000A138C" w:rsidP="008408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D6E28" w14:paraId="2D7F6D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4AE01" w14:textId="77777777" w:rsidR="00BD6E28" w:rsidRDefault="000A138C" w:rsidP="008408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413E3" w14:textId="77777777" w:rsidR="00BD6E28" w:rsidRDefault="000A138C" w:rsidP="008408BD">
            <w:pPr>
              <w:spacing w:before="135" w:after="135"/>
              <w:jc w:val="both"/>
              <w:textAlignment w:val="center"/>
            </w:pPr>
            <w:r>
              <w:rPr>
                <w:rFonts w:ascii="Arial" w:hAnsi="Arial" w:cs="Arial"/>
                <w:color w:val="000000"/>
                <w:position w:val="-2"/>
                <w:sz w:val="18"/>
                <w:szCs w:val="18"/>
              </w:rPr>
              <w:t>Izpolnjen in podpisan Obrazec  KROVNA IZJAVA in ESPD.</w:t>
            </w:r>
          </w:p>
          <w:p w14:paraId="618BB5CB"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7CA0DC7" w14:textId="77777777" w:rsidR="00BD6E28" w:rsidRDefault="000A138C" w:rsidP="008408BD">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BD6E28" w14:paraId="66874C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22C28" w14:textId="77777777" w:rsidR="00BD6E28" w:rsidRDefault="000A138C" w:rsidP="008408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49FFF" w14:textId="77777777" w:rsidR="00BD6E28" w:rsidRDefault="000A138C" w:rsidP="008408B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EFACC95" w14:textId="77777777" w:rsidR="00BD6E28" w:rsidRDefault="000A138C" w:rsidP="008408B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D6E28" w14:paraId="410B49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D9BB8" w14:textId="77777777" w:rsidR="00BD6E28" w:rsidRDefault="000A138C" w:rsidP="008408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BDA55"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20A3A55B" w14:textId="77777777" w:rsidR="00BD6E28" w:rsidRDefault="000A138C" w:rsidP="008408BD">
            <w:pPr>
              <w:spacing w:before="135" w:after="135"/>
              <w:jc w:val="both"/>
              <w:textAlignment w:val="center"/>
            </w:pPr>
            <w:r>
              <w:rPr>
                <w:rFonts w:ascii="Arial" w:hAnsi="Arial" w:cs="Arial"/>
                <w:color w:val="000000"/>
                <w:position w:val="-2"/>
                <w:sz w:val="18"/>
                <w:szCs w:val="18"/>
              </w:rPr>
              <w:t>Izpolnjen in podpisan Obrazec  KROVNA IZJAVA in ESPD.</w:t>
            </w:r>
          </w:p>
        </w:tc>
      </w:tr>
      <w:tr w:rsidR="00BD6E28" w14:paraId="683C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1C0F3" w14:textId="77777777" w:rsidR="00BD6E28" w:rsidRDefault="000A138C" w:rsidP="008408B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4077C"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26401EC1" w14:textId="77777777" w:rsidR="00BD6E28" w:rsidRDefault="000A138C" w:rsidP="008408B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ter ESPD.</w:t>
            </w:r>
          </w:p>
          <w:p w14:paraId="04E88B83" w14:textId="77777777" w:rsidR="00BD6E28" w:rsidRDefault="000A138C" w:rsidP="008408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16998CD" w14:textId="77777777" w:rsidR="00BD6E28" w:rsidRDefault="00BD6E28" w:rsidP="008408BD"/>
    <w:tbl>
      <w:tblPr>
        <w:tblStyle w:val="NormalTablePHPDOCX"/>
        <w:tblW w:w="9300" w:type="dxa"/>
        <w:tblInd w:w="108" w:type="dxa"/>
        <w:tblLook w:val="04A0" w:firstRow="1" w:lastRow="0" w:firstColumn="1" w:lastColumn="0" w:noHBand="0" w:noVBand="1"/>
      </w:tblPr>
      <w:tblGrid>
        <w:gridCol w:w="1860"/>
        <w:gridCol w:w="7440"/>
      </w:tblGrid>
      <w:tr w:rsidR="00BD6E28" w14:paraId="4BA4DC6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B178F91" w14:textId="77777777" w:rsidR="00BD6E28" w:rsidRDefault="000A138C" w:rsidP="008408B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EB9620" w14:textId="77777777" w:rsidR="00BD6E28" w:rsidRDefault="000A138C" w:rsidP="008408B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5EB36DF" w14:textId="77777777" w:rsidR="00BD6E28" w:rsidRDefault="000A138C" w:rsidP="008408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D6E28" w14:paraId="376EDF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861FE" w14:textId="77777777" w:rsidR="00BD6E28" w:rsidRDefault="000A138C" w:rsidP="008408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40970" w14:textId="77777777" w:rsidR="00BD6E28" w:rsidRDefault="000A138C" w:rsidP="008408BD">
            <w:pPr>
              <w:spacing w:before="135" w:after="135"/>
              <w:jc w:val="both"/>
              <w:textAlignment w:val="center"/>
            </w:pPr>
            <w:r>
              <w:rPr>
                <w:rFonts w:ascii="Arial" w:hAnsi="Arial" w:cs="Arial"/>
                <w:color w:val="000000"/>
                <w:position w:val="-2"/>
                <w:sz w:val="18"/>
                <w:szCs w:val="18"/>
              </w:rPr>
              <w:t>Izpolnjen in podpisan Obrazec  KROVNA IZJAVA in ESPD.</w:t>
            </w:r>
          </w:p>
          <w:p w14:paraId="37AB086C" w14:textId="77777777" w:rsidR="00BD6E28" w:rsidRDefault="000A138C" w:rsidP="008408B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D6E28" w14:paraId="41FBDB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1569D" w14:textId="77777777" w:rsidR="00BD6E28" w:rsidRDefault="000A138C" w:rsidP="008408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49609" w14:textId="77777777" w:rsidR="00BD6E28" w:rsidRDefault="000A138C" w:rsidP="008408BD">
            <w:pPr>
              <w:jc w:val="both"/>
              <w:textAlignment w:val="center"/>
            </w:pPr>
            <w:r>
              <w:rPr>
                <w:rFonts w:ascii="Arial" w:hAnsi="Arial" w:cs="Arial"/>
                <w:color w:val="000000"/>
                <w:position w:val="-2"/>
                <w:sz w:val="18"/>
                <w:szCs w:val="18"/>
              </w:rPr>
              <w:t> </w:t>
            </w:r>
          </w:p>
          <w:p w14:paraId="16CC984F" w14:textId="77777777" w:rsidR="00BD6E28" w:rsidRDefault="000A138C" w:rsidP="008408BD">
            <w:r>
              <w:rPr>
                <w:rFonts w:ascii="Arial" w:hAnsi="Arial" w:cs="Arial"/>
                <w:color w:val="000000"/>
                <w:position w:val="-2"/>
                <w:sz w:val="18"/>
                <w:szCs w:val="18"/>
              </w:rPr>
              <w:t xml:space="preserve"> /</w:t>
            </w:r>
          </w:p>
        </w:tc>
      </w:tr>
      <w:tr w:rsidR="00BD6E28" w14:paraId="2BBED9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65E0C" w14:textId="77777777" w:rsidR="00BD6E28" w:rsidRDefault="000A138C" w:rsidP="008408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2DE08"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583CB37E" w14:textId="77777777" w:rsidR="00BD6E28" w:rsidRDefault="000A138C" w:rsidP="008408BD">
            <w:pPr>
              <w:spacing w:before="135" w:after="135"/>
              <w:jc w:val="both"/>
              <w:textAlignment w:val="center"/>
            </w:pPr>
            <w:r>
              <w:rPr>
                <w:rFonts w:ascii="Arial" w:hAnsi="Arial" w:cs="Arial"/>
                <w:color w:val="000000"/>
                <w:position w:val="-2"/>
                <w:sz w:val="18"/>
                <w:szCs w:val="18"/>
              </w:rPr>
              <w:t>Izpolnjen in podpisan Obrazec  KROVNA IZJAVA in ESPD.</w:t>
            </w:r>
          </w:p>
        </w:tc>
      </w:tr>
      <w:tr w:rsidR="00BD6E28" w14:paraId="71A250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50ABF" w14:textId="77777777" w:rsidR="00BD6E28" w:rsidRDefault="000A138C" w:rsidP="008408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6A135B"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77757F51" w14:textId="77777777" w:rsidR="00BD6E28" w:rsidRDefault="000A138C" w:rsidP="008408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7B062E70" w14:textId="77777777" w:rsidR="00BD6E28" w:rsidRDefault="00BD6E28" w:rsidP="008408BD"/>
    <w:tbl>
      <w:tblPr>
        <w:tblStyle w:val="NormalTablePHPDOCX"/>
        <w:tblW w:w="9300" w:type="dxa"/>
        <w:tblInd w:w="108" w:type="dxa"/>
        <w:tblLook w:val="04A0" w:firstRow="1" w:lastRow="0" w:firstColumn="1" w:lastColumn="0" w:noHBand="0" w:noVBand="1"/>
      </w:tblPr>
      <w:tblGrid>
        <w:gridCol w:w="1860"/>
        <w:gridCol w:w="7440"/>
      </w:tblGrid>
      <w:tr w:rsidR="00BD6E28" w14:paraId="4F301C5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7308961" w14:textId="77777777" w:rsidR="00BD6E28" w:rsidRDefault="000A138C" w:rsidP="008408B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33078" w14:textId="77777777" w:rsidR="00BD6E28" w:rsidRDefault="000A138C" w:rsidP="008408B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374A73" w14:textId="77777777" w:rsidR="00BD6E28" w:rsidRDefault="000A138C" w:rsidP="008408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D6E28" w14:paraId="65BC4A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BBAB4" w14:textId="77777777" w:rsidR="00BD6E28" w:rsidRDefault="000A138C" w:rsidP="008408B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64C5A" w14:textId="77777777" w:rsidR="00BD6E28" w:rsidRDefault="000A138C" w:rsidP="008408BD">
            <w:pPr>
              <w:spacing w:before="135" w:after="135"/>
              <w:jc w:val="both"/>
              <w:textAlignment w:val="center"/>
            </w:pPr>
            <w:r>
              <w:rPr>
                <w:rFonts w:ascii="Arial" w:hAnsi="Arial" w:cs="Arial"/>
                <w:color w:val="000000"/>
                <w:position w:val="-2"/>
                <w:sz w:val="18"/>
                <w:szCs w:val="18"/>
              </w:rPr>
              <w:t>Izpolnjen in podpisan Obrazec  KROVNA IZJAVA in ESPD.</w:t>
            </w:r>
          </w:p>
          <w:p w14:paraId="2ADC050B"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5BA437F" w14:textId="77777777" w:rsidR="00BD6E28" w:rsidRDefault="000A138C" w:rsidP="008408BD">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BD6E28" w14:paraId="0DE0A7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0625D" w14:textId="77777777" w:rsidR="00BD6E28" w:rsidRDefault="000A138C" w:rsidP="008408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A3BAF" w14:textId="77777777" w:rsidR="00BD6E28" w:rsidRDefault="000A138C" w:rsidP="008408B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D6E28" w14:paraId="2386B3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F6DD9" w14:textId="77777777" w:rsidR="00BD6E28" w:rsidRDefault="000A138C" w:rsidP="008408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61185"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4F8B068A" w14:textId="77777777" w:rsidR="00BD6E28" w:rsidRDefault="000A138C" w:rsidP="008408BD">
            <w:pPr>
              <w:spacing w:before="135" w:after="135"/>
              <w:jc w:val="both"/>
              <w:textAlignment w:val="center"/>
            </w:pPr>
            <w:r>
              <w:rPr>
                <w:rFonts w:ascii="Arial" w:hAnsi="Arial" w:cs="Arial"/>
                <w:color w:val="000000"/>
                <w:position w:val="-2"/>
                <w:sz w:val="18"/>
                <w:szCs w:val="18"/>
              </w:rPr>
              <w:t>Izpolnjen in podpisan Obrazec  KROVNA IZJAVA in ESPD.</w:t>
            </w:r>
          </w:p>
        </w:tc>
      </w:tr>
      <w:tr w:rsidR="00BD6E28" w14:paraId="21E369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587EB" w14:textId="77777777" w:rsidR="00BD6E28" w:rsidRDefault="000A138C" w:rsidP="008408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BF46C"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742CB9F6" w14:textId="77777777" w:rsidR="00BD6E28" w:rsidRDefault="000A138C" w:rsidP="008408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2E6F8CB" w14:textId="77777777" w:rsidR="00BD6E28" w:rsidRDefault="000A138C" w:rsidP="008408B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2C4A8111" w14:textId="77777777" w:rsidR="00BD6E28" w:rsidRDefault="00BD6E28" w:rsidP="008408BD"/>
    <w:tbl>
      <w:tblPr>
        <w:tblStyle w:val="NormalTablePHPDOCX"/>
        <w:tblW w:w="2500" w:type="pct"/>
        <w:tblInd w:w="108" w:type="dxa"/>
        <w:tblLook w:val="04A0" w:firstRow="1" w:lastRow="0" w:firstColumn="1" w:lastColumn="0" w:noHBand="0" w:noVBand="1"/>
      </w:tblPr>
      <w:tblGrid>
        <w:gridCol w:w="4504"/>
      </w:tblGrid>
      <w:tr w:rsidR="00BD6E28" w14:paraId="3C24890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1462C76" w14:textId="77777777" w:rsidR="00BD6E28" w:rsidRDefault="000A138C" w:rsidP="008408BD">
            <w:r>
              <w:rPr>
                <w:rFonts w:ascii="Arial" w:hAnsi="Arial" w:cs="Arial"/>
                <w:color w:val="FFFFFF"/>
                <w:position w:val="-2"/>
                <w:sz w:val="18"/>
                <w:szCs w:val="18"/>
              </w:rPr>
              <w:t>Poslovna in finančna sposobnost</w:t>
            </w:r>
          </w:p>
        </w:tc>
      </w:tr>
    </w:tbl>
    <w:p w14:paraId="60AA9DEC" w14:textId="77777777" w:rsidR="00BD6E28" w:rsidRDefault="00BD6E28" w:rsidP="008408BD"/>
    <w:tbl>
      <w:tblPr>
        <w:tblStyle w:val="NormalTablePHPDOCX"/>
        <w:tblW w:w="9300" w:type="dxa"/>
        <w:tblInd w:w="108" w:type="dxa"/>
        <w:tblLook w:val="04A0" w:firstRow="1" w:lastRow="0" w:firstColumn="1" w:lastColumn="0" w:noHBand="0" w:noVBand="1"/>
      </w:tblPr>
      <w:tblGrid>
        <w:gridCol w:w="1860"/>
        <w:gridCol w:w="7440"/>
      </w:tblGrid>
      <w:tr w:rsidR="00BD6E28" w14:paraId="6BDDE0D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C795DA6" w14:textId="77777777" w:rsidR="00BD6E28" w:rsidRDefault="000A138C" w:rsidP="008408B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A66E6" w14:textId="77777777" w:rsidR="00BD6E28" w:rsidRDefault="000A138C" w:rsidP="008408BD">
            <w:pPr>
              <w:spacing w:before="135" w:after="135"/>
              <w:jc w:val="both"/>
              <w:textAlignment w:val="center"/>
            </w:pPr>
            <w:r>
              <w:rPr>
                <w:rFonts w:ascii="Arial" w:hAnsi="Arial" w:cs="Arial"/>
                <w:color w:val="000000"/>
                <w:position w:val="-2"/>
                <w:sz w:val="18"/>
                <w:szCs w:val="18"/>
              </w:rPr>
              <w:t>Samostojni ponudnik oziroma v primeru ponudbe skupine ponudnikov vodilni ponudnik in vsi ostali partnerji imajo tekočo bonitetno oceno:</w:t>
            </w:r>
          </w:p>
          <w:tbl>
            <w:tblPr>
              <w:tblStyle w:val="NormalTablePHPDOCX"/>
              <w:tblW w:w="5000" w:type="pct"/>
              <w:tblLook w:val="04A0" w:firstRow="1" w:lastRow="0" w:firstColumn="1" w:lastColumn="0" w:noHBand="0" w:noVBand="1"/>
            </w:tblPr>
            <w:tblGrid>
              <w:gridCol w:w="7224"/>
            </w:tblGrid>
            <w:tr w:rsidR="00BD6E28" w14:paraId="44FC02A2"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178"/>
                  </w:tblGrid>
                  <w:tr w:rsidR="00BD6E28" w14:paraId="23F6E267" w14:textId="77777777">
                    <w:tc>
                      <w:tcPr>
                        <w:tcW w:w="0" w:type="auto"/>
                        <w:tcMar>
                          <w:top w:w="0" w:type="auto"/>
                          <w:bottom w:w="0" w:type="auto"/>
                        </w:tcMar>
                      </w:tcPr>
                      <w:p w14:paraId="551A44DE" w14:textId="77777777" w:rsidR="00BD6E28" w:rsidRDefault="000A138C" w:rsidP="008408BD">
                        <w:pPr>
                          <w:numPr>
                            <w:ilvl w:val="0"/>
                            <w:numId w:val="11"/>
                          </w:numPr>
                          <w:rPr>
                            <w:rFonts w:ascii="Arial" w:hAnsi="Arial" w:cs="Arial"/>
                            <w:color w:val="000000"/>
                            <w:sz w:val="18"/>
                            <w:szCs w:val="18"/>
                          </w:rPr>
                        </w:pPr>
                        <w:r>
                          <w:rPr>
                            <w:rFonts w:ascii="Arial" w:hAnsi="Arial" w:cs="Arial"/>
                            <w:color w:val="000000"/>
                            <w:position w:val="-2"/>
                            <w:sz w:val="18"/>
                            <w:szCs w:val="18"/>
                          </w:rPr>
                          <w:t>izdano s strani AJPES najmanj SB6 ali</w:t>
                        </w:r>
                      </w:p>
                      <w:p w14:paraId="6BD0E524" w14:textId="77777777" w:rsidR="00BD6E28" w:rsidRDefault="000A138C" w:rsidP="008408BD">
                        <w:pPr>
                          <w:numPr>
                            <w:ilvl w:val="0"/>
                            <w:numId w:val="11"/>
                          </w:numPr>
                          <w:rPr>
                            <w:rFonts w:ascii="Arial" w:hAnsi="Arial" w:cs="Arial"/>
                            <w:color w:val="000000"/>
                            <w:sz w:val="18"/>
                            <w:szCs w:val="18"/>
                          </w:rPr>
                        </w:pPr>
                        <w:r>
                          <w:rPr>
                            <w:rFonts w:ascii="Arial" w:hAnsi="Arial" w:cs="Arial"/>
                            <w:color w:val="000000"/>
                            <w:position w:val="-2"/>
                            <w:sz w:val="18"/>
                            <w:szCs w:val="18"/>
                          </w:rPr>
                          <w:t>izdano s strani Standard&amp;Poor`s najmanj BB ali</w:t>
                        </w:r>
                      </w:p>
                      <w:p w14:paraId="47F396E1" w14:textId="77777777" w:rsidR="00BD6E28" w:rsidRDefault="000A138C" w:rsidP="008408BD">
                        <w:pPr>
                          <w:numPr>
                            <w:ilvl w:val="0"/>
                            <w:numId w:val="11"/>
                          </w:numPr>
                          <w:rPr>
                            <w:rFonts w:ascii="Arial" w:hAnsi="Arial" w:cs="Arial"/>
                            <w:color w:val="000000"/>
                            <w:sz w:val="18"/>
                            <w:szCs w:val="18"/>
                          </w:rPr>
                        </w:pPr>
                        <w:r>
                          <w:rPr>
                            <w:rFonts w:ascii="Arial" w:hAnsi="Arial" w:cs="Arial"/>
                            <w:color w:val="000000"/>
                            <w:position w:val="-2"/>
                            <w:sz w:val="18"/>
                            <w:szCs w:val="18"/>
                          </w:rPr>
                          <w:t>izdano s strani Fitch Ratings najmanj BB ali</w:t>
                        </w:r>
                      </w:p>
                      <w:p w14:paraId="66F018DE" w14:textId="77777777" w:rsidR="00BD6E28" w:rsidRDefault="000A138C" w:rsidP="008408BD">
                        <w:pPr>
                          <w:numPr>
                            <w:ilvl w:val="0"/>
                            <w:numId w:val="11"/>
                          </w:numPr>
                          <w:rPr>
                            <w:rFonts w:ascii="Arial" w:hAnsi="Arial" w:cs="Arial"/>
                            <w:color w:val="000000"/>
                            <w:sz w:val="18"/>
                            <w:szCs w:val="18"/>
                          </w:rPr>
                        </w:pPr>
                        <w:r>
                          <w:rPr>
                            <w:rFonts w:ascii="Arial" w:hAnsi="Arial" w:cs="Arial"/>
                            <w:color w:val="000000"/>
                            <w:position w:val="-2"/>
                            <w:sz w:val="18"/>
                            <w:szCs w:val="18"/>
                          </w:rPr>
                          <w:t>izdano s strani Moody`s Investor Service najmanj Ba.</w:t>
                        </w:r>
                      </w:p>
                    </w:tc>
                  </w:tr>
                </w:tbl>
                <w:p w14:paraId="51585685" w14:textId="77777777" w:rsidR="00BD6E28" w:rsidRDefault="00BD6E28" w:rsidP="008408BD"/>
              </w:tc>
            </w:tr>
          </w:tbl>
          <w:p w14:paraId="12FDE449" w14:textId="77777777" w:rsidR="00BD6E28" w:rsidRDefault="00BD6E28" w:rsidP="008408BD"/>
          <w:p w14:paraId="312B796C"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 </w:t>
            </w:r>
          </w:p>
        </w:tc>
      </w:tr>
      <w:tr w:rsidR="00BD6E28" w14:paraId="2768DA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07E303" w14:textId="77777777" w:rsidR="00BD6E28" w:rsidRDefault="000A138C" w:rsidP="008408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9CBF6F" w14:textId="77777777" w:rsidR="00BD6E28" w:rsidRDefault="000A138C" w:rsidP="008408BD">
            <w:pPr>
              <w:spacing w:before="135" w:after="135"/>
              <w:jc w:val="both"/>
              <w:textAlignment w:val="center"/>
            </w:pPr>
            <w:r>
              <w:rPr>
                <w:rFonts w:ascii="Arial" w:hAnsi="Arial" w:cs="Arial"/>
                <w:color w:val="000000"/>
                <w:position w:val="-2"/>
                <w:sz w:val="18"/>
                <w:szCs w:val="18"/>
              </w:rPr>
              <w:t>Bonitetna ocena s strani bonitetne hiše.</w:t>
            </w:r>
          </w:p>
        </w:tc>
      </w:tr>
      <w:tr w:rsidR="00BD6E28" w14:paraId="29DC94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2474C" w14:textId="77777777" w:rsidR="00BD6E28" w:rsidRDefault="000A138C" w:rsidP="008408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63314" w14:textId="77777777" w:rsidR="00BD6E28" w:rsidRDefault="000A138C" w:rsidP="008408BD">
            <w:pPr>
              <w:spacing w:before="135" w:after="135"/>
              <w:jc w:val="both"/>
              <w:textAlignment w:val="center"/>
            </w:pPr>
            <w:r>
              <w:rPr>
                <w:rFonts w:ascii="Arial" w:hAnsi="Arial" w:cs="Arial"/>
                <w:color w:val="000000"/>
                <w:position w:val="-2"/>
                <w:sz w:val="18"/>
                <w:szCs w:val="18"/>
                <w:u w:val="single"/>
              </w:rPr>
              <w:t>Ponudniki s sedežem v Republiki Sloveniji:</w:t>
            </w:r>
          </w:p>
          <w:p w14:paraId="35328BDD" w14:textId="77777777" w:rsidR="00BD6E28" w:rsidRDefault="000A138C" w:rsidP="008408BD">
            <w:pPr>
              <w:spacing w:before="135" w:after="135"/>
              <w:jc w:val="both"/>
              <w:textAlignment w:val="center"/>
            </w:pPr>
            <w:r>
              <w:rPr>
                <w:rFonts w:ascii="Arial" w:hAnsi="Arial" w:cs="Arial"/>
                <w:color w:val="000000"/>
                <w:position w:val="-2"/>
                <w:sz w:val="18"/>
                <w:szCs w:val="18"/>
              </w:rPr>
              <w:lastRenderedPageBreak/>
              <w:t>Dokazilo o izpolnjevanju pogoja, ki ni starejše od dneva objave javnega naročila na Portalu javnih naročil.</w:t>
            </w:r>
          </w:p>
          <w:p w14:paraId="6F2C7207" w14:textId="77777777" w:rsidR="00BD6E28" w:rsidRDefault="000A138C" w:rsidP="008408BD">
            <w:pPr>
              <w:spacing w:before="135" w:after="135"/>
              <w:jc w:val="both"/>
              <w:textAlignment w:val="center"/>
            </w:pPr>
            <w:r>
              <w:rPr>
                <w:rFonts w:ascii="Arial" w:hAnsi="Arial" w:cs="Arial"/>
                <w:color w:val="000000"/>
                <w:position w:val="-2"/>
                <w:sz w:val="18"/>
                <w:szCs w:val="18"/>
                <w:u w:val="single"/>
              </w:rPr>
              <w:t>Ponudniki, ki nimajo sedeža v Republiki Sloveniji:</w:t>
            </w:r>
          </w:p>
          <w:p w14:paraId="171F6118" w14:textId="77777777" w:rsidR="00BD6E28" w:rsidRDefault="000A138C" w:rsidP="008408BD">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 Dokument mora biti original oziroma overjena kopija dokumenta.</w:t>
            </w:r>
          </w:p>
        </w:tc>
      </w:tr>
      <w:tr w:rsidR="00BD6E28" w14:paraId="67534E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D012F" w14:textId="77777777" w:rsidR="00BD6E28" w:rsidRDefault="000A138C" w:rsidP="008408B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30E83"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54309865" w14:textId="77777777" w:rsidR="00BD6E28" w:rsidRDefault="000A138C" w:rsidP="008408BD">
            <w:pPr>
              <w:jc w:val="both"/>
              <w:textAlignment w:val="center"/>
            </w:pPr>
            <w:r>
              <w:rPr>
                <w:rFonts w:ascii="Arial" w:hAnsi="Arial" w:cs="Arial"/>
                <w:color w:val="000000"/>
                <w:position w:val="-2"/>
                <w:sz w:val="18"/>
                <w:szCs w:val="18"/>
              </w:rPr>
              <w:t> </w:t>
            </w:r>
          </w:p>
        </w:tc>
      </w:tr>
      <w:tr w:rsidR="00BD6E28" w14:paraId="0D09C5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B6A14" w14:textId="77777777" w:rsidR="00BD6E28" w:rsidRDefault="000A138C" w:rsidP="008408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1259C" w14:textId="77777777" w:rsidR="00BD6E28" w:rsidRDefault="000A138C" w:rsidP="008408BD">
            <w:pPr>
              <w:spacing w:before="135" w:after="135"/>
              <w:jc w:val="both"/>
              <w:textAlignment w:val="center"/>
            </w:pPr>
            <w:r>
              <w:rPr>
                <w:rFonts w:ascii="Arial" w:hAnsi="Arial" w:cs="Arial"/>
                <w:color w:val="000000"/>
                <w:position w:val="-2"/>
                <w:sz w:val="18"/>
                <w:szCs w:val="18"/>
              </w:rPr>
              <w:t>NI POTREBNO izpolnjevati pogoja</w:t>
            </w:r>
          </w:p>
          <w:p w14:paraId="03AC88D3" w14:textId="77777777" w:rsidR="00BD6E28" w:rsidRDefault="000A138C" w:rsidP="008408BD">
            <w:pPr>
              <w:jc w:val="both"/>
              <w:textAlignment w:val="center"/>
            </w:pPr>
            <w:r>
              <w:rPr>
                <w:rFonts w:ascii="Arial" w:hAnsi="Arial" w:cs="Arial"/>
                <w:color w:val="000000"/>
                <w:position w:val="-2"/>
                <w:sz w:val="18"/>
                <w:szCs w:val="18"/>
              </w:rPr>
              <w:t> </w:t>
            </w:r>
          </w:p>
        </w:tc>
      </w:tr>
    </w:tbl>
    <w:p w14:paraId="4ADCE2A6" w14:textId="77777777" w:rsidR="00BD6E28" w:rsidRDefault="00BD6E28" w:rsidP="008408BD"/>
    <w:tbl>
      <w:tblPr>
        <w:tblStyle w:val="NormalTablePHPDOCX"/>
        <w:tblW w:w="9300" w:type="dxa"/>
        <w:tblInd w:w="108" w:type="dxa"/>
        <w:tblLook w:val="04A0" w:firstRow="1" w:lastRow="0" w:firstColumn="1" w:lastColumn="0" w:noHBand="0" w:noVBand="1"/>
      </w:tblPr>
      <w:tblGrid>
        <w:gridCol w:w="1860"/>
        <w:gridCol w:w="7440"/>
      </w:tblGrid>
      <w:tr w:rsidR="00BD6E28" w14:paraId="0A33ECC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6EFDBB7" w14:textId="77777777" w:rsidR="00BD6E28" w:rsidRDefault="000A138C" w:rsidP="008408B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CB40E" w14:textId="77777777" w:rsidR="00BD6E28" w:rsidRDefault="000A138C" w:rsidP="008408BD">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A2435E1" w14:textId="77777777" w:rsidR="00BD6E28" w:rsidRDefault="000A138C" w:rsidP="008408BD">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D6E28" w14:paraId="5AC338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05C2D" w14:textId="77777777" w:rsidR="00BD6E28" w:rsidRDefault="000A138C" w:rsidP="008408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ACECCF" w14:textId="77777777" w:rsidR="00BD6E28" w:rsidRDefault="000A138C" w:rsidP="008408BD">
            <w:pPr>
              <w:spacing w:before="135" w:after="135"/>
              <w:jc w:val="both"/>
              <w:textAlignment w:val="center"/>
            </w:pPr>
            <w:r>
              <w:rPr>
                <w:rFonts w:ascii="Arial" w:hAnsi="Arial" w:cs="Arial"/>
                <w:color w:val="000000"/>
                <w:position w:val="-2"/>
                <w:sz w:val="18"/>
                <w:szCs w:val="18"/>
              </w:rPr>
              <w:t>Izpolnjen in podpisan Obrazec  KROVNA IZJAVA.</w:t>
            </w:r>
          </w:p>
          <w:p w14:paraId="08059F76" w14:textId="77777777" w:rsidR="00BD6E28" w:rsidRDefault="000A138C" w:rsidP="008408B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BD6E28" w14:paraId="02C540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1147" w14:textId="77777777" w:rsidR="00BD6E28" w:rsidRDefault="000A138C" w:rsidP="008408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D8EC2" w14:textId="77777777" w:rsidR="00BD6E28" w:rsidRDefault="000A138C" w:rsidP="008408B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B9A8AA2" w14:textId="77777777" w:rsidR="00BD6E28" w:rsidRDefault="000A138C" w:rsidP="008408B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D6E28" w14:paraId="5EF190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19555" w14:textId="77777777" w:rsidR="00BD6E28" w:rsidRDefault="000A138C" w:rsidP="008408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AD5B1"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6E44C2C9" w14:textId="77777777" w:rsidR="00BD6E28" w:rsidRDefault="000A138C" w:rsidP="008408B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D6E28" w14:paraId="1420B3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0DFBB" w14:textId="77777777" w:rsidR="00BD6E28" w:rsidRDefault="000A138C" w:rsidP="008408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405C3"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787DFB5A" w14:textId="77777777" w:rsidR="00BD6E28" w:rsidRDefault="000A138C" w:rsidP="008408B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5807C17" w14:textId="77777777" w:rsidR="00BD6E28" w:rsidRDefault="00BD6E28" w:rsidP="008408BD"/>
    <w:tbl>
      <w:tblPr>
        <w:tblStyle w:val="NormalTablePHPDOCX"/>
        <w:tblW w:w="9300" w:type="dxa"/>
        <w:tblInd w:w="108" w:type="dxa"/>
        <w:tblLook w:val="04A0" w:firstRow="1" w:lastRow="0" w:firstColumn="1" w:lastColumn="0" w:noHBand="0" w:noVBand="1"/>
      </w:tblPr>
      <w:tblGrid>
        <w:gridCol w:w="1860"/>
        <w:gridCol w:w="7440"/>
      </w:tblGrid>
      <w:tr w:rsidR="00BD6E28" w14:paraId="3032BC0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D255DD0" w14:textId="77777777" w:rsidR="00BD6E28" w:rsidRDefault="000A138C" w:rsidP="008408BD">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Neblokiranost poslovnih računov oziroma poravnane dospele obveznosti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CDE23"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 ki nastopa v ponudbi mora izkazati, da v obdobju zadnjih šestih (6) mesecev pred datumom izdaje dokazila (dokazilo ne sme biti starejše od 30 dni od roka za oddajo ponudb), ni imel blokiranega poslovnega računa oziroma dospelih neporavnanih obveznosti.</w:t>
            </w:r>
          </w:p>
        </w:tc>
      </w:tr>
      <w:tr w:rsidR="00BD6E28" w14:paraId="32F13D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363A8" w14:textId="77777777" w:rsidR="00BD6E28" w:rsidRDefault="000A138C" w:rsidP="008408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2F015" w14:textId="77777777" w:rsidR="00BD6E28" w:rsidRDefault="000A138C" w:rsidP="008408BD">
            <w:pPr>
              <w:spacing w:before="135" w:after="135"/>
              <w:jc w:val="both"/>
              <w:textAlignment w:val="center"/>
            </w:pPr>
            <w:r>
              <w:rPr>
                <w:rFonts w:ascii="Arial" w:hAnsi="Arial" w:cs="Arial"/>
                <w:color w:val="000000"/>
                <w:position w:val="-2"/>
                <w:sz w:val="18"/>
                <w:szCs w:val="18"/>
              </w:rPr>
              <w:t>Potrdila vseh bank, pri katerih ima gospodarski subjekt odprte poslovne račune iz katerih izhaja, da ta v obdobju zadnjih šestih (6) mesecev pred datumom izdaje dokazila ni imel blokiranega poslovnega računa oziroma dospelih neporavnanih obveznosti ali adekvatno dokazilo (na primer obrazec BON-2, obrazec S.Bon-1/P itn.).</w:t>
            </w:r>
          </w:p>
        </w:tc>
      </w:tr>
      <w:tr w:rsidR="00BD6E28" w14:paraId="0A7109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0683B" w14:textId="77777777" w:rsidR="00BD6E28" w:rsidRDefault="000A138C" w:rsidP="008408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B8364" w14:textId="77777777" w:rsidR="00BD6E28" w:rsidRDefault="000A138C" w:rsidP="008408BD">
            <w:pPr>
              <w:jc w:val="both"/>
              <w:textAlignment w:val="center"/>
            </w:pPr>
            <w:r>
              <w:rPr>
                <w:rFonts w:ascii="Arial" w:hAnsi="Arial" w:cs="Arial"/>
                <w:color w:val="000000"/>
                <w:position w:val="-2"/>
                <w:sz w:val="18"/>
                <w:szCs w:val="18"/>
              </w:rPr>
              <w:t> </w:t>
            </w:r>
          </w:p>
          <w:p w14:paraId="472C52CB" w14:textId="77777777" w:rsidR="00BD6E28" w:rsidRDefault="000A138C" w:rsidP="008408BD">
            <w:r>
              <w:rPr>
                <w:rFonts w:ascii="Arial" w:hAnsi="Arial" w:cs="Arial"/>
                <w:color w:val="000000"/>
                <w:position w:val="-2"/>
                <w:sz w:val="18"/>
                <w:szCs w:val="18"/>
              </w:rPr>
              <w:t xml:space="preserve"> /</w:t>
            </w:r>
          </w:p>
        </w:tc>
      </w:tr>
      <w:tr w:rsidR="00BD6E28" w14:paraId="73469A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26920" w14:textId="77777777" w:rsidR="00BD6E28" w:rsidRDefault="000A138C" w:rsidP="008408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7AE10" w14:textId="77777777" w:rsidR="00BD6E28" w:rsidRDefault="000A138C" w:rsidP="008408BD">
            <w:pPr>
              <w:spacing w:before="135" w:after="135"/>
              <w:jc w:val="both"/>
              <w:textAlignment w:val="center"/>
            </w:pPr>
            <w:r>
              <w:rPr>
                <w:rFonts w:ascii="Arial" w:hAnsi="Arial" w:cs="Arial"/>
                <w:color w:val="000000"/>
                <w:position w:val="-2"/>
                <w:sz w:val="18"/>
                <w:szCs w:val="18"/>
              </w:rPr>
              <w:t>MORAJO izpolnjevati pogoj</w:t>
            </w:r>
          </w:p>
          <w:p w14:paraId="413D99EB" w14:textId="77777777" w:rsidR="00BD6E28" w:rsidRDefault="000A138C" w:rsidP="008408BD">
            <w:pPr>
              <w:jc w:val="both"/>
              <w:textAlignment w:val="center"/>
            </w:pPr>
            <w:r>
              <w:rPr>
                <w:rFonts w:ascii="Arial" w:hAnsi="Arial" w:cs="Arial"/>
                <w:color w:val="000000"/>
                <w:position w:val="-2"/>
                <w:sz w:val="18"/>
                <w:szCs w:val="18"/>
              </w:rPr>
              <w:t> </w:t>
            </w:r>
          </w:p>
        </w:tc>
      </w:tr>
      <w:tr w:rsidR="00BD6E28" w14:paraId="13CA4D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B6B13" w14:textId="77777777" w:rsidR="00BD6E28" w:rsidRDefault="000A138C" w:rsidP="008408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7A214" w14:textId="77777777" w:rsidR="00BD6E28" w:rsidRDefault="000A138C" w:rsidP="008408BD">
            <w:pPr>
              <w:spacing w:before="135" w:after="135"/>
              <w:jc w:val="both"/>
              <w:textAlignment w:val="center"/>
            </w:pPr>
            <w:r>
              <w:rPr>
                <w:rFonts w:ascii="Arial" w:hAnsi="Arial" w:cs="Arial"/>
                <w:color w:val="000000"/>
                <w:position w:val="-2"/>
                <w:sz w:val="18"/>
                <w:szCs w:val="18"/>
              </w:rPr>
              <w:t>NI POTREBNO izpolnjevati pogoja</w:t>
            </w:r>
          </w:p>
          <w:p w14:paraId="56519B93" w14:textId="77777777" w:rsidR="00BD6E28" w:rsidRDefault="000A138C" w:rsidP="008408BD">
            <w:pPr>
              <w:jc w:val="both"/>
              <w:textAlignment w:val="center"/>
            </w:pPr>
            <w:r>
              <w:rPr>
                <w:rFonts w:ascii="Arial" w:hAnsi="Arial" w:cs="Arial"/>
                <w:color w:val="000000"/>
                <w:position w:val="-2"/>
                <w:sz w:val="18"/>
                <w:szCs w:val="18"/>
              </w:rPr>
              <w:t> </w:t>
            </w:r>
          </w:p>
        </w:tc>
      </w:tr>
    </w:tbl>
    <w:p w14:paraId="52FC3A67" w14:textId="77777777" w:rsidR="00BD6E28" w:rsidRDefault="00BD6E28" w:rsidP="008408BD"/>
    <w:tbl>
      <w:tblPr>
        <w:tblStyle w:val="NormalTablePHPDOCX"/>
        <w:tblW w:w="9300" w:type="dxa"/>
        <w:tblInd w:w="108" w:type="dxa"/>
        <w:tblLook w:val="04A0" w:firstRow="1" w:lastRow="0" w:firstColumn="1" w:lastColumn="0" w:noHBand="0" w:noVBand="1"/>
      </w:tblPr>
      <w:tblGrid>
        <w:gridCol w:w="1860"/>
        <w:gridCol w:w="7440"/>
      </w:tblGrid>
      <w:tr w:rsidR="00BD6E28" w14:paraId="642B03A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1597376" w14:textId="77777777" w:rsidR="00BD6E28" w:rsidRDefault="000A138C" w:rsidP="008408B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Letni promet oziroma čisti prihodki od prodaje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F3AE0" w14:textId="77777777" w:rsidR="00BD6E28" w:rsidRPr="008A631C" w:rsidRDefault="000A138C" w:rsidP="008408BD">
            <w:pPr>
              <w:spacing w:before="135" w:after="135"/>
              <w:jc w:val="both"/>
              <w:textAlignment w:val="center"/>
              <w:rPr>
                <w:i/>
                <w:iCs/>
                <w:u w:val="single"/>
              </w:rPr>
            </w:pPr>
            <w:r w:rsidRPr="008A631C">
              <w:rPr>
                <w:rFonts w:ascii="Arial" w:hAnsi="Arial" w:cs="Arial"/>
                <w:i/>
                <w:iCs/>
                <w:color w:val="000000"/>
                <w:position w:val="-2"/>
                <w:sz w:val="18"/>
                <w:szCs w:val="18"/>
                <w:u w:val="single"/>
              </w:rPr>
              <w:t>Za sklop 1:</w:t>
            </w:r>
          </w:p>
          <w:p w14:paraId="10728862" w14:textId="77777777" w:rsidR="00BD6E28" w:rsidRDefault="000A138C" w:rsidP="008408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oziroma skupina gospodarskih subjektov mora izkazati, da je imela  letni promet (čiste prihodke od prodaje) v zadnjih treh poslovnih letih (2019, 2020 in 2021) v višini najmanj 5.000.000,00 EUR za posamezno poslovno leto.</w:t>
            </w:r>
          </w:p>
          <w:p w14:paraId="07E3ABDA" w14:textId="77777777" w:rsidR="008A631C" w:rsidRDefault="008A631C" w:rsidP="008408BD">
            <w:pPr>
              <w:spacing w:before="135" w:after="135"/>
              <w:jc w:val="both"/>
              <w:textAlignment w:val="center"/>
            </w:pPr>
          </w:p>
          <w:p w14:paraId="14E6C563" w14:textId="77777777" w:rsidR="00BD6E28" w:rsidRPr="008A631C" w:rsidRDefault="000A138C" w:rsidP="008408BD">
            <w:pPr>
              <w:spacing w:before="135" w:after="135"/>
              <w:jc w:val="both"/>
              <w:textAlignment w:val="center"/>
              <w:rPr>
                <w:i/>
                <w:iCs/>
                <w:u w:val="single"/>
              </w:rPr>
            </w:pPr>
            <w:r w:rsidRPr="008A631C">
              <w:rPr>
                <w:rFonts w:ascii="Arial" w:hAnsi="Arial" w:cs="Arial"/>
                <w:i/>
                <w:iCs/>
                <w:color w:val="000000"/>
                <w:position w:val="-2"/>
                <w:sz w:val="18"/>
                <w:szCs w:val="18"/>
                <w:u w:val="single"/>
              </w:rPr>
              <w:t>Za sklop 2:</w:t>
            </w:r>
          </w:p>
          <w:p w14:paraId="742F19C3"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 oziroma skupina gospodarskih subjektov mora izkazati, da je imela  letni promet (čiste prihodke od prodaje) v zadnjih treh poslovnih letih (2019, 2020 in 2021) v višini najmanj 800.000,00 EUR za posamezno poslovno leto.</w:t>
            </w:r>
          </w:p>
          <w:p w14:paraId="4DFC53E3" w14:textId="77777777" w:rsidR="00BD6E28" w:rsidRDefault="000A138C" w:rsidP="008408BD">
            <w:pPr>
              <w:spacing w:before="135" w:after="135"/>
              <w:jc w:val="both"/>
              <w:textAlignment w:val="center"/>
            </w:pPr>
            <w:r>
              <w:rPr>
                <w:rFonts w:ascii="Arial" w:hAnsi="Arial" w:cs="Arial"/>
                <w:color w:val="000000"/>
                <w:position w:val="-2"/>
                <w:sz w:val="18"/>
                <w:szCs w:val="18"/>
              </w:rPr>
              <w:t>V kolikor gospodarski subjekt oddaja ponudbo za oba sklopa se zahteva seštevek letnega prometa za oba sklopa (torej najmanj 5.800.000,00 EUR za posamezno poslovno leto).</w:t>
            </w:r>
          </w:p>
        </w:tc>
      </w:tr>
      <w:tr w:rsidR="00BD6E28" w14:paraId="25E461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815DA" w14:textId="77777777" w:rsidR="00BD6E28" w:rsidRDefault="000A138C" w:rsidP="008408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B3386" w14:textId="77777777" w:rsidR="00BD6E28" w:rsidRDefault="000A138C" w:rsidP="008408BD">
            <w:pPr>
              <w:spacing w:before="135" w:after="135"/>
              <w:jc w:val="both"/>
              <w:textAlignment w:val="center"/>
            </w:pPr>
            <w:r>
              <w:rPr>
                <w:rFonts w:ascii="Arial" w:hAnsi="Arial" w:cs="Arial"/>
                <w:color w:val="000000"/>
                <w:position w:val="-2"/>
                <w:sz w:val="18"/>
                <w:szCs w:val="18"/>
              </w:rPr>
              <w:t>Letni računovodski izkazi za zadnja tri zaključena poslovna leta pred rokom za predložitev ponudbe ali adekvatno dokazilo iz katerega izhaja izpolnjevanje pogoja (na primer obrazec S.BON-1P).</w:t>
            </w:r>
          </w:p>
        </w:tc>
      </w:tr>
      <w:tr w:rsidR="00BD6E28" w14:paraId="09C1D2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38342" w14:textId="77777777" w:rsidR="00BD6E28" w:rsidRDefault="000A138C" w:rsidP="008408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F6646" w14:textId="77777777" w:rsidR="00BD6E28" w:rsidRDefault="000A138C" w:rsidP="008408BD">
            <w:pPr>
              <w:jc w:val="both"/>
              <w:textAlignment w:val="center"/>
            </w:pPr>
            <w:r>
              <w:rPr>
                <w:rFonts w:ascii="Arial" w:hAnsi="Arial" w:cs="Arial"/>
                <w:color w:val="000000"/>
                <w:position w:val="-2"/>
                <w:sz w:val="18"/>
                <w:szCs w:val="18"/>
              </w:rPr>
              <w:t> </w:t>
            </w:r>
          </w:p>
          <w:p w14:paraId="3E136977" w14:textId="77777777" w:rsidR="00BD6E28" w:rsidRDefault="000A138C" w:rsidP="008408BD">
            <w:r>
              <w:rPr>
                <w:rFonts w:ascii="Arial" w:hAnsi="Arial" w:cs="Arial"/>
                <w:color w:val="000000"/>
                <w:position w:val="-2"/>
                <w:sz w:val="18"/>
                <w:szCs w:val="18"/>
              </w:rPr>
              <w:t xml:space="preserve"> /</w:t>
            </w:r>
          </w:p>
        </w:tc>
      </w:tr>
      <w:tr w:rsidR="00BD6E28" w14:paraId="43F404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52AED" w14:textId="77777777" w:rsidR="00BD6E28" w:rsidRDefault="000A138C" w:rsidP="008408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CA94E" w14:textId="77777777" w:rsidR="00BD6E28" w:rsidRDefault="000A138C" w:rsidP="008408BD">
            <w:pPr>
              <w:spacing w:before="135" w:after="135"/>
              <w:jc w:val="both"/>
              <w:textAlignment w:val="center"/>
            </w:pPr>
            <w:r>
              <w:rPr>
                <w:rFonts w:ascii="Arial" w:hAnsi="Arial" w:cs="Arial"/>
                <w:color w:val="000000"/>
                <w:position w:val="-2"/>
                <w:sz w:val="18"/>
                <w:szCs w:val="18"/>
              </w:rPr>
              <w:t>KUMULATIVNO izpolnjevanje pogoja</w:t>
            </w:r>
          </w:p>
          <w:p w14:paraId="5237DBB1" w14:textId="77777777" w:rsidR="00BD6E28" w:rsidRDefault="000A138C" w:rsidP="008408BD">
            <w:pPr>
              <w:jc w:val="both"/>
              <w:textAlignment w:val="center"/>
            </w:pPr>
            <w:r>
              <w:rPr>
                <w:rFonts w:ascii="Arial" w:hAnsi="Arial" w:cs="Arial"/>
                <w:color w:val="000000"/>
                <w:position w:val="-2"/>
                <w:sz w:val="18"/>
                <w:szCs w:val="18"/>
              </w:rPr>
              <w:t> </w:t>
            </w:r>
          </w:p>
        </w:tc>
      </w:tr>
      <w:tr w:rsidR="00BD6E28" w14:paraId="048379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304A3" w14:textId="77777777" w:rsidR="00BD6E28" w:rsidRDefault="000A138C" w:rsidP="008408B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59AC3" w14:textId="77777777" w:rsidR="00BD6E28" w:rsidRDefault="000A138C" w:rsidP="008408BD">
            <w:pPr>
              <w:spacing w:before="135" w:after="135"/>
              <w:jc w:val="both"/>
              <w:textAlignment w:val="center"/>
            </w:pPr>
            <w:r>
              <w:rPr>
                <w:rFonts w:ascii="Arial" w:hAnsi="Arial" w:cs="Arial"/>
                <w:color w:val="000000"/>
                <w:position w:val="-2"/>
                <w:sz w:val="18"/>
                <w:szCs w:val="18"/>
              </w:rPr>
              <w:t>NI POTREBNO izpolnjevati pogoja</w:t>
            </w:r>
          </w:p>
          <w:p w14:paraId="39FEF17F" w14:textId="77777777" w:rsidR="00BD6E28" w:rsidRDefault="000A138C" w:rsidP="008408BD">
            <w:pPr>
              <w:jc w:val="both"/>
              <w:textAlignment w:val="center"/>
            </w:pPr>
            <w:r>
              <w:rPr>
                <w:rFonts w:ascii="Arial" w:hAnsi="Arial" w:cs="Arial"/>
                <w:color w:val="000000"/>
                <w:position w:val="-2"/>
                <w:sz w:val="18"/>
                <w:szCs w:val="18"/>
              </w:rPr>
              <w:t> </w:t>
            </w:r>
          </w:p>
        </w:tc>
      </w:tr>
    </w:tbl>
    <w:p w14:paraId="42EBCB7B" w14:textId="77777777" w:rsidR="00BD6E28" w:rsidRDefault="00BD6E28" w:rsidP="008408BD"/>
    <w:tbl>
      <w:tblPr>
        <w:tblStyle w:val="NormalTablePHPDOCX"/>
        <w:tblW w:w="2500" w:type="pct"/>
        <w:tblInd w:w="108" w:type="dxa"/>
        <w:tblLook w:val="04A0" w:firstRow="1" w:lastRow="0" w:firstColumn="1" w:lastColumn="0" w:noHBand="0" w:noVBand="1"/>
      </w:tblPr>
      <w:tblGrid>
        <w:gridCol w:w="4504"/>
      </w:tblGrid>
      <w:tr w:rsidR="00BD6E28" w14:paraId="3051C44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AEA0F17" w14:textId="77777777" w:rsidR="00BD6E28" w:rsidRDefault="000A138C" w:rsidP="008408BD">
            <w:r>
              <w:rPr>
                <w:rFonts w:ascii="Arial" w:hAnsi="Arial" w:cs="Arial"/>
                <w:color w:val="FFFFFF"/>
                <w:position w:val="-2"/>
                <w:sz w:val="18"/>
                <w:szCs w:val="18"/>
              </w:rPr>
              <w:t>Tehnična sposobnost</w:t>
            </w:r>
          </w:p>
        </w:tc>
      </w:tr>
    </w:tbl>
    <w:p w14:paraId="4BE42A1E" w14:textId="77777777" w:rsidR="00BD6E28" w:rsidRDefault="00BD6E28" w:rsidP="008408BD"/>
    <w:tbl>
      <w:tblPr>
        <w:tblStyle w:val="NormalTablePHPDOCX"/>
        <w:tblW w:w="9300" w:type="dxa"/>
        <w:tblInd w:w="108" w:type="dxa"/>
        <w:tblLook w:val="04A0" w:firstRow="1" w:lastRow="0" w:firstColumn="1" w:lastColumn="0" w:noHBand="0" w:noVBand="1"/>
      </w:tblPr>
      <w:tblGrid>
        <w:gridCol w:w="1860"/>
        <w:gridCol w:w="7440"/>
      </w:tblGrid>
      <w:tr w:rsidR="00BD6E28" w14:paraId="419344C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B309592" w14:textId="77777777" w:rsidR="00BD6E28" w:rsidRDefault="000A138C" w:rsidP="008408B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E6BF41" w14:textId="77777777" w:rsidR="00BD6E28" w:rsidRPr="008A631C" w:rsidRDefault="000A138C" w:rsidP="008408BD">
            <w:pPr>
              <w:spacing w:before="135" w:after="135"/>
              <w:jc w:val="both"/>
              <w:textAlignment w:val="center"/>
              <w:rPr>
                <w:i/>
                <w:iCs/>
                <w:u w:val="single"/>
              </w:rPr>
            </w:pPr>
            <w:r w:rsidRPr="008A631C">
              <w:rPr>
                <w:rFonts w:ascii="Arial" w:hAnsi="Arial" w:cs="Arial"/>
                <w:i/>
                <w:iCs/>
                <w:color w:val="000000"/>
                <w:position w:val="-2"/>
                <w:sz w:val="18"/>
                <w:szCs w:val="18"/>
                <w:u w:val="single"/>
              </w:rPr>
              <w:t>Za sklop 1:</w:t>
            </w:r>
          </w:p>
          <w:p w14:paraId="6C4409CF"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 ki nastopa v ponudbi mora razpolagati z najmanj dvema (2) referencama za izvedbo istovrstnih del (izvedba novogradnje, rekonstrukcije, sanacije ali obnove objekta po klasifikaciji CC-SI 1 - Stavbe), vsaka referenca v vrednosti najmanj 2.000.000,00 EUR brez DDV, za obdobje zadnjih osmih (8) let od datuma objave tega javnega naročila na Portalu javnih naročil.</w:t>
            </w:r>
          </w:p>
          <w:p w14:paraId="09394B4E" w14:textId="77777777" w:rsidR="00BD6E28" w:rsidRDefault="000A138C" w:rsidP="008408BD">
            <w:pPr>
              <w:spacing w:before="135" w:after="135"/>
              <w:jc w:val="both"/>
              <w:textAlignment w:val="center"/>
            </w:pPr>
            <w:r>
              <w:rPr>
                <w:rFonts w:ascii="Arial" w:hAnsi="Arial" w:cs="Arial"/>
                <w:color w:val="000000"/>
                <w:position w:val="-2"/>
                <w:sz w:val="18"/>
                <w:szCs w:val="18"/>
              </w:rPr>
              <w:t>Naročnik bo priznal reference, ki ne bodo starejše od 8 let od objave tega javnega naročila (t.j. vse reference, ki so se zaključile - predaja objekta naročniku - od vključno meseca objave osem let nazaj).</w:t>
            </w:r>
          </w:p>
          <w:p w14:paraId="760AA19C" w14:textId="77777777" w:rsidR="00BD6E28" w:rsidRDefault="000A138C" w:rsidP="008408BD">
            <w:pPr>
              <w:spacing w:before="135" w:after="135"/>
              <w:jc w:val="both"/>
              <w:textAlignment w:val="center"/>
            </w:pPr>
            <w:r>
              <w:rPr>
                <w:rFonts w:ascii="Arial" w:hAnsi="Arial" w:cs="Arial"/>
                <w:color w:val="000000"/>
                <w:position w:val="-2"/>
                <w:sz w:val="18"/>
                <w:szCs w:val="18"/>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p w14:paraId="10E6D94F" w14:textId="77777777" w:rsidR="00BD6E28" w:rsidRDefault="000A138C" w:rsidP="008408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45E50E47" w14:textId="77777777" w:rsidR="008A631C" w:rsidRDefault="008A631C" w:rsidP="008408BD">
            <w:pPr>
              <w:spacing w:before="135" w:after="135"/>
              <w:jc w:val="both"/>
              <w:textAlignment w:val="center"/>
            </w:pPr>
          </w:p>
          <w:p w14:paraId="032B5417" w14:textId="77777777" w:rsidR="00BD6E28" w:rsidRPr="008A631C" w:rsidRDefault="000A138C" w:rsidP="008408BD">
            <w:pPr>
              <w:spacing w:before="135" w:after="135"/>
              <w:jc w:val="both"/>
              <w:textAlignment w:val="center"/>
              <w:rPr>
                <w:i/>
                <w:iCs/>
                <w:u w:val="single"/>
              </w:rPr>
            </w:pPr>
            <w:r w:rsidRPr="008A631C">
              <w:rPr>
                <w:rFonts w:ascii="Arial" w:hAnsi="Arial" w:cs="Arial"/>
                <w:i/>
                <w:iCs/>
                <w:color w:val="000000"/>
                <w:position w:val="-2"/>
                <w:sz w:val="18"/>
                <w:szCs w:val="18"/>
                <w:u w:val="single"/>
              </w:rPr>
              <w:t>Za sklop 2:</w:t>
            </w:r>
          </w:p>
          <w:p w14:paraId="3045A629"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 ki nastopa v ponudbi, je v obdobju zadnjih sedmih (7) let pred datumom objave tega javnega naročila na Portalu javnih naročil izvedel najmanj dve (2) istovrstni dobavi blaga oziroma opreme, kot je predmet tega javnega naročila oziroma  sklopa.</w:t>
            </w:r>
          </w:p>
          <w:p w14:paraId="7B044863" w14:textId="77777777" w:rsidR="00BD6E28" w:rsidRDefault="000A138C" w:rsidP="008408BD">
            <w:pPr>
              <w:spacing w:before="135" w:after="135"/>
              <w:jc w:val="both"/>
              <w:textAlignment w:val="center"/>
            </w:pPr>
            <w:r>
              <w:rPr>
                <w:rFonts w:ascii="Arial" w:hAnsi="Arial" w:cs="Arial"/>
                <w:color w:val="000000"/>
                <w:position w:val="-2"/>
                <w:sz w:val="18"/>
                <w:szCs w:val="18"/>
              </w:rPr>
              <w:br/>
              <w:t>Kot dobava istovrstnega blaga oziroma opreme se upošteva dobava in montaža pohištvene in ostale opreme za potrebe objekta po klasifikaciji CC-SI 11: Stanovanjske stavbe ali CC-SI 1264 Stavbe za zdravstveno oskrbo, pri čemer mora biti vrednost posameznega referenčnega posla najmanj 200.000,00 EUR brez DDV.</w:t>
            </w:r>
          </w:p>
          <w:p w14:paraId="6E59F878" w14:textId="77777777" w:rsidR="00BD6E28" w:rsidRDefault="000A138C" w:rsidP="008408BD">
            <w:pPr>
              <w:spacing w:before="135" w:after="135"/>
              <w:jc w:val="both"/>
              <w:textAlignment w:val="center"/>
            </w:pPr>
            <w:r>
              <w:rPr>
                <w:rFonts w:ascii="Arial" w:hAnsi="Arial" w:cs="Arial"/>
                <w:color w:val="000000"/>
                <w:position w:val="-2"/>
                <w:sz w:val="18"/>
                <w:szCs w:val="18"/>
              </w:rPr>
              <w:t>Naročnik bo priznal reference, ki ne bodo starejše od 7 let od objave tega javnega naročila (t.j. vse reference, ki so se zaključile - in montaža opreme pri naročniku - od vključno meseca objave sedem let nazaj).</w:t>
            </w:r>
          </w:p>
          <w:p w14:paraId="0C9E1333" w14:textId="77777777" w:rsidR="00BD6E28" w:rsidRDefault="000A138C" w:rsidP="008408BD">
            <w:pPr>
              <w:spacing w:before="135" w:after="135"/>
              <w:jc w:val="both"/>
              <w:textAlignment w:val="center"/>
            </w:pPr>
            <w:r>
              <w:rPr>
                <w:rFonts w:ascii="Arial" w:hAnsi="Arial" w:cs="Arial"/>
                <w:color w:val="000000"/>
                <w:position w:val="-2"/>
                <w:sz w:val="18"/>
                <w:szCs w:val="18"/>
              </w:rPr>
              <w:t>Smiselno zaključenih poslov, ki so bili opravljeni kot en posel, gospodarski subjekti ne smejo deliti. V primerih, ko so bila gospodarskemu subjektu z enotno pogodbo dodeljene tudi druge dobave, se kot referenčna vrednost upošteva samo vrednost dobav, ki se upoštevajo kot referenčne dobave.</w:t>
            </w:r>
          </w:p>
          <w:p w14:paraId="27534BE5" w14:textId="77777777" w:rsidR="00BD6E28" w:rsidRDefault="000A138C" w:rsidP="008408BD">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poslov, se takšna referenca ne upošteva. Kot nekvalitetno opravljeni posli štejejo: zamude pri dobavi, napake v dobavi in montaži, izstavitev višjih računov, kot je bilo dogovorjeno, odpoved pogodbe, unovčenje zavarovanja za dobro izvedbo in podobno.</w:t>
            </w:r>
          </w:p>
        </w:tc>
      </w:tr>
      <w:tr w:rsidR="00BD6E28" w14:paraId="5F9B19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2E6DA" w14:textId="77777777" w:rsidR="00BD6E28" w:rsidRDefault="000A138C" w:rsidP="008408B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F217F"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 izpolni obrazec Referenčna lista gospodarskega subjekta.</w:t>
            </w:r>
          </w:p>
          <w:p w14:paraId="2654D8FC"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subjekti niso dolžni predložiti referenčnega potrdila v fazi predložitve dokumentacije. Naročnik si pridržuje naknadno od gospodarskih subjektov zahtevati tudi potrdila s strani investitorja za vsako posamezno referenco na referenčnem potrdilu, ki ga bo moral vsak pozvani gospodarski subjekt predložiti v roku 3 dni od prejema poziva naročnika. Reference, ki ne bodo vpisane v obrazec oz. naknadno potrjene s strani referenčnih naročnikov na predpisanem obrazcu ali na potrdilu, ki po vsebini vsebuje vse podatke iz razpisnega obrazca, se pri pregledu gospodarskem subjektu ne bodo upoštevale.</w:t>
            </w:r>
          </w:p>
          <w:p w14:paraId="2014F8D7" w14:textId="77777777" w:rsidR="00BD6E28" w:rsidRDefault="000A138C" w:rsidP="008408BD">
            <w:pPr>
              <w:spacing w:before="135" w:after="135"/>
              <w:jc w:val="both"/>
              <w:textAlignment w:val="center"/>
            </w:pPr>
            <w:r>
              <w:rPr>
                <w:rFonts w:ascii="Arial" w:hAnsi="Arial" w:cs="Arial"/>
                <w:color w:val="000000"/>
                <w:position w:val="-2"/>
                <w:sz w:val="18"/>
                <w:szCs w:val="18"/>
              </w:rPr>
              <w:t>Če bo iz dokumentacije (spiska referenc) razvidno, da gospodarski subjekt referenčnega pogoja ne izpolnjuje, bo naročnik štel, da gospodarski subjekt zahtevanih referenc nima in gospodarskega subjekta ne bo pozival k predložitvi dodatnih referenc.</w:t>
            </w:r>
          </w:p>
        </w:tc>
      </w:tr>
      <w:tr w:rsidR="00BD6E28" w14:paraId="78ADE2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DD643" w14:textId="77777777" w:rsidR="00BD6E28" w:rsidRDefault="000A138C" w:rsidP="008408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1A148" w14:textId="77777777" w:rsidR="00BD6E28" w:rsidRDefault="000A138C" w:rsidP="008408BD">
            <w:pPr>
              <w:jc w:val="both"/>
              <w:textAlignment w:val="center"/>
            </w:pPr>
            <w:r>
              <w:rPr>
                <w:rFonts w:ascii="Arial" w:hAnsi="Arial" w:cs="Arial"/>
                <w:color w:val="000000"/>
                <w:position w:val="-2"/>
                <w:sz w:val="18"/>
                <w:szCs w:val="18"/>
              </w:rPr>
              <w:t> </w:t>
            </w:r>
          </w:p>
          <w:p w14:paraId="15A511F0" w14:textId="77777777" w:rsidR="00BD6E28" w:rsidRDefault="000A138C" w:rsidP="008408BD">
            <w:r>
              <w:rPr>
                <w:rFonts w:ascii="Arial" w:hAnsi="Arial" w:cs="Arial"/>
                <w:color w:val="000000"/>
                <w:position w:val="-2"/>
                <w:sz w:val="18"/>
                <w:szCs w:val="18"/>
              </w:rPr>
              <w:t xml:space="preserve"> /</w:t>
            </w:r>
          </w:p>
        </w:tc>
      </w:tr>
      <w:tr w:rsidR="00BD6E28" w14:paraId="7F7E3C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F9411" w14:textId="77777777" w:rsidR="00BD6E28" w:rsidRDefault="000A138C" w:rsidP="008408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01FD3" w14:textId="77777777" w:rsidR="00BD6E28" w:rsidRDefault="000A138C" w:rsidP="008408BD">
            <w:pPr>
              <w:spacing w:before="135" w:after="135"/>
              <w:jc w:val="both"/>
              <w:textAlignment w:val="center"/>
            </w:pPr>
            <w:r>
              <w:rPr>
                <w:rFonts w:ascii="Arial" w:hAnsi="Arial" w:cs="Arial"/>
                <w:color w:val="000000"/>
                <w:position w:val="-2"/>
                <w:sz w:val="18"/>
                <w:szCs w:val="18"/>
              </w:rPr>
              <w:t>KUMULATIVNO izpolnjevanje pogoja</w:t>
            </w:r>
          </w:p>
          <w:p w14:paraId="0F81BEB7" w14:textId="77777777" w:rsidR="00BD6E28" w:rsidRDefault="000A138C" w:rsidP="008408BD">
            <w:pPr>
              <w:jc w:val="both"/>
              <w:textAlignment w:val="center"/>
            </w:pPr>
            <w:r>
              <w:rPr>
                <w:rFonts w:ascii="Arial" w:hAnsi="Arial" w:cs="Arial"/>
                <w:color w:val="000000"/>
                <w:position w:val="-2"/>
                <w:sz w:val="18"/>
                <w:szCs w:val="18"/>
              </w:rPr>
              <w:t> </w:t>
            </w:r>
          </w:p>
        </w:tc>
      </w:tr>
      <w:tr w:rsidR="00BD6E28" w14:paraId="14F84D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2921B" w14:textId="77777777" w:rsidR="00BD6E28" w:rsidRDefault="000A138C" w:rsidP="008408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BCDC7" w14:textId="77777777" w:rsidR="00BD6E28" w:rsidRDefault="000A138C" w:rsidP="008408BD">
            <w:pPr>
              <w:spacing w:before="135" w:after="135"/>
              <w:jc w:val="both"/>
              <w:textAlignment w:val="center"/>
            </w:pPr>
            <w:r>
              <w:rPr>
                <w:rFonts w:ascii="Arial" w:hAnsi="Arial" w:cs="Arial"/>
                <w:color w:val="000000"/>
                <w:position w:val="-2"/>
                <w:sz w:val="18"/>
                <w:szCs w:val="18"/>
              </w:rPr>
              <w:t>KUMULATIVNO izpolnjevanje pogoja</w:t>
            </w:r>
          </w:p>
          <w:p w14:paraId="17723F6F" w14:textId="77777777" w:rsidR="00BD6E28" w:rsidRDefault="000A138C" w:rsidP="008408BD">
            <w:pPr>
              <w:jc w:val="both"/>
              <w:textAlignment w:val="center"/>
            </w:pPr>
            <w:r>
              <w:rPr>
                <w:rFonts w:ascii="Arial" w:hAnsi="Arial" w:cs="Arial"/>
                <w:color w:val="000000"/>
                <w:position w:val="-2"/>
                <w:sz w:val="18"/>
                <w:szCs w:val="18"/>
              </w:rPr>
              <w:t> </w:t>
            </w:r>
          </w:p>
        </w:tc>
      </w:tr>
    </w:tbl>
    <w:p w14:paraId="14CCBDF0" w14:textId="77777777" w:rsidR="00BD6E28" w:rsidRDefault="00BD6E28" w:rsidP="008408BD"/>
    <w:tbl>
      <w:tblPr>
        <w:tblStyle w:val="NormalTablePHPDOCX"/>
        <w:tblW w:w="9300" w:type="dxa"/>
        <w:tblInd w:w="108" w:type="dxa"/>
        <w:tblLook w:val="04A0" w:firstRow="1" w:lastRow="0" w:firstColumn="1" w:lastColumn="0" w:noHBand="0" w:noVBand="1"/>
      </w:tblPr>
      <w:tblGrid>
        <w:gridCol w:w="1860"/>
        <w:gridCol w:w="7440"/>
      </w:tblGrid>
      <w:tr w:rsidR="00BD6E28" w14:paraId="636A4F8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899F0A7" w14:textId="77777777" w:rsidR="008A631C" w:rsidRDefault="000A138C" w:rsidP="008408BD">
            <w:pPr>
              <w:jc w:val="center"/>
              <w:rPr>
                <w:rFonts w:ascii="Arial" w:hAnsi="Arial" w:cs="Arial"/>
                <w:b/>
                <w:bCs/>
                <w:color w:val="FFFFFF"/>
                <w:position w:val="-2"/>
                <w:sz w:val="18"/>
                <w:szCs w:val="18"/>
              </w:rPr>
            </w:pPr>
            <w:r>
              <w:rPr>
                <w:rFonts w:ascii="Arial" w:hAnsi="Arial" w:cs="Arial"/>
                <w:b/>
                <w:bCs/>
                <w:color w:val="FFFFFF"/>
                <w:position w:val="-2"/>
                <w:sz w:val="18"/>
                <w:szCs w:val="18"/>
              </w:rPr>
              <w:t>POGOJ 2</w:t>
            </w:r>
            <w:r>
              <w:rPr>
                <w:rFonts w:ascii="Arial" w:hAnsi="Arial" w:cs="Arial"/>
                <w:b/>
                <w:bCs/>
                <w:color w:val="FFFFFF"/>
                <w:position w:val="-2"/>
                <w:sz w:val="18"/>
                <w:szCs w:val="18"/>
              </w:rPr>
              <w:br/>
              <w:t xml:space="preserve">Vodja del </w:t>
            </w:r>
          </w:p>
          <w:p w14:paraId="0D9F5038" w14:textId="5CA60851" w:rsidR="00BD6E28" w:rsidRDefault="000A138C" w:rsidP="008408BD">
            <w:pPr>
              <w:jc w:val="center"/>
            </w:pPr>
            <w:r>
              <w:rPr>
                <w:rFonts w:ascii="Arial" w:hAnsi="Arial" w:cs="Arial"/>
                <w:b/>
                <w:bCs/>
                <w:color w:val="FFFFFF"/>
                <w:position w:val="-2"/>
                <w:sz w:val="18"/>
                <w:szCs w:val="18"/>
              </w:rPr>
              <w:t>(velja le za sklop 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53861"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 ki nastopa v ponudbi, mora za dela zagotoviti vodjo del. Vodja del, ki je slovenski državljan, mora izpolnjevati pogoje iz veljavne gradbene zakonodaje, biti vpisan v imenik pri Inženirski zbornici Slovenije in redno zaposlen pri gospodarskem subjektu ali mora na drug način izkazovati pravno podlago za opravljanje dela za gospodarskega subjekta. Za imenovane vodje del iz držav članic EU velja, da morajo izpolnjevati pogoje za opravljanje dejavnosti v matični državi. Za vodje del, državljane držav, ki niso članice EU, veljajo enaki pogoji kot za slovenske državljane.</w:t>
            </w:r>
          </w:p>
          <w:p w14:paraId="15E0B862" w14:textId="77777777" w:rsidR="00BD6E28" w:rsidRDefault="000A138C" w:rsidP="008408BD">
            <w:pPr>
              <w:spacing w:before="135" w:after="135"/>
              <w:jc w:val="both"/>
              <w:textAlignment w:val="center"/>
            </w:pPr>
            <w:r>
              <w:rPr>
                <w:rFonts w:ascii="Arial" w:hAnsi="Arial" w:cs="Arial"/>
                <w:color w:val="000000"/>
                <w:position w:val="-2"/>
                <w:sz w:val="18"/>
                <w:szCs w:val="18"/>
              </w:rPr>
              <w:t>Predlagani vodja del je v zadnjih osmih (8) let pred datumom objave tega javnega naročila na Portalu javnih naročil, kot odgovorni vodja del, vodja del ali vodja posameznih del deloval pri najmanj dveh (2) istovrtstnih projektih (izvedba novogradnje, rekonstrukcije, sanacije ali obnove objekta po klasifikaciji CC-SI 1 - Stavbe), vsaka referenca v vrednosti najmanj 2.000.000,00 EUR brez DDV.</w:t>
            </w:r>
          </w:p>
          <w:p w14:paraId="690E4497" w14:textId="77777777" w:rsidR="00BD6E28" w:rsidRDefault="000A138C" w:rsidP="008408BD">
            <w:pPr>
              <w:spacing w:before="135" w:after="135"/>
              <w:jc w:val="both"/>
              <w:textAlignment w:val="center"/>
            </w:pPr>
            <w:r>
              <w:rPr>
                <w:rFonts w:ascii="Arial" w:hAnsi="Arial" w:cs="Arial"/>
                <w:color w:val="000000"/>
                <w:position w:val="-2"/>
                <w:sz w:val="18"/>
                <w:szCs w:val="18"/>
              </w:rPr>
              <w:t>V kolikor bo gospodarski subjekt za izvajanje funkcije vodje del imenoval kader, ki pri njem (ali pri partnerju oziroma podizvajalcu) ne bo zaposlen, mora gospodarski subjekt tak subjekt, skladno z prakso Državne revizijske komisije, v ponudbi imenovati kot podizvajalca oziroma partnerja.</w:t>
            </w:r>
          </w:p>
        </w:tc>
      </w:tr>
      <w:tr w:rsidR="00BD6E28" w14:paraId="309E2D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93BB2" w14:textId="77777777" w:rsidR="00BD6E28" w:rsidRDefault="000A138C" w:rsidP="008408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3CCBE" w14:textId="77777777" w:rsidR="00BD6E28" w:rsidRDefault="000A138C" w:rsidP="008408BD">
            <w:pPr>
              <w:spacing w:before="135" w:after="135"/>
              <w:jc w:val="both"/>
              <w:textAlignment w:val="center"/>
            </w:pPr>
            <w:r>
              <w:rPr>
                <w:rFonts w:ascii="Arial" w:hAnsi="Arial" w:cs="Arial"/>
                <w:color w:val="000000"/>
                <w:position w:val="-2"/>
                <w:sz w:val="18"/>
                <w:szCs w:val="18"/>
              </w:rPr>
              <w:t>Obrazec z navedbo podatkov o vodji del, optični odčitek potrdila Inženirske zbornice Slovenije oziroma za tuje gospodarske subjekte pristojne organizacije v matični državi (če je članstvo pogoj za opravljanje dejavnosti), in optični odčitek M1 obrazca oziroma drugo ustrezno dokazilo o pravni podlagi za opravljanje dejavnosti.</w:t>
            </w:r>
          </w:p>
          <w:p w14:paraId="35026DE4" w14:textId="77777777" w:rsidR="00BD6E28" w:rsidRDefault="000A138C" w:rsidP="008408BD">
            <w:pPr>
              <w:spacing w:before="135" w:after="135"/>
              <w:jc w:val="both"/>
              <w:textAlignment w:val="center"/>
            </w:pPr>
            <w:r>
              <w:rPr>
                <w:rFonts w:ascii="Arial" w:hAnsi="Arial" w:cs="Arial"/>
                <w:color w:val="000000"/>
                <w:position w:val="-2"/>
                <w:sz w:val="18"/>
                <w:szCs w:val="18"/>
              </w:rPr>
              <w:t>Gospodarski subjekt izpolni obrazec Referenčna lista vodje del.</w:t>
            </w:r>
          </w:p>
          <w:p w14:paraId="393E931A" w14:textId="77777777" w:rsidR="00BD6E28" w:rsidRDefault="000A138C" w:rsidP="008408BD">
            <w:pPr>
              <w:spacing w:before="135" w:after="135"/>
              <w:jc w:val="both"/>
              <w:textAlignment w:val="center"/>
            </w:pPr>
            <w:r>
              <w:rPr>
                <w:rFonts w:ascii="Arial" w:hAnsi="Arial" w:cs="Arial"/>
                <w:color w:val="000000"/>
                <w:position w:val="-2"/>
                <w:sz w:val="18"/>
                <w:szCs w:val="18"/>
              </w:rPr>
              <w:t xml:space="preserve">Gospodarski subjekti niso dolžni predložiti referenčnega potrdila v fazi predložitve dokumentacije. Naročnik si pridržuje naknadno od gospodarskih subjektov zahtevati tudi potrdila s strani investitorja za vsako posamezno referenco na referenčnem potrdilu na </w:t>
            </w:r>
            <w:r>
              <w:rPr>
                <w:rFonts w:ascii="Arial" w:hAnsi="Arial" w:cs="Arial"/>
                <w:color w:val="000000"/>
                <w:position w:val="-2"/>
                <w:sz w:val="18"/>
                <w:szCs w:val="18"/>
              </w:rPr>
              <w:lastRenderedPageBreak/>
              <w:t>obrazcu, ki ga bo moral vsak pozvani gospodarski subjekt predložiti v roku 3 dni od prejema poziva naročnika.</w:t>
            </w:r>
          </w:p>
        </w:tc>
      </w:tr>
      <w:tr w:rsidR="00BD6E28" w14:paraId="0D04A6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2448D" w14:textId="77777777" w:rsidR="00BD6E28" w:rsidRDefault="000A138C" w:rsidP="008408B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CBB5B" w14:textId="77777777" w:rsidR="00BD6E28" w:rsidRDefault="000A138C" w:rsidP="008408BD">
            <w:pPr>
              <w:jc w:val="both"/>
              <w:textAlignment w:val="center"/>
            </w:pPr>
            <w:r>
              <w:rPr>
                <w:rFonts w:ascii="Arial" w:hAnsi="Arial" w:cs="Arial"/>
                <w:color w:val="000000"/>
                <w:position w:val="-2"/>
                <w:sz w:val="18"/>
                <w:szCs w:val="18"/>
              </w:rPr>
              <w:t> </w:t>
            </w:r>
          </w:p>
          <w:p w14:paraId="7A2C3546" w14:textId="77777777" w:rsidR="00BD6E28" w:rsidRDefault="000A138C" w:rsidP="008408BD">
            <w:r>
              <w:rPr>
                <w:rFonts w:ascii="Arial" w:hAnsi="Arial" w:cs="Arial"/>
                <w:color w:val="000000"/>
                <w:position w:val="-2"/>
                <w:sz w:val="18"/>
                <w:szCs w:val="18"/>
              </w:rPr>
              <w:t xml:space="preserve"> /</w:t>
            </w:r>
          </w:p>
        </w:tc>
      </w:tr>
      <w:tr w:rsidR="00BD6E28" w14:paraId="2C248A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4883F" w14:textId="77777777" w:rsidR="00BD6E28" w:rsidRDefault="000A138C" w:rsidP="008408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B8326" w14:textId="77777777" w:rsidR="00BD6E28" w:rsidRDefault="000A138C" w:rsidP="008408BD">
            <w:pPr>
              <w:spacing w:before="135" w:after="135"/>
              <w:jc w:val="both"/>
              <w:textAlignment w:val="center"/>
            </w:pPr>
            <w:r>
              <w:rPr>
                <w:rFonts w:ascii="Arial" w:hAnsi="Arial" w:cs="Arial"/>
                <w:color w:val="000000"/>
                <w:position w:val="-2"/>
                <w:sz w:val="18"/>
                <w:szCs w:val="18"/>
              </w:rPr>
              <w:t>KUMULATIVNO izpolnjevanje pogoja</w:t>
            </w:r>
          </w:p>
          <w:p w14:paraId="4C030D5D" w14:textId="77777777" w:rsidR="00BD6E28" w:rsidRDefault="000A138C" w:rsidP="008408BD">
            <w:pPr>
              <w:jc w:val="both"/>
              <w:textAlignment w:val="center"/>
            </w:pPr>
            <w:r>
              <w:rPr>
                <w:rFonts w:ascii="Arial" w:hAnsi="Arial" w:cs="Arial"/>
                <w:color w:val="000000"/>
                <w:position w:val="-2"/>
                <w:sz w:val="18"/>
                <w:szCs w:val="18"/>
              </w:rPr>
              <w:t> </w:t>
            </w:r>
          </w:p>
        </w:tc>
      </w:tr>
      <w:tr w:rsidR="00BD6E28" w14:paraId="2967FA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C187B" w14:textId="77777777" w:rsidR="00BD6E28" w:rsidRDefault="000A138C" w:rsidP="008408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3D73C" w14:textId="77777777" w:rsidR="00BD6E28" w:rsidRDefault="000A138C" w:rsidP="008408BD">
            <w:pPr>
              <w:spacing w:before="135" w:after="135"/>
              <w:jc w:val="both"/>
              <w:textAlignment w:val="center"/>
            </w:pPr>
            <w:r>
              <w:rPr>
                <w:rFonts w:ascii="Arial" w:hAnsi="Arial" w:cs="Arial"/>
                <w:color w:val="000000"/>
                <w:position w:val="-2"/>
                <w:sz w:val="18"/>
                <w:szCs w:val="18"/>
              </w:rPr>
              <w:t>KUMULATIVNO izpolnjevanje pogoja</w:t>
            </w:r>
          </w:p>
          <w:p w14:paraId="36850D9C" w14:textId="77777777" w:rsidR="00BD6E28" w:rsidRDefault="000A138C" w:rsidP="008408BD">
            <w:pPr>
              <w:jc w:val="both"/>
              <w:textAlignment w:val="center"/>
            </w:pPr>
            <w:r>
              <w:rPr>
                <w:rFonts w:ascii="Arial" w:hAnsi="Arial" w:cs="Arial"/>
                <w:color w:val="000000"/>
                <w:position w:val="-2"/>
                <w:sz w:val="18"/>
                <w:szCs w:val="18"/>
              </w:rPr>
              <w:t> </w:t>
            </w:r>
          </w:p>
        </w:tc>
      </w:tr>
    </w:tbl>
    <w:p w14:paraId="14FB4E7F" w14:textId="77777777" w:rsidR="00BD6E28" w:rsidRDefault="00BD6E28" w:rsidP="008408BD">
      <w:pPr>
        <w:sectPr w:rsidR="00BD6E28" w:rsidSect="00C75D75">
          <w:pgSz w:w="11906" w:h="16838"/>
          <w:pgMar w:top="1418" w:right="1418" w:bottom="1418" w:left="1418" w:header="567" w:footer="680" w:gutter="0"/>
          <w:cols w:space="708"/>
          <w:docGrid w:linePitch="360"/>
        </w:sectPr>
      </w:pPr>
    </w:p>
    <w:p w14:paraId="07FF19C9" w14:textId="77777777" w:rsidR="000C14CE" w:rsidRPr="00F31063" w:rsidRDefault="000A138C" w:rsidP="008408B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pacing w:before="240" w:after="240"/>
        <w:ind w:left="1985"/>
        <w:rPr>
          <w:rFonts w:ascii="Arial" w:hAnsi="Arial" w:cs="Arial"/>
        </w:rPr>
      </w:pPr>
      <w:r w:rsidRPr="00F31063">
        <w:rPr>
          <w:rFonts w:ascii="Arial" w:hAnsi="Arial" w:cs="Arial"/>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D6E28" w14:paraId="1638603B" w14:textId="77777777">
        <w:tc>
          <w:tcPr>
            <w:tcW w:w="0" w:type="auto"/>
            <w:shd w:val="clear" w:color="auto" w:fill="000000"/>
            <w:tcMar>
              <w:top w:w="150" w:type="dxa"/>
              <w:bottom w:w="150" w:type="dxa"/>
            </w:tcMar>
            <w:vAlign w:val="center"/>
          </w:tcPr>
          <w:p w14:paraId="608CD79C" w14:textId="77777777" w:rsidR="00BD6E28" w:rsidRDefault="000A138C" w:rsidP="008408BD">
            <w:pPr>
              <w:jc w:val="center"/>
            </w:pPr>
            <w:r>
              <w:rPr>
                <w:rFonts w:ascii="Arial" w:hAnsi="Arial" w:cs="Arial"/>
                <w:b/>
                <w:bCs/>
                <w:color w:val="FFFFFF"/>
                <w:position w:val="-2"/>
                <w:sz w:val="18"/>
                <w:szCs w:val="18"/>
                <w:shd w:val="clear" w:color="auto" w:fill="000000"/>
              </w:rPr>
              <w:t>Zavarovanje za resnost ponudbe</w:t>
            </w:r>
          </w:p>
        </w:tc>
      </w:tr>
    </w:tbl>
    <w:p w14:paraId="0BD061C6" w14:textId="41CBE74F" w:rsidR="00BD6E28" w:rsidRDefault="000A138C" w:rsidP="008408BD">
      <w:pPr>
        <w:spacing w:before="225" w:after="225" w:line="240" w:lineRule="auto"/>
        <w:jc w:val="both"/>
      </w:pPr>
      <w:r>
        <w:rPr>
          <w:rFonts w:ascii="Arial" w:hAnsi="Arial" w:cs="Arial"/>
          <w:color w:val="000000"/>
          <w:sz w:val="18"/>
          <w:szCs w:val="18"/>
        </w:rPr>
        <w:t xml:space="preserve">Instrument zavarovanja: </w:t>
      </w:r>
      <w:r w:rsidR="008A631C">
        <w:rPr>
          <w:rFonts w:ascii="Arial" w:hAnsi="Arial" w:cs="Arial"/>
          <w:color w:val="000000"/>
          <w:sz w:val="18"/>
          <w:szCs w:val="18"/>
        </w:rPr>
        <w:tab/>
        <w:t>Menična izjava in bianco menica</w:t>
      </w:r>
    </w:p>
    <w:p w14:paraId="54438E18" w14:textId="6B007C2D" w:rsidR="00BD6E28" w:rsidRDefault="000A138C" w:rsidP="008408BD">
      <w:pPr>
        <w:spacing w:before="225" w:after="225" w:line="240" w:lineRule="auto"/>
        <w:ind w:left="2120" w:hanging="2120"/>
        <w:jc w:val="both"/>
      </w:pPr>
      <w:r>
        <w:rPr>
          <w:rFonts w:ascii="Arial" w:hAnsi="Arial" w:cs="Arial"/>
          <w:color w:val="000000"/>
          <w:sz w:val="18"/>
          <w:szCs w:val="18"/>
        </w:rPr>
        <w:t xml:space="preserve">Višina zavarovanja: </w:t>
      </w:r>
      <w:r w:rsidR="008A631C">
        <w:rPr>
          <w:rFonts w:ascii="Arial" w:hAnsi="Arial" w:cs="Arial"/>
          <w:color w:val="000000"/>
          <w:sz w:val="18"/>
          <w:szCs w:val="18"/>
        </w:rPr>
        <w:tab/>
      </w:r>
      <w:r>
        <w:rPr>
          <w:rFonts w:ascii="Arial" w:hAnsi="Arial" w:cs="Arial"/>
          <w:color w:val="000000"/>
          <w:sz w:val="18"/>
          <w:szCs w:val="18"/>
        </w:rPr>
        <w:t>2 % ponudbene vrednosti za posamezen sklop (v kolikor ponudnik oddaja ponudbo za oba sklopa je zahtevana predložitev dveh meničnih izjav in bianco menic, za vsak sklop ločeno)</w:t>
      </w:r>
    </w:p>
    <w:p w14:paraId="3EAF0C28" w14:textId="1A8A269B" w:rsidR="00BD6E28" w:rsidRDefault="000A138C" w:rsidP="008408BD">
      <w:pPr>
        <w:spacing w:before="225" w:after="225" w:line="240" w:lineRule="auto"/>
        <w:jc w:val="both"/>
      </w:pPr>
      <w:r>
        <w:rPr>
          <w:rFonts w:ascii="Arial" w:hAnsi="Arial" w:cs="Arial"/>
          <w:color w:val="000000"/>
          <w:sz w:val="18"/>
          <w:szCs w:val="18"/>
        </w:rPr>
        <w:t xml:space="preserve">Čas veljavnosti: </w:t>
      </w:r>
      <w:r w:rsidR="008A631C">
        <w:rPr>
          <w:rFonts w:ascii="Arial" w:hAnsi="Arial" w:cs="Arial"/>
          <w:color w:val="000000"/>
          <w:sz w:val="18"/>
          <w:szCs w:val="18"/>
        </w:rPr>
        <w:tab/>
      </w:r>
      <w:r w:rsidR="008A631C">
        <w:rPr>
          <w:rFonts w:ascii="Arial" w:hAnsi="Arial" w:cs="Arial"/>
          <w:color w:val="000000"/>
          <w:sz w:val="18"/>
          <w:szCs w:val="18"/>
        </w:rPr>
        <w:tab/>
      </w:r>
      <w:r>
        <w:rPr>
          <w:rFonts w:ascii="Arial" w:hAnsi="Arial" w:cs="Arial"/>
          <w:color w:val="000000"/>
          <w:sz w:val="18"/>
          <w:szCs w:val="18"/>
        </w:rPr>
        <w:t>najmanj 120 dni od roka za oddajo ponudb</w:t>
      </w:r>
    </w:p>
    <w:p w14:paraId="5C722169" w14:textId="77777777" w:rsidR="00BD6E28" w:rsidRDefault="000A138C" w:rsidP="008408BD">
      <w:pPr>
        <w:spacing w:before="225" w:after="225" w:line="240" w:lineRule="auto"/>
        <w:jc w:val="both"/>
      </w:pPr>
      <w:r>
        <w:rPr>
          <w:rFonts w:ascii="Arial" w:hAnsi="Arial" w:cs="Arial"/>
          <w:b/>
          <w:bCs/>
          <w:color w:val="000000"/>
          <w:sz w:val="18"/>
          <w:szCs w:val="18"/>
        </w:rPr>
        <w:t>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 Vrednost zavarovanja se lahko zaokroži na 1 EUR, pri čemer se napačno zaokroževanje zneska zavarovanja za +/- 1 EUR šteje za nebistveno napako in bo naročnik zato takšno zavarovanje štel za ustrezno.</w:t>
      </w:r>
    </w:p>
    <w:tbl>
      <w:tblPr>
        <w:tblStyle w:val="NormalTablePHPDOCX"/>
        <w:tblW w:w="2500" w:type="pct"/>
        <w:tblInd w:w="108" w:type="dxa"/>
        <w:tblLook w:val="04A0" w:firstRow="1" w:lastRow="0" w:firstColumn="1" w:lastColumn="0" w:noHBand="0" w:noVBand="1"/>
      </w:tblPr>
      <w:tblGrid>
        <w:gridCol w:w="4535"/>
      </w:tblGrid>
      <w:tr w:rsidR="00BD6E28" w14:paraId="2E742821" w14:textId="77777777">
        <w:tc>
          <w:tcPr>
            <w:tcW w:w="0" w:type="auto"/>
            <w:shd w:val="clear" w:color="auto" w:fill="000000"/>
            <w:tcMar>
              <w:top w:w="150" w:type="dxa"/>
              <w:bottom w:w="150" w:type="dxa"/>
            </w:tcMar>
            <w:vAlign w:val="center"/>
          </w:tcPr>
          <w:p w14:paraId="2178B2E8" w14:textId="77777777" w:rsidR="00BD6E28" w:rsidRDefault="000A138C" w:rsidP="008408BD">
            <w:pPr>
              <w:jc w:val="center"/>
            </w:pPr>
            <w:r>
              <w:rPr>
                <w:rFonts w:ascii="Arial" w:hAnsi="Arial" w:cs="Arial"/>
                <w:b/>
                <w:bCs/>
                <w:color w:val="FFFFFF"/>
                <w:position w:val="-2"/>
                <w:sz w:val="18"/>
                <w:szCs w:val="18"/>
                <w:shd w:val="clear" w:color="auto" w:fill="000000"/>
              </w:rPr>
              <w:t>Zavarovanje za dobro izvedbo</w:t>
            </w:r>
          </w:p>
        </w:tc>
      </w:tr>
    </w:tbl>
    <w:p w14:paraId="39343628" w14:textId="40F7BB56" w:rsidR="00BD6E28" w:rsidRDefault="000A138C" w:rsidP="008408BD">
      <w:pPr>
        <w:spacing w:before="225" w:after="225" w:line="240" w:lineRule="auto"/>
        <w:jc w:val="both"/>
      </w:pPr>
      <w:r>
        <w:rPr>
          <w:rFonts w:ascii="Arial" w:hAnsi="Arial" w:cs="Arial"/>
          <w:color w:val="000000"/>
          <w:sz w:val="18"/>
          <w:szCs w:val="18"/>
        </w:rPr>
        <w:t xml:space="preserve">Instrument zavarovanja: </w:t>
      </w:r>
      <w:r w:rsidR="008A631C">
        <w:rPr>
          <w:rFonts w:ascii="Arial" w:hAnsi="Arial" w:cs="Arial"/>
          <w:color w:val="000000"/>
          <w:sz w:val="18"/>
          <w:szCs w:val="18"/>
        </w:rPr>
        <w:tab/>
      </w:r>
      <w:r>
        <w:rPr>
          <w:rFonts w:ascii="Arial" w:hAnsi="Arial" w:cs="Arial"/>
          <w:color w:val="000000"/>
          <w:sz w:val="18"/>
          <w:szCs w:val="18"/>
        </w:rPr>
        <w:t>bančna garancija / kavcijsko zavarovanje</w:t>
      </w:r>
    </w:p>
    <w:p w14:paraId="230E70E7" w14:textId="304AE759" w:rsidR="00BD6E28" w:rsidRDefault="000A138C" w:rsidP="008408BD">
      <w:pPr>
        <w:spacing w:before="225" w:after="225" w:line="240" w:lineRule="auto"/>
        <w:jc w:val="both"/>
      </w:pPr>
      <w:r>
        <w:rPr>
          <w:rFonts w:ascii="Arial" w:hAnsi="Arial" w:cs="Arial"/>
          <w:color w:val="000000"/>
          <w:sz w:val="18"/>
          <w:szCs w:val="18"/>
        </w:rPr>
        <w:t xml:space="preserve">Višina zavarovanja: </w:t>
      </w:r>
      <w:r w:rsidR="008A631C">
        <w:rPr>
          <w:rFonts w:ascii="Arial" w:hAnsi="Arial" w:cs="Arial"/>
          <w:color w:val="000000"/>
          <w:sz w:val="18"/>
          <w:szCs w:val="18"/>
        </w:rPr>
        <w:tab/>
      </w:r>
      <w:r>
        <w:rPr>
          <w:rFonts w:ascii="Arial" w:hAnsi="Arial" w:cs="Arial"/>
          <w:color w:val="000000"/>
          <w:sz w:val="18"/>
          <w:szCs w:val="18"/>
        </w:rPr>
        <w:t>10,00 % pogodbene vrednosti z DDV</w:t>
      </w:r>
    </w:p>
    <w:p w14:paraId="7C0E159F" w14:textId="3EB8DC51" w:rsidR="00BD6E28" w:rsidRDefault="000A138C" w:rsidP="008408BD">
      <w:pPr>
        <w:spacing w:before="225" w:after="225" w:line="240" w:lineRule="auto"/>
        <w:jc w:val="both"/>
      </w:pPr>
      <w:r>
        <w:rPr>
          <w:rFonts w:ascii="Arial" w:hAnsi="Arial" w:cs="Arial"/>
          <w:color w:val="000000"/>
          <w:sz w:val="18"/>
          <w:szCs w:val="18"/>
        </w:rPr>
        <w:t xml:space="preserve">Čas veljavnosti: </w:t>
      </w:r>
      <w:r w:rsidR="008A631C">
        <w:rPr>
          <w:rFonts w:ascii="Arial" w:hAnsi="Arial" w:cs="Arial"/>
          <w:color w:val="000000"/>
          <w:sz w:val="18"/>
          <w:szCs w:val="18"/>
        </w:rPr>
        <w:tab/>
      </w:r>
      <w:r w:rsidR="008A631C">
        <w:rPr>
          <w:rFonts w:ascii="Arial" w:hAnsi="Arial" w:cs="Arial"/>
          <w:color w:val="000000"/>
          <w:sz w:val="18"/>
          <w:szCs w:val="18"/>
        </w:rPr>
        <w:tab/>
      </w:r>
      <w:r>
        <w:rPr>
          <w:rFonts w:ascii="Arial" w:hAnsi="Arial" w:cs="Arial"/>
          <w:color w:val="000000"/>
          <w:sz w:val="18"/>
          <w:szCs w:val="18"/>
        </w:rPr>
        <w:t>najmanj 30 dni od roka za izvedbo del</w:t>
      </w:r>
      <w:r w:rsidR="008A631C">
        <w:rPr>
          <w:rFonts w:ascii="Arial" w:hAnsi="Arial" w:cs="Arial"/>
          <w:color w:val="000000"/>
          <w:sz w:val="18"/>
          <w:szCs w:val="18"/>
        </w:rPr>
        <w:t xml:space="preserve"> oziroma dobavo in montažo opreme</w:t>
      </w:r>
    </w:p>
    <w:p w14:paraId="43606E72" w14:textId="77777777" w:rsidR="00BD6E28" w:rsidRDefault="000A138C" w:rsidP="008408BD">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BD6E28" w14:paraId="1045C153" w14:textId="77777777">
        <w:tc>
          <w:tcPr>
            <w:tcW w:w="0" w:type="auto"/>
            <w:shd w:val="clear" w:color="auto" w:fill="000000"/>
            <w:tcMar>
              <w:top w:w="150" w:type="dxa"/>
              <w:bottom w:w="150" w:type="dxa"/>
            </w:tcMar>
            <w:vAlign w:val="center"/>
          </w:tcPr>
          <w:p w14:paraId="6579E4A7" w14:textId="77777777" w:rsidR="00BD6E28" w:rsidRDefault="000A138C" w:rsidP="008408BD">
            <w:pPr>
              <w:jc w:val="center"/>
            </w:pPr>
            <w:r>
              <w:rPr>
                <w:rFonts w:ascii="Arial" w:hAnsi="Arial" w:cs="Arial"/>
                <w:b/>
                <w:bCs/>
                <w:color w:val="FFFFFF"/>
                <w:position w:val="-2"/>
                <w:sz w:val="18"/>
                <w:szCs w:val="18"/>
                <w:shd w:val="clear" w:color="auto" w:fill="000000"/>
              </w:rPr>
              <w:t>Zavarovanje za odpravo napak</w:t>
            </w:r>
          </w:p>
        </w:tc>
      </w:tr>
    </w:tbl>
    <w:p w14:paraId="5F163AC8" w14:textId="54E8E4EB" w:rsidR="00BD6E28" w:rsidRDefault="000A138C" w:rsidP="008408BD">
      <w:pPr>
        <w:spacing w:before="225" w:after="225" w:line="240" w:lineRule="auto"/>
        <w:jc w:val="both"/>
      </w:pPr>
      <w:r>
        <w:rPr>
          <w:rFonts w:ascii="Arial" w:hAnsi="Arial" w:cs="Arial"/>
          <w:color w:val="000000"/>
          <w:sz w:val="18"/>
          <w:szCs w:val="18"/>
        </w:rPr>
        <w:t xml:space="preserve">Instrument zavarovanja: </w:t>
      </w:r>
      <w:r w:rsidR="008A631C">
        <w:rPr>
          <w:rFonts w:ascii="Arial" w:hAnsi="Arial" w:cs="Arial"/>
          <w:color w:val="000000"/>
          <w:sz w:val="18"/>
          <w:szCs w:val="18"/>
        </w:rPr>
        <w:tab/>
      </w:r>
      <w:r>
        <w:rPr>
          <w:rFonts w:ascii="Arial" w:hAnsi="Arial" w:cs="Arial"/>
          <w:color w:val="000000"/>
          <w:sz w:val="18"/>
          <w:szCs w:val="18"/>
        </w:rPr>
        <w:t>bančna garancija / kavcijsko zavarovanje</w:t>
      </w:r>
    </w:p>
    <w:p w14:paraId="72D9FC3F" w14:textId="56B2E99B" w:rsidR="00BD6E28" w:rsidRDefault="000A138C" w:rsidP="008408BD">
      <w:pPr>
        <w:spacing w:before="225" w:after="225" w:line="240" w:lineRule="auto"/>
        <w:jc w:val="both"/>
      </w:pPr>
      <w:r>
        <w:rPr>
          <w:rFonts w:ascii="Arial" w:hAnsi="Arial" w:cs="Arial"/>
          <w:color w:val="000000"/>
          <w:sz w:val="18"/>
          <w:szCs w:val="18"/>
        </w:rPr>
        <w:t xml:space="preserve">Višina zavarovanja: </w:t>
      </w:r>
      <w:r w:rsidR="008A631C">
        <w:rPr>
          <w:rFonts w:ascii="Arial" w:hAnsi="Arial" w:cs="Arial"/>
          <w:color w:val="000000"/>
          <w:sz w:val="18"/>
          <w:szCs w:val="18"/>
        </w:rPr>
        <w:tab/>
      </w:r>
      <w:r>
        <w:rPr>
          <w:rFonts w:ascii="Arial" w:hAnsi="Arial" w:cs="Arial"/>
          <w:color w:val="000000"/>
          <w:sz w:val="18"/>
          <w:szCs w:val="18"/>
        </w:rPr>
        <w:t>5,00 % pogodbene vrednosti z DDV</w:t>
      </w:r>
    </w:p>
    <w:p w14:paraId="2FAEE4D0" w14:textId="52644FD0" w:rsidR="00BD6E28" w:rsidRDefault="000A138C" w:rsidP="008408BD">
      <w:pPr>
        <w:spacing w:before="225" w:after="225" w:line="240" w:lineRule="auto"/>
        <w:ind w:left="2120" w:hanging="2120"/>
        <w:jc w:val="both"/>
      </w:pPr>
      <w:r>
        <w:rPr>
          <w:rFonts w:ascii="Arial" w:hAnsi="Arial" w:cs="Arial"/>
          <w:color w:val="000000"/>
          <w:sz w:val="18"/>
          <w:szCs w:val="18"/>
        </w:rPr>
        <w:t xml:space="preserve">Čas veljavnosti: </w:t>
      </w:r>
      <w:r w:rsidR="008A631C">
        <w:rPr>
          <w:rFonts w:ascii="Arial" w:hAnsi="Arial" w:cs="Arial"/>
          <w:color w:val="000000"/>
          <w:sz w:val="18"/>
          <w:szCs w:val="18"/>
        </w:rPr>
        <w:tab/>
      </w:r>
      <w:r w:rsidR="008A631C">
        <w:rPr>
          <w:rFonts w:ascii="Arial" w:hAnsi="Arial" w:cs="Arial"/>
          <w:color w:val="000000"/>
          <w:sz w:val="18"/>
          <w:szCs w:val="18"/>
        </w:rPr>
        <w:tab/>
      </w:r>
      <w:r>
        <w:rPr>
          <w:rFonts w:ascii="Arial" w:hAnsi="Arial" w:cs="Arial"/>
          <w:color w:val="000000"/>
          <w:sz w:val="18"/>
          <w:szCs w:val="18"/>
        </w:rPr>
        <w:t>najmanj 30 dni po izteku garancijskih rokov skladno s pogodbo za izvedbo tega javnega naročila</w:t>
      </w:r>
    </w:p>
    <w:p w14:paraId="638CD701" w14:textId="77777777" w:rsidR="00BD6E28" w:rsidRDefault="000A138C" w:rsidP="008408BD">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BD6E28" w14:paraId="69F80D3E" w14:textId="77777777">
        <w:tc>
          <w:tcPr>
            <w:tcW w:w="0" w:type="auto"/>
            <w:shd w:val="clear" w:color="auto" w:fill="000000"/>
            <w:tcMar>
              <w:top w:w="150" w:type="dxa"/>
              <w:bottom w:w="150" w:type="dxa"/>
            </w:tcMar>
            <w:vAlign w:val="center"/>
          </w:tcPr>
          <w:p w14:paraId="2D211A3B" w14:textId="58CA257E" w:rsidR="00BD6E28" w:rsidRDefault="000A138C" w:rsidP="008408BD">
            <w:pPr>
              <w:jc w:val="center"/>
            </w:pPr>
            <w:r>
              <w:rPr>
                <w:rFonts w:ascii="Arial" w:hAnsi="Arial" w:cs="Arial"/>
                <w:b/>
                <w:bCs/>
                <w:color w:val="FFFFFF"/>
                <w:position w:val="-2"/>
                <w:sz w:val="18"/>
                <w:szCs w:val="18"/>
                <w:shd w:val="clear" w:color="auto" w:fill="000000"/>
              </w:rPr>
              <w:t>Zavarovanje odgovornosti (velja zgolj za sklop 1)</w:t>
            </w:r>
          </w:p>
        </w:tc>
      </w:tr>
    </w:tbl>
    <w:p w14:paraId="6C20EC1F" w14:textId="77777777" w:rsidR="00BD6E28" w:rsidRDefault="000A138C" w:rsidP="008408BD">
      <w:pPr>
        <w:spacing w:before="225" w:after="225" w:line="240" w:lineRule="auto"/>
        <w:jc w:val="both"/>
      </w:pPr>
      <w:r>
        <w:rPr>
          <w:rFonts w:ascii="Arial" w:hAnsi="Arial" w:cs="Arial"/>
          <w:color w:val="000000"/>
          <w:sz w:val="18"/>
          <w:szCs w:val="18"/>
        </w:rPr>
        <w:t>Višina zavarovanja: najmanj 500.000,00 EUR</w:t>
      </w:r>
    </w:p>
    <w:p w14:paraId="460F50FB" w14:textId="77777777" w:rsidR="00BD6E28" w:rsidRDefault="000A138C" w:rsidP="008408BD">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54A2806E" w14:textId="77777777" w:rsidR="00BD6E28" w:rsidRDefault="00BD6E28" w:rsidP="008408BD">
      <w:pPr>
        <w:sectPr w:rsidR="00BD6E28" w:rsidSect="00C75D75">
          <w:pgSz w:w="11906" w:h="16838"/>
          <w:pgMar w:top="1418" w:right="1418" w:bottom="1418" w:left="1418" w:header="567" w:footer="680" w:gutter="0"/>
          <w:cols w:space="708"/>
          <w:docGrid w:linePitch="360"/>
        </w:sectPr>
      </w:pPr>
    </w:p>
    <w:p w14:paraId="7925CE3B" w14:textId="77777777" w:rsidR="000C14CE" w:rsidRPr="00F31063" w:rsidRDefault="000A138C" w:rsidP="008408B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pacing w:before="0" w:after="120"/>
        <w:ind w:left="1985"/>
        <w:rPr>
          <w:rFonts w:ascii="Arial" w:hAnsi="Arial" w:cs="Arial"/>
        </w:rPr>
      </w:pPr>
      <w:r w:rsidRPr="00F31063">
        <w:rPr>
          <w:rFonts w:ascii="Arial" w:hAnsi="Arial" w:cs="Arial"/>
        </w:rPr>
        <w:lastRenderedPageBreak/>
        <w:t>Tehnične specifikacije</w:t>
      </w:r>
    </w:p>
    <w:p w14:paraId="3A659835" w14:textId="77777777" w:rsidR="000C14CE" w:rsidRDefault="000C14CE" w:rsidP="008408BD">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8A631C" w14:paraId="4D6EE43E" w14:textId="77777777" w:rsidTr="00D71CB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49AB06B" w14:textId="77777777" w:rsidR="008A631C" w:rsidRDefault="008A631C" w:rsidP="008408BD">
            <w:r>
              <w:rPr>
                <w:rFonts w:ascii="Arial" w:hAnsi="Arial" w:cs="Arial"/>
                <w:b/>
                <w:bCs/>
                <w:color w:val="000000"/>
                <w:position w:val="-2"/>
                <w:sz w:val="18"/>
                <w:szCs w:val="18"/>
                <w:shd w:val="clear" w:color="auto" w:fill="FFFFFF"/>
              </w:rPr>
              <w:t>Splošno o predmetu javnega naročila</w:t>
            </w:r>
          </w:p>
        </w:tc>
      </w:tr>
    </w:tbl>
    <w:p w14:paraId="2406C74E" w14:textId="0E7E4133" w:rsidR="003B60B2" w:rsidRPr="003B60B2" w:rsidRDefault="003B60B2" w:rsidP="008408BD">
      <w:pPr>
        <w:spacing w:before="225" w:after="225" w:line="240" w:lineRule="auto"/>
        <w:jc w:val="both"/>
        <w:rPr>
          <w:rFonts w:ascii="Arial" w:hAnsi="Arial" w:cs="Arial"/>
          <w:color w:val="000000"/>
          <w:sz w:val="18"/>
          <w:szCs w:val="18"/>
        </w:rPr>
      </w:pPr>
      <w:r w:rsidRPr="003B60B2">
        <w:rPr>
          <w:rFonts w:ascii="Arial" w:hAnsi="Arial" w:cs="Arial"/>
          <w:color w:val="000000"/>
          <w:sz w:val="18"/>
          <w:szCs w:val="18"/>
        </w:rPr>
        <w:t xml:space="preserve">Predmet </w:t>
      </w:r>
      <w:r>
        <w:rPr>
          <w:rFonts w:ascii="Arial" w:hAnsi="Arial" w:cs="Arial"/>
          <w:color w:val="000000"/>
          <w:sz w:val="18"/>
          <w:szCs w:val="18"/>
        </w:rPr>
        <w:t xml:space="preserve">javnega naročila je </w:t>
      </w:r>
      <w:r w:rsidRPr="003B60B2">
        <w:rPr>
          <w:rFonts w:ascii="Arial" w:hAnsi="Arial" w:cs="Arial"/>
          <w:color w:val="000000"/>
          <w:sz w:val="18"/>
          <w:szCs w:val="18"/>
        </w:rPr>
        <w:t>dozidava, nadzidava in rekonstrukcija obstoječega Doma starejših občanov Slovenska Bistrica (Dom Dr. Jožeta Potrča Poljčane, Enota Slovenska Bistrica)</w:t>
      </w:r>
      <w:r>
        <w:rPr>
          <w:rFonts w:ascii="Arial" w:hAnsi="Arial" w:cs="Arial"/>
          <w:color w:val="000000"/>
          <w:sz w:val="18"/>
          <w:szCs w:val="18"/>
        </w:rPr>
        <w:t xml:space="preserve"> ter dobava in montaža opreme za potrebe projekta.</w:t>
      </w:r>
    </w:p>
    <w:p w14:paraId="19D33F9F" w14:textId="1A2D0A22" w:rsidR="003B60B2" w:rsidRPr="003B60B2" w:rsidRDefault="003B60B2" w:rsidP="008408BD">
      <w:pPr>
        <w:spacing w:before="225" w:after="225" w:line="240" w:lineRule="auto"/>
        <w:jc w:val="both"/>
        <w:rPr>
          <w:rFonts w:ascii="Arial" w:hAnsi="Arial" w:cs="Arial"/>
          <w:color w:val="000000"/>
          <w:sz w:val="18"/>
          <w:szCs w:val="18"/>
        </w:rPr>
      </w:pPr>
      <w:r>
        <w:rPr>
          <w:rFonts w:ascii="Arial" w:hAnsi="Arial" w:cs="Arial"/>
          <w:color w:val="000000"/>
          <w:sz w:val="18"/>
          <w:szCs w:val="18"/>
        </w:rPr>
        <w:t>Naročnik v okviru predmetnega javnega naročila</w:t>
      </w:r>
      <w:r w:rsidRPr="003B60B2">
        <w:rPr>
          <w:rFonts w:ascii="Arial" w:hAnsi="Arial" w:cs="Arial"/>
          <w:color w:val="000000"/>
          <w:sz w:val="18"/>
          <w:szCs w:val="18"/>
        </w:rPr>
        <w:t xml:space="preserve"> namerava povečati kapaciteto obstoječega Doma starejših občanov Slovenska Bistrica, zgrajenega leta 2012, z nadzidavo stavbe za eno in deloma za dve etaži, prizidavo dvigala, delno rekonstrukcijo in prenovo notranjih prostorov in delno spremembo obstoječih zunanjih ureditev stavbe.</w:t>
      </w:r>
    </w:p>
    <w:p w14:paraId="2017FF98" w14:textId="6835A990" w:rsidR="003B60B2" w:rsidRPr="003B60B2" w:rsidRDefault="003B60B2" w:rsidP="008408BD">
      <w:pPr>
        <w:spacing w:before="225" w:after="225" w:line="240" w:lineRule="auto"/>
        <w:jc w:val="both"/>
        <w:rPr>
          <w:rFonts w:ascii="Arial" w:hAnsi="Arial" w:cs="Arial"/>
          <w:color w:val="000000"/>
          <w:sz w:val="18"/>
          <w:szCs w:val="18"/>
        </w:rPr>
      </w:pPr>
      <w:r w:rsidRPr="003B60B2">
        <w:rPr>
          <w:rFonts w:ascii="Arial" w:hAnsi="Arial" w:cs="Arial"/>
          <w:color w:val="000000"/>
          <w:sz w:val="18"/>
          <w:szCs w:val="18"/>
        </w:rPr>
        <w:t xml:space="preserve">Obstoječa stavba ima skupaj 7 oddelkov, ki zagotavljajo bivanje 124 starejšim osebam, ter spremljajoči program dnevnega centra za 10 oseb. </w:t>
      </w:r>
      <w:r>
        <w:rPr>
          <w:rFonts w:ascii="Arial" w:hAnsi="Arial" w:cs="Arial"/>
          <w:color w:val="000000"/>
          <w:sz w:val="18"/>
          <w:szCs w:val="18"/>
        </w:rPr>
        <w:t>Naročnik</w:t>
      </w:r>
      <w:r w:rsidRPr="003B60B2">
        <w:rPr>
          <w:rFonts w:ascii="Arial" w:hAnsi="Arial" w:cs="Arial"/>
          <w:color w:val="000000"/>
          <w:sz w:val="18"/>
          <w:szCs w:val="18"/>
        </w:rPr>
        <w:t xml:space="preserve"> namerava povečati kapaciteto stavbe na 12 oddelkov, ki bodo zagotavljali bivanje do 200 starejšim osebam, ob tem pa tudi ukiniti program nedelujočega dnevnega centra in primerno povečati spremljajoči zdravstveni in servisni program, predvsem kuhinjo.</w:t>
      </w:r>
    </w:p>
    <w:p w14:paraId="68BF2AA0" w14:textId="6DB6F94A" w:rsidR="003B60B2" w:rsidRPr="003B60B2" w:rsidRDefault="003B60B2" w:rsidP="008408BD">
      <w:pPr>
        <w:spacing w:before="225" w:after="225" w:line="240" w:lineRule="auto"/>
        <w:jc w:val="both"/>
        <w:rPr>
          <w:rFonts w:ascii="Arial" w:hAnsi="Arial" w:cs="Arial"/>
          <w:color w:val="000000"/>
          <w:sz w:val="18"/>
          <w:szCs w:val="18"/>
        </w:rPr>
      </w:pPr>
      <w:r w:rsidRPr="009144D4">
        <w:rPr>
          <w:rFonts w:ascii="Arial" w:hAnsi="Arial" w:cs="Arial"/>
          <w:color w:val="000000"/>
          <w:sz w:val="18"/>
          <w:szCs w:val="18"/>
          <w:highlight w:val="lightGray"/>
        </w:rPr>
        <w:t>Etažnost stavbe se iz P+2 (in delno P+1) poveča na P+3 (in delno P+2), višina iz 11 m na 14,32 m. Skupen gabarit stavbe se zaradi prizidave dvigala s spremljajočimi komunikacijskimi površinami (dimenzija prizidanega dela 3,85m x 6,55m) ne poveča, prizidani del zaradi dvigala je iste širine kot kuhinjski del – skupna dimenzija stavbe ostane 62,8m x 48,7m).</w:t>
      </w:r>
      <w:r w:rsidRPr="003B60B2">
        <w:rPr>
          <w:rFonts w:ascii="Arial" w:hAnsi="Arial" w:cs="Arial"/>
          <w:color w:val="000000"/>
          <w:sz w:val="18"/>
          <w:szCs w:val="18"/>
        </w:rPr>
        <w:t xml:space="preserve"> </w:t>
      </w:r>
    </w:p>
    <w:p w14:paraId="25CD6D18" w14:textId="1F868605" w:rsidR="003B60B2" w:rsidRPr="003B60B2" w:rsidRDefault="003B60B2" w:rsidP="008408BD">
      <w:pPr>
        <w:spacing w:before="225" w:after="225" w:line="240" w:lineRule="auto"/>
        <w:jc w:val="both"/>
        <w:rPr>
          <w:rFonts w:ascii="Arial" w:hAnsi="Arial" w:cs="Arial"/>
          <w:color w:val="000000"/>
          <w:sz w:val="18"/>
          <w:szCs w:val="18"/>
        </w:rPr>
      </w:pPr>
      <w:r w:rsidRPr="003B60B2">
        <w:rPr>
          <w:rFonts w:ascii="Arial" w:hAnsi="Arial" w:cs="Arial"/>
          <w:color w:val="000000"/>
          <w:sz w:val="18"/>
          <w:szCs w:val="18"/>
        </w:rPr>
        <w:t>Pri povečanju stavbe se ohranja njena arhitekturna zasnova z osrednjim atrijem, krožnim (sklenjenim) glavnim hodnikom v notranjosti in prostori, nanizanimi ob glavnemu hodniku na vseh štirih zunanjih stranicah stavbe in na dveh atrijskih stranicah stavbe. Tloris novih etaž sledi tlorisu obstoječih etaž. Ohranja se tudi zunanja podoba stavbe z enotnim obodnim balkonom v vsaki etaži.</w:t>
      </w:r>
    </w:p>
    <w:p w14:paraId="07813007" w14:textId="77777777" w:rsidR="003B60B2" w:rsidRPr="003B60B2" w:rsidRDefault="003B60B2" w:rsidP="008408BD">
      <w:pPr>
        <w:spacing w:before="225" w:after="225" w:line="240" w:lineRule="auto"/>
        <w:jc w:val="both"/>
        <w:rPr>
          <w:rFonts w:ascii="Arial" w:hAnsi="Arial" w:cs="Arial"/>
          <w:color w:val="000000"/>
          <w:sz w:val="18"/>
          <w:szCs w:val="18"/>
        </w:rPr>
      </w:pPr>
      <w:r w:rsidRPr="003B60B2">
        <w:rPr>
          <w:rFonts w:ascii="Arial" w:hAnsi="Arial" w:cs="Arial"/>
          <w:color w:val="000000"/>
          <w:sz w:val="18"/>
          <w:szCs w:val="18"/>
        </w:rPr>
        <w:t>Obstoječa konstrukcija stavbe je armiranobetonska s polnimi stenami, konstrukcija nadzidanega dela bo montažna lesena, delno kombinirana z jekleno konstrukcijo. Streha bo preprosta dvokapna z 3% naklonom.</w:t>
      </w:r>
    </w:p>
    <w:p w14:paraId="0E8D7FF1" w14:textId="77777777" w:rsidR="003B60B2" w:rsidRPr="003B60B2" w:rsidRDefault="003B60B2" w:rsidP="008408BD">
      <w:pPr>
        <w:spacing w:before="225" w:after="225" w:line="240" w:lineRule="auto"/>
        <w:jc w:val="both"/>
        <w:rPr>
          <w:rFonts w:ascii="Arial" w:hAnsi="Arial" w:cs="Arial"/>
          <w:color w:val="000000"/>
          <w:sz w:val="18"/>
          <w:szCs w:val="18"/>
        </w:rPr>
      </w:pPr>
      <w:r w:rsidRPr="003B60B2">
        <w:rPr>
          <w:rFonts w:ascii="Arial" w:hAnsi="Arial" w:cs="Arial"/>
          <w:color w:val="000000"/>
          <w:sz w:val="18"/>
          <w:szCs w:val="18"/>
        </w:rPr>
        <w:t>Ohranijo se obstoječi priključki na komunalne vode, ki se jim delno spremeni kapaciteta oziroma priključna moč. Obstoječa parkirišča na severni strani stavbe po veljavnem prostorskem aktu zadoščajo tudi za kapaciteto stavbe po njenem povečanju, zato se ne spreminjajo.</w:t>
      </w:r>
    </w:p>
    <w:p w14:paraId="04538A93" w14:textId="5515CFBB" w:rsidR="003B60B2" w:rsidRDefault="003B60B2" w:rsidP="008408BD">
      <w:pPr>
        <w:spacing w:before="225" w:after="225" w:line="240" w:lineRule="auto"/>
        <w:jc w:val="both"/>
        <w:rPr>
          <w:color w:val="000000"/>
        </w:rPr>
      </w:pPr>
      <w:r w:rsidRPr="003B60B2">
        <w:rPr>
          <w:rFonts w:ascii="Arial" w:hAnsi="Arial" w:cs="Arial"/>
          <w:color w:val="000000"/>
          <w:sz w:val="18"/>
          <w:szCs w:val="18"/>
        </w:rPr>
        <w:t>Zaradi nemotenega delovanja doma se bo nameravana gradnja izvajala v dveh ali več fazah. Predvidoma se bo pridobivalo skupno gradbeno dovoljenje in ločena uporabna dovoljenja za vsako fazo posebej.</w:t>
      </w:r>
      <w:r w:rsidR="00465BFE">
        <w:rPr>
          <w:rFonts w:ascii="Arial" w:hAnsi="Arial" w:cs="Arial"/>
          <w:color w:val="000000"/>
          <w:sz w:val="18"/>
          <w:szCs w:val="18"/>
        </w:rPr>
        <w:t xml:space="preserve"> V okviru predmetnega javnega naročila je torej predvidena izvedba I. faze celostne nadgradnje.</w:t>
      </w:r>
    </w:p>
    <w:p w14:paraId="0521D52B" w14:textId="77777777" w:rsidR="003B60B2" w:rsidRDefault="003B60B2" w:rsidP="008408B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29"/>
      </w:tblGrid>
      <w:tr w:rsidR="008A631C" w14:paraId="25B8D89B" w14:textId="77777777" w:rsidTr="00D71CB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38F2631" w14:textId="77777777" w:rsidR="008A631C" w:rsidRDefault="008A631C" w:rsidP="008408BD">
            <w:r>
              <w:rPr>
                <w:rFonts w:ascii="Arial" w:hAnsi="Arial" w:cs="Arial"/>
                <w:b/>
                <w:bCs/>
                <w:color w:val="000000"/>
                <w:position w:val="-2"/>
                <w:sz w:val="18"/>
                <w:szCs w:val="18"/>
                <w:shd w:val="clear" w:color="auto" w:fill="FFFFFF"/>
              </w:rPr>
              <w:t xml:space="preserve">Tehnične specifikacije in Popis del </w:t>
            </w:r>
          </w:p>
        </w:tc>
      </w:tr>
    </w:tbl>
    <w:p w14:paraId="3F5A6BA1" w14:textId="77777777" w:rsidR="008A631C" w:rsidRDefault="008A631C" w:rsidP="008408BD">
      <w:pPr>
        <w:spacing w:before="225" w:after="225" w:line="240" w:lineRule="auto"/>
        <w:jc w:val="both"/>
      </w:pPr>
      <w:r>
        <w:rPr>
          <w:rFonts w:ascii="Arial" w:hAnsi="Arial" w:cs="Arial"/>
          <w:color w:val="000000"/>
          <w:sz w:val="18"/>
          <w:szCs w:val="18"/>
        </w:rPr>
        <w:t>Priloga in sestavni del te razpisne dokumentacije je sledeča tehnična in projektna dokumentacija:</w:t>
      </w:r>
    </w:p>
    <w:tbl>
      <w:tblPr>
        <w:tblStyle w:val="NormalTablePHPDOCX"/>
        <w:tblW w:w="0" w:type="auto"/>
        <w:tblInd w:w="108" w:type="dxa"/>
        <w:tblLook w:val="04A0" w:firstRow="1" w:lastRow="0" w:firstColumn="1" w:lastColumn="0" w:noHBand="0" w:noVBand="1"/>
      </w:tblPr>
      <w:tblGrid>
        <w:gridCol w:w="8962"/>
      </w:tblGrid>
      <w:tr w:rsidR="008A631C" w14:paraId="485F2029" w14:textId="77777777" w:rsidTr="00D71CB0">
        <w:tc>
          <w:tcPr>
            <w:tcW w:w="0" w:type="auto"/>
            <w:tcMar>
              <w:top w:w="0" w:type="auto"/>
              <w:bottom w:w="0" w:type="auto"/>
            </w:tcMar>
          </w:tcPr>
          <w:p w14:paraId="49EA0792" w14:textId="77777777" w:rsidR="008A631C" w:rsidRPr="009144D4" w:rsidRDefault="008A631C" w:rsidP="008408BD">
            <w:pPr>
              <w:numPr>
                <w:ilvl w:val="0"/>
                <w:numId w:val="36"/>
              </w:numPr>
              <w:jc w:val="both"/>
              <w:rPr>
                <w:rFonts w:ascii="Arial" w:hAnsi="Arial" w:cs="Arial"/>
                <w:color w:val="000000"/>
                <w:sz w:val="18"/>
                <w:szCs w:val="18"/>
                <w:highlight w:val="lightGray"/>
              </w:rPr>
            </w:pPr>
            <w:r w:rsidRPr="009144D4">
              <w:rPr>
                <w:rFonts w:ascii="Arial" w:hAnsi="Arial" w:cs="Arial"/>
                <w:color w:val="000000"/>
                <w:sz w:val="18"/>
                <w:szCs w:val="18"/>
                <w:highlight w:val="lightGray"/>
              </w:rPr>
              <w:t xml:space="preserve">Projekt za izvedbo (PZI) za objekt </w:t>
            </w:r>
            <w:r w:rsidR="003B60B2" w:rsidRPr="009144D4">
              <w:rPr>
                <w:rFonts w:ascii="Arial" w:hAnsi="Arial" w:cs="Arial"/>
                <w:color w:val="000000"/>
                <w:sz w:val="18"/>
                <w:szCs w:val="18"/>
                <w:highlight w:val="lightGray"/>
              </w:rPr>
              <w:t>Dom starejših občanov Slovenska Bistrica</w:t>
            </w:r>
            <w:r w:rsidRPr="009144D4">
              <w:rPr>
                <w:rFonts w:ascii="Arial" w:hAnsi="Arial" w:cs="Arial"/>
                <w:color w:val="000000"/>
                <w:sz w:val="18"/>
                <w:szCs w:val="18"/>
                <w:highlight w:val="lightGray"/>
              </w:rPr>
              <w:t xml:space="preserve">, št. </w:t>
            </w:r>
            <w:r w:rsidR="003B60B2" w:rsidRPr="009144D4">
              <w:rPr>
                <w:rFonts w:ascii="Arial" w:hAnsi="Arial" w:cs="Arial"/>
                <w:color w:val="000000"/>
                <w:sz w:val="18"/>
                <w:szCs w:val="18"/>
                <w:highlight w:val="lightGray"/>
              </w:rPr>
              <w:t>2101-PZI</w:t>
            </w:r>
            <w:r w:rsidRPr="009144D4">
              <w:rPr>
                <w:rFonts w:ascii="Arial" w:hAnsi="Arial" w:cs="Arial"/>
                <w:color w:val="000000"/>
                <w:sz w:val="18"/>
                <w:szCs w:val="18"/>
                <w:highlight w:val="lightGray"/>
              </w:rPr>
              <w:t xml:space="preserve">, </w:t>
            </w:r>
            <w:r w:rsidR="003B60B2" w:rsidRPr="009144D4">
              <w:rPr>
                <w:rFonts w:ascii="Arial" w:hAnsi="Arial" w:cs="Arial"/>
                <w:color w:val="000000"/>
                <w:sz w:val="18"/>
                <w:szCs w:val="18"/>
                <w:highlight w:val="lightGray"/>
              </w:rPr>
              <w:t>projektant: STOLP d.o.o., Prvomajska ulica 20, 1000 Ljubljana in STUDIO KRIŠTOF ARHITEKTI d.o.o., Rimska cesta 20, 1000 Ljubljana</w:t>
            </w:r>
            <w:r w:rsidRPr="009144D4">
              <w:rPr>
                <w:rFonts w:ascii="Arial" w:hAnsi="Arial" w:cs="Arial"/>
                <w:color w:val="000000"/>
                <w:sz w:val="18"/>
                <w:szCs w:val="18"/>
                <w:highlight w:val="lightGray"/>
              </w:rPr>
              <w:t xml:space="preserve">, </w:t>
            </w:r>
            <w:r w:rsidR="003B60B2" w:rsidRPr="009144D4">
              <w:rPr>
                <w:rFonts w:ascii="Arial" w:hAnsi="Arial" w:cs="Arial"/>
                <w:color w:val="000000"/>
                <w:sz w:val="18"/>
                <w:szCs w:val="18"/>
                <w:highlight w:val="lightGray"/>
              </w:rPr>
              <w:t>junij 2022 (sprememba januar 2023),</w:t>
            </w:r>
          </w:p>
          <w:p w14:paraId="0EF8EB08" w14:textId="6C406CDB" w:rsidR="003B60B2" w:rsidRDefault="003B60B2" w:rsidP="008408BD">
            <w:pPr>
              <w:numPr>
                <w:ilvl w:val="0"/>
                <w:numId w:val="36"/>
              </w:numPr>
              <w:jc w:val="both"/>
              <w:rPr>
                <w:rFonts w:ascii="Arial" w:hAnsi="Arial" w:cs="Arial"/>
                <w:color w:val="000000"/>
                <w:sz w:val="18"/>
                <w:szCs w:val="18"/>
              </w:rPr>
            </w:pPr>
            <w:r>
              <w:rPr>
                <w:rFonts w:ascii="Arial" w:hAnsi="Arial" w:cs="Arial"/>
                <w:color w:val="000000"/>
                <w:sz w:val="18"/>
                <w:szCs w:val="18"/>
              </w:rPr>
              <w:t>Projekt opreme s popisom, št. načrta 2101-OPR, projektant: STOLP d.o.o., Prvomajska ulica 20, 1000 Ljubljana in STUDIO KRIŠTOF ARHITEKTI d.o.o., Rimska cesta 20, 1000 Ljubljana,</w:t>
            </w:r>
            <w:r w:rsidRPr="00FC5330">
              <w:rPr>
                <w:rFonts w:ascii="Arial" w:hAnsi="Arial" w:cs="Arial"/>
                <w:color w:val="000000"/>
                <w:sz w:val="18"/>
                <w:szCs w:val="18"/>
              </w:rPr>
              <w:t xml:space="preserve"> </w:t>
            </w:r>
            <w:r>
              <w:rPr>
                <w:rFonts w:ascii="Arial" w:hAnsi="Arial" w:cs="Arial"/>
                <w:color w:val="000000"/>
                <w:sz w:val="18"/>
                <w:szCs w:val="18"/>
              </w:rPr>
              <w:t>december 2022 in</w:t>
            </w:r>
          </w:p>
          <w:p w14:paraId="0ADFD79C" w14:textId="3395A5C5" w:rsidR="003B60B2" w:rsidRPr="00FC5330" w:rsidRDefault="003B60B2" w:rsidP="008408BD">
            <w:pPr>
              <w:numPr>
                <w:ilvl w:val="0"/>
                <w:numId w:val="36"/>
              </w:numPr>
              <w:jc w:val="both"/>
              <w:rPr>
                <w:rFonts w:ascii="Arial" w:hAnsi="Arial" w:cs="Arial"/>
                <w:color w:val="000000"/>
                <w:sz w:val="18"/>
                <w:szCs w:val="18"/>
              </w:rPr>
            </w:pPr>
            <w:r>
              <w:rPr>
                <w:rFonts w:ascii="Arial" w:hAnsi="Arial" w:cs="Arial"/>
                <w:color w:val="000000"/>
                <w:sz w:val="18"/>
                <w:szCs w:val="18"/>
              </w:rPr>
              <w:t xml:space="preserve">Gradbeno dovoljenje št. 351-250/2021-11 z dne 23. 4. 2021, ki ga je izdala Upravna enota Slovenska Bistrica </w:t>
            </w:r>
          </w:p>
        </w:tc>
      </w:tr>
    </w:tbl>
    <w:p w14:paraId="0461B058" w14:textId="73946C96" w:rsidR="008A631C" w:rsidRDefault="008A631C" w:rsidP="008408BD">
      <w:pPr>
        <w:spacing w:before="225" w:after="225" w:line="240" w:lineRule="auto"/>
        <w:jc w:val="both"/>
      </w:pPr>
      <w:r>
        <w:rPr>
          <w:rFonts w:ascii="Arial" w:hAnsi="Arial" w:cs="Arial"/>
          <w:color w:val="000000"/>
          <w:sz w:val="18"/>
          <w:szCs w:val="18"/>
        </w:rPr>
        <w:lastRenderedPageBreak/>
        <w:t xml:space="preserve">Prav tako je sestavni del razpisne dokumentacije tudi Popis del s ponudbenim predračunom </w:t>
      </w:r>
      <w:r w:rsidR="003B60B2" w:rsidRPr="006E65B2">
        <w:rPr>
          <w:rFonts w:ascii="Arial" w:hAnsi="Arial" w:cs="Arial"/>
          <w:i/>
          <w:iCs/>
          <w:color w:val="000000"/>
          <w:sz w:val="18"/>
          <w:szCs w:val="18"/>
        </w:rPr>
        <w:t>(za sklop 1)</w:t>
      </w:r>
      <w:r w:rsidR="003B60B2">
        <w:rPr>
          <w:rFonts w:ascii="Arial" w:hAnsi="Arial" w:cs="Arial"/>
          <w:color w:val="000000"/>
          <w:sz w:val="18"/>
          <w:szCs w:val="18"/>
        </w:rPr>
        <w:t xml:space="preserve"> </w:t>
      </w:r>
      <w:r>
        <w:rPr>
          <w:rFonts w:ascii="Arial" w:hAnsi="Arial" w:cs="Arial"/>
          <w:color w:val="000000"/>
          <w:sz w:val="18"/>
          <w:szCs w:val="18"/>
        </w:rPr>
        <w:t>iz katerega izhaja obseg gradenj in storitev, ki so predmet tega javnega naročila</w:t>
      </w:r>
      <w:r w:rsidR="003B60B2">
        <w:rPr>
          <w:rFonts w:ascii="Arial" w:hAnsi="Arial" w:cs="Arial"/>
          <w:color w:val="000000"/>
          <w:sz w:val="18"/>
          <w:szCs w:val="18"/>
        </w:rPr>
        <w:t xml:space="preserve"> ter Popis opreme s ponudbenim predračunom</w:t>
      </w:r>
      <w:r w:rsidR="006E65B2">
        <w:rPr>
          <w:rFonts w:ascii="Arial" w:hAnsi="Arial" w:cs="Arial"/>
          <w:color w:val="000000"/>
          <w:sz w:val="18"/>
          <w:szCs w:val="18"/>
        </w:rPr>
        <w:t xml:space="preserve"> </w:t>
      </w:r>
      <w:r w:rsidR="006E65B2" w:rsidRPr="006E65B2">
        <w:rPr>
          <w:rFonts w:ascii="Arial" w:hAnsi="Arial" w:cs="Arial"/>
          <w:i/>
          <w:iCs/>
          <w:color w:val="000000"/>
          <w:sz w:val="18"/>
          <w:szCs w:val="18"/>
        </w:rPr>
        <w:t>(za sklop 2)</w:t>
      </w:r>
      <w:r w:rsidR="006E65B2">
        <w:rPr>
          <w:rFonts w:ascii="Arial" w:hAnsi="Arial" w:cs="Arial"/>
          <w:color w:val="000000"/>
          <w:sz w:val="18"/>
          <w:szCs w:val="18"/>
        </w:rPr>
        <w:t xml:space="preserve"> iz katerega izhaja obseg opreme in storitev, ki so predmet tega javnega naročila.</w:t>
      </w:r>
    </w:p>
    <w:p w14:paraId="32B6E594" w14:textId="2DE183ED" w:rsidR="008A631C" w:rsidRDefault="008A631C" w:rsidP="008408BD">
      <w:pPr>
        <w:spacing w:before="225" w:after="225" w:line="240" w:lineRule="auto"/>
        <w:jc w:val="both"/>
        <w:rPr>
          <w:rFonts w:ascii="Arial" w:hAnsi="Arial" w:cs="Arial"/>
          <w:color w:val="000000"/>
          <w:sz w:val="18"/>
          <w:szCs w:val="18"/>
        </w:rPr>
      </w:pPr>
      <w:r>
        <w:rPr>
          <w:rFonts w:ascii="Arial" w:hAnsi="Arial" w:cs="Arial"/>
          <w:color w:val="000000"/>
          <w:sz w:val="18"/>
          <w:szCs w:val="18"/>
        </w:rPr>
        <w:t>Navedeno dokumentacijo so ponudniki dolžni v celoti upoštevati pri pripravi ponudbe. V primeru, da posamezne postavke niso natančno opredeljene ali opisane v okviru Popisa del s ponudbenim predračunom</w:t>
      </w:r>
      <w:r w:rsidR="006E65B2">
        <w:rPr>
          <w:rFonts w:ascii="Arial" w:hAnsi="Arial" w:cs="Arial"/>
          <w:color w:val="000000"/>
          <w:sz w:val="18"/>
          <w:szCs w:val="18"/>
        </w:rPr>
        <w:t xml:space="preserve"> oziroma Popisa opreme s ponudbenim predračunom</w:t>
      </w:r>
      <w:r>
        <w:rPr>
          <w:rFonts w:ascii="Arial" w:hAnsi="Arial" w:cs="Arial"/>
          <w:color w:val="000000"/>
          <w:sz w:val="18"/>
          <w:szCs w:val="18"/>
        </w:rPr>
        <w:t>, njihova vsebina pa izhaja iz razpisne dokumentacije ali njenih prilog, se smatra, da je ponudnik v polnosti seznanjen s predmetom javnega naročila ter da je v okviru ponudbenega predračuna upošteval vse projektne rešitve iz celotne dokumentacije. </w:t>
      </w:r>
    </w:p>
    <w:p w14:paraId="07177239" w14:textId="77777777" w:rsidR="006E65B2" w:rsidRDefault="006E65B2" w:rsidP="008408B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29"/>
      </w:tblGrid>
      <w:tr w:rsidR="008A631C" w14:paraId="5C19D4EC" w14:textId="77777777" w:rsidTr="00D71CB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D922ECA" w14:textId="77777777" w:rsidR="008A631C" w:rsidRDefault="008A631C" w:rsidP="008408BD">
            <w:r>
              <w:rPr>
                <w:rFonts w:ascii="Arial" w:hAnsi="Arial" w:cs="Arial"/>
                <w:b/>
                <w:bCs/>
                <w:color w:val="000000"/>
                <w:position w:val="-2"/>
                <w:sz w:val="18"/>
                <w:szCs w:val="18"/>
                <w:shd w:val="clear" w:color="auto" w:fill="FFFFFF"/>
              </w:rPr>
              <w:t>Terminski plan</w:t>
            </w:r>
          </w:p>
        </w:tc>
      </w:tr>
    </w:tbl>
    <w:p w14:paraId="660A3DE5" w14:textId="539B8776" w:rsidR="008A631C" w:rsidRDefault="008A631C" w:rsidP="008408BD">
      <w:pPr>
        <w:spacing w:before="225" w:after="225" w:line="240" w:lineRule="auto"/>
        <w:jc w:val="both"/>
      </w:pPr>
      <w:r>
        <w:rPr>
          <w:rFonts w:ascii="Arial" w:hAnsi="Arial" w:cs="Arial"/>
          <w:color w:val="000000"/>
          <w:sz w:val="18"/>
          <w:szCs w:val="18"/>
        </w:rPr>
        <w:t xml:space="preserve">Izvajalec se zavezuje, da bo s pogodbenimi deli začel takoj, ko ga bo naročnik uvedel v delo in da bo pogodbena dela dokončal najkasneje </w:t>
      </w:r>
      <w:r w:rsidR="006E65B2">
        <w:rPr>
          <w:rFonts w:ascii="Arial" w:hAnsi="Arial" w:cs="Arial"/>
          <w:color w:val="000000"/>
          <w:sz w:val="18"/>
          <w:szCs w:val="18"/>
        </w:rPr>
        <w:t>v roku 365 dni od datuma sklenitve pogodbe</w:t>
      </w:r>
      <w:r>
        <w:rPr>
          <w:rFonts w:ascii="Arial" w:hAnsi="Arial" w:cs="Arial"/>
          <w:color w:val="000000"/>
          <w:sz w:val="18"/>
          <w:szCs w:val="18"/>
        </w:rPr>
        <w:t xml:space="preserve">. </w:t>
      </w:r>
    </w:p>
    <w:p w14:paraId="31F56411" w14:textId="6B1F34DF" w:rsidR="008A631C" w:rsidRDefault="008A631C" w:rsidP="008408BD">
      <w:pPr>
        <w:spacing w:before="225" w:after="225" w:line="240" w:lineRule="auto"/>
        <w:jc w:val="both"/>
      </w:pPr>
      <w:r>
        <w:rPr>
          <w:rFonts w:ascii="Arial" w:hAnsi="Arial" w:cs="Arial"/>
          <w:color w:val="000000"/>
          <w:sz w:val="18"/>
          <w:szCs w:val="18"/>
        </w:rPr>
        <w:t xml:space="preserve">Naročnik bo ponudnika uvedel v delo </w:t>
      </w:r>
      <w:r w:rsidR="006E65B2">
        <w:rPr>
          <w:rFonts w:ascii="Arial" w:hAnsi="Arial" w:cs="Arial"/>
          <w:color w:val="000000"/>
          <w:sz w:val="18"/>
          <w:szCs w:val="18"/>
        </w:rPr>
        <w:t>predvidoma</w:t>
      </w:r>
      <w:r>
        <w:rPr>
          <w:rFonts w:ascii="Arial" w:hAnsi="Arial" w:cs="Arial"/>
          <w:color w:val="000000"/>
          <w:sz w:val="18"/>
          <w:szCs w:val="18"/>
        </w:rPr>
        <w:t xml:space="preserve"> v roku </w:t>
      </w:r>
      <w:r w:rsidR="006E65B2">
        <w:rPr>
          <w:rFonts w:ascii="Arial" w:hAnsi="Arial" w:cs="Arial"/>
          <w:color w:val="000000"/>
          <w:sz w:val="18"/>
          <w:szCs w:val="18"/>
        </w:rPr>
        <w:t>desetih</w:t>
      </w:r>
      <w:r>
        <w:rPr>
          <w:rFonts w:ascii="Arial" w:hAnsi="Arial" w:cs="Arial"/>
          <w:color w:val="000000"/>
          <w:sz w:val="18"/>
          <w:szCs w:val="18"/>
        </w:rPr>
        <w:t xml:space="preserve"> delovnih dni po podpisu pogodbe. Naveden rok za izvedbo vključuje izvedbo vseh pogodbenih obveznosti, vključno s kvalitetnimi pregledi in predajo del naročniku ter pridobitvijo potrebnih dovoljenj.</w:t>
      </w:r>
    </w:p>
    <w:p w14:paraId="2E0CACE7" w14:textId="77777777" w:rsidR="008A631C" w:rsidRDefault="008A631C" w:rsidP="008408BD">
      <w:pPr>
        <w:spacing w:before="225" w:after="225" w:line="240" w:lineRule="auto"/>
        <w:jc w:val="both"/>
      </w:pPr>
      <w:r>
        <w:rPr>
          <w:rFonts w:ascii="Arial" w:hAnsi="Arial" w:cs="Arial"/>
          <w:color w:val="000000"/>
          <w:sz w:val="18"/>
          <w:szCs w:val="18"/>
        </w:rPr>
        <w:t>Rok za izvedbo je bistvena sestavina pogodbe.</w:t>
      </w:r>
    </w:p>
    <w:p w14:paraId="3751F3C2" w14:textId="77777777" w:rsidR="008A631C" w:rsidRDefault="008A631C" w:rsidP="008408BD">
      <w:pPr>
        <w:spacing w:before="225" w:after="225" w:line="240" w:lineRule="auto"/>
        <w:jc w:val="both"/>
      </w:pPr>
      <w:r>
        <w:rPr>
          <w:rFonts w:ascii="Arial" w:hAnsi="Arial" w:cs="Arial"/>
          <w:color w:val="000000"/>
          <w:sz w:val="18"/>
          <w:szCs w:val="18"/>
        </w:rPr>
        <w:t>V primeru zamujanja z izvajanjem del bo naročnik unovčil izvajalčevo zavarovanje za dobro izvedbo pogodbenih obveznosti. Prav tako bo naročnik v primeru zamujanja z deli izvajalcu za to obračunal pogodbeno kazen, pri čemer bo z obračunavanjem pogodbene kazni pričel s prvim dnem zamude oziroma odstopa od potrjenega terminskega plana.</w:t>
      </w:r>
    </w:p>
    <w:p w14:paraId="5E012B26" w14:textId="77777777" w:rsidR="008A631C" w:rsidRDefault="008A631C" w:rsidP="008408BD">
      <w:pPr>
        <w:spacing w:before="225" w:after="225" w:line="240" w:lineRule="auto"/>
        <w:jc w:val="both"/>
        <w:rPr>
          <w:rFonts w:ascii="Arial" w:hAnsi="Arial" w:cs="Arial"/>
          <w:color w:val="000000"/>
          <w:sz w:val="18"/>
          <w:szCs w:val="18"/>
        </w:rPr>
      </w:pPr>
      <w:r>
        <w:rPr>
          <w:rFonts w:ascii="Arial" w:hAnsi="Arial" w:cs="Arial"/>
          <w:color w:val="000000"/>
          <w:sz w:val="18"/>
          <w:szCs w:val="18"/>
        </w:rPr>
        <w:t>V kolikor bi izvajalec zamudil s končnim rokom določenim v prvem odstavku, je naročniku v celoti odgovoren za vso škodo, ki bi mu zaradi izvajalčeve zamude nastala.</w:t>
      </w:r>
    </w:p>
    <w:p w14:paraId="0502823C" w14:textId="77777777" w:rsidR="006E65B2" w:rsidRDefault="006E65B2" w:rsidP="008408B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29"/>
      </w:tblGrid>
      <w:tr w:rsidR="008A631C" w14:paraId="721C8E63" w14:textId="77777777" w:rsidTr="00D71CB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DE12A31" w14:textId="77777777" w:rsidR="008A631C" w:rsidRDefault="008A631C" w:rsidP="008408BD">
            <w:r>
              <w:rPr>
                <w:rFonts w:ascii="Arial" w:hAnsi="Arial" w:cs="Arial"/>
                <w:b/>
                <w:bCs/>
                <w:color w:val="000000"/>
                <w:position w:val="-2"/>
                <w:sz w:val="18"/>
                <w:szCs w:val="18"/>
                <w:shd w:val="clear" w:color="auto" w:fill="FFFFFF"/>
              </w:rPr>
              <w:t>Temeljne okoljske zahteve</w:t>
            </w:r>
          </w:p>
        </w:tc>
      </w:tr>
    </w:tbl>
    <w:p w14:paraId="4C8F5E15" w14:textId="59607806" w:rsidR="008A631C" w:rsidRDefault="008A631C" w:rsidP="008408BD">
      <w:pPr>
        <w:spacing w:before="225" w:after="225" w:line="240" w:lineRule="auto"/>
        <w:jc w:val="both"/>
        <w:rPr>
          <w:rFonts w:ascii="Arial" w:hAnsi="Arial" w:cs="Arial"/>
          <w:sz w:val="18"/>
          <w:szCs w:val="18"/>
        </w:rPr>
      </w:pPr>
      <w:r w:rsidRPr="00B51D23">
        <w:rPr>
          <w:rFonts w:ascii="Arial" w:hAnsi="Arial" w:cs="Arial"/>
          <w:sz w:val="18"/>
          <w:szCs w:val="18"/>
        </w:rPr>
        <w:t>Ponudniki morajo pri podaji ponudb</w:t>
      </w:r>
      <w:r w:rsidR="006E65B2">
        <w:rPr>
          <w:rFonts w:ascii="Arial" w:hAnsi="Arial" w:cs="Arial"/>
          <w:sz w:val="18"/>
          <w:szCs w:val="18"/>
        </w:rPr>
        <w:t xml:space="preserve"> </w:t>
      </w:r>
      <w:r w:rsidRPr="00B51D23">
        <w:rPr>
          <w:rFonts w:ascii="Arial" w:hAnsi="Arial" w:cs="Arial"/>
          <w:sz w:val="18"/>
          <w:szCs w:val="18"/>
        </w:rPr>
        <w:t xml:space="preserve">v celoti upoštevati </w:t>
      </w:r>
      <w:r w:rsidR="006E65B2">
        <w:rPr>
          <w:rFonts w:ascii="Arial" w:hAnsi="Arial" w:cs="Arial"/>
          <w:sz w:val="18"/>
          <w:szCs w:val="18"/>
        </w:rPr>
        <w:t xml:space="preserve">aplikativne </w:t>
      </w:r>
      <w:r w:rsidRPr="00B51D23">
        <w:rPr>
          <w:rFonts w:ascii="Arial" w:hAnsi="Arial" w:cs="Arial"/>
          <w:sz w:val="18"/>
          <w:szCs w:val="18"/>
        </w:rPr>
        <w:t>določbe Uredbe o zelenem javnem naročanju (</w:t>
      </w:r>
      <w:r w:rsidRPr="00580706">
        <w:rPr>
          <w:rFonts w:ascii="Arial" w:hAnsi="Arial" w:cs="Arial"/>
          <w:sz w:val="18"/>
          <w:szCs w:val="18"/>
        </w:rPr>
        <w:t>Uradni list RS, št. 51/17, 64/19</w:t>
      </w:r>
      <w:r w:rsidR="00DE1637">
        <w:rPr>
          <w:rFonts w:ascii="Arial" w:hAnsi="Arial" w:cs="Arial"/>
          <w:sz w:val="18"/>
          <w:szCs w:val="18"/>
        </w:rPr>
        <w:t>,</w:t>
      </w:r>
      <w:r w:rsidRPr="00580706">
        <w:rPr>
          <w:rFonts w:ascii="Arial" w:hAnsi="Arial" w:cs="Arial"/>
          <w:sz w:val="18"/>
          <w:szCs w:val="18"/>
        </w:rPr>
        <w:t xml:space="preserve"> 121/21</w:t>
      </w:r>
      <w:r w:rsidR="00DE1637">
        <w:rPr>
          <w:rFonts w:ascii="Arial" w:hAnsi="Arial" w:cs="Arial"/>
          <w:sz w:val="18"/>
          <w:szCs w:val="18"/>
        </w:rPr>
        <w:t xml:space="preserve"> in 132/23)</w:t>
      </w:r>
      <w:r w:rsidRPr="00B51D23">
        <w:rPr>
          <w:rFonts w:ascii="Arial" w:hAnsi="Arial" w:cs="Arial"/>
          <w:sz w:val="18"/>
          <w:szCs w:val="18"/>
        </w:rPr>
        <w:t>; v nadaljevanju: Uredba).</w:t>
      </w:r>
    </w:p>
    <w:p w14:paraId="331917AF" w14:textId="77777777" w:rsidR="008A631C" w:rsidRPr="00B51D23" w:rsidRDefault="008A631C" w:rsidP="008408BD">
      <w:pPr>
        <w:pStyle w:val="Navadensplet"/>
        <w:jc w:val="both"/>
        <w:rPr>
          <w:rFonts w:ascii="Arial" w:hAnsi="Arial" w:cs="Arial"/>
          <w:sz w:val="18"/>
          <w:szCs w:val="18"/>
          <w:lang w:val="sl-SI"/>
        </w:rPr>
      </w:pPr>
      <w:r w:rsidRPr="00B51D23">
        <w:rPr>
          <w:rFonts w:ascii="Arial" w:hAnsi="Arial" w:cs="Arial"/>
          <w:sz w:val="18"/>
          <w:szCs w:val="18"/>
          <w:lang w:val="sl-SI"/>
        </w:rPr>
        <w:t xml:space="preserve">Med drugim morajo ponudniki, kot je to skladno s predmetom javnega naročila, zagotoviti, da se bodo dosegli sledeči cilji: </w:t>
      </w:r>
    </w:p>
    <w:p w14:paraId="2FEA07C4" w14:textId="77777777" w:rsidR="006E65B2" w:rsidRDefault="008A631C" w:rsidP="008408BD">
      <w:pPr>
        <w:pStyle w:val="Odstavekseznama"/>
        <w:numPr>
          <w:ilvl w:val="0"/>
          <w:numId w:val="37"/>
        </w:numPr>
        <w:jc w:val="both"/>
        <w:rPr>
          <w:rFonts w:ascii="Arial" w:eastAsia="Times New Roman" w:hAnsi="Arial" w:cs="Arial"/>
          <w:sz w:val="18"/>
          <w:szCs w:val="18"/>
        </w:rPr>
      </w:pPr>
      <w:r w:rsidRPr="00763B73">
        <w:rPr>
          <w:rFonts w:ascii="Arial" w:eastAsia="Times New Roman" w:hAnsi="Arial" w:cs="Arial"/>
          <w:sz w:val="18"/>
          <w:szCs w:val="18"/>
        </w:rPr>
        <w:t xml:space="preserve">gradbena dela </w:t>
      </w:r>
      <w:r>
        <w:rPr>
          <w:rFonts w:ascii="Arial" w:eastAsia="Times New Roman" w:hAnsi="Arial" w:cs="Arial"/>
          <w:sz w:val="18"/>
          <w:szCs w:val="18"/>
        </w:rPr>
        <w:t>se morajo izajati</w:t>
      </w:r>
      <w:r w:rsidRPr="00763B73">
        <w:rPr>
          <w:rFonts w:ascii="Arial" w:eastAsia="Times New Roman" w:hAnsi="Arial" w:cs="Arial"/>
          <w:sz w:val="18"/>
          <w:szCs w:val="18"/>
        </w:rPr>
        <w:t xml:space="preserve"> v skladu z načeli, da bo imela čim manjši vpliv na okolje - z gradbeno mehanizacijo, ki bo zagotavljala varčevanje z naravnimi viri, materiali in energijo</w:t>
      </w:r>
      <w:r w:rsidR="006E65B2">
        <w:rPr>
          <w:rFonts w:ascii="Arial" w:eastAsia="Times New Roman" w:hAnsi="Arial" w:cs="Arial"/>
          <w:sz w:val="18"/>
          <w:szCs w:val="18"/>
        </w:rPr>
        <w:t>,</w:t>
      </w:r>
    </w:p>
    <w:p w14:paraId="679DA80A" w14:textId="77777777" w:rsidR="006E65B2" w:rsidRDefault="006E65B2" w:rsidP="008408BD">
      <w:pPr>
        <w:pStyle w:val="Odstavekseznama"/>
        <w:numPr>
          <w:ilvl w:val="0"/>
          <w:numId w:val="37"/>
        </w:numPr>
        <w:jc w:val="both"/>
        <w:rPr>
          <w:rFonts w:ascii="Arial" w:eastAsia="Times New Roman" w:hAnsi="Arial" w:cs="Arial"/>
          <w:sz w:val="18"/>
          <w:szCs w:val="18"/>
        </w:rPr>
      </w:pPr>
      <w:r w:rsidRPr="006E65B2">
        <w:rPr>
          <w:rFonts w:ascii="Arial" w:eastAsia="Times New Roman" w:hAnsi="Arial" w:cs="Arial"/>
          <w:sz w:val="18"/>
          <w:szCs w:val="18"/>
        </w:rPr>
        <w:t>delež hladilnikov, zamrzovalnikov in njunih kombinacij, pomivalnih, pralnih in sušilnih strojev, sesalnikov in klimatskih naprav, ki so uvrščeni v najvišji energijski razred, dostopen na trgu, znaša najmanj 80 % vseh artiklov</w:t>
      </w:r>
      <w:r>
        <w:rPr>
          <w:rFonts w:ascii="Arial" w:eastAsia="Times New Roman" w:hAnsi="Arial" w:cs="Arial"/>
          <w:sz w:val="18"/>
          <w:szCs w:val="18"/>
        </w:rPr>
        <w:t>,</w:t>
      </w:r>
    </w:p>
    <w:p w14:paraId="12F54458" w14:textId="729D587D" w:rsidR="006E65B2" w:rsidRPr="006E65B2" w:rsidRDefault="006E65B2" w:rsidP="008408BD">
      <w:pPr>
        <w:pStyle w:val="Odstavekseznama"/>
        <w:numPr>
          <w:ilvl w:val="0"/>
          <w:numId w:val="37"/>
        </w:numPr>
        <w:jc w:val="both"/>
        <w:rPr>
          <w:rFonts w:ascii="Arial" w:eastAsia="Times New Roman" w:hAnsi="Arial" w:cs="Arial"/>
          <w:sz w:val="18"/>
          <w:szCs w:val="18"/>
        </w:rPr>
      </w:pPr>
      <w:r w:rsidRPr="006E65B2">
        <w:rPr>
          <w:rFonts w:ascii="Arial" w:eastAsia="Times New Roman" w:hAnsi="Arial" w:cs="Arial"/>
          <w:sz w:val="18"/>
          <w:szCs w:val="18"/>
        </w:rPr>
        <w:t>delež lesa ali lesnih tvoriv v pohištvu znaša najmanj 70 % prostornine uporabljenih materialov za izdelavo pohištva, razen če predpis ali namen uporabe to prepoveduje ali onemogoča;</w:t>
      </w:r>
    </w:p>
    <w:p w14:paraId="00DA959A" w14:textId="1958AAB3" w:rsidR="006E65B2" w:rsidRPr="006E65B2" w:rsidRDefault="006E65B2" w:rsidP="008408BD">
      <w:pPr>
        <w:pStyle w:val="Odstavekseznama"/>
        <w:numPr>
          <w:ilvl w:val="0"/>
          <w:numId w:val="37"/>
        </w:numPr>
        <w:jc w:val="both"/>
        <w:rPr>
          <w:rFonts w:ascii="Arial" w:eastAsia="Times New Roman" w:hAnsi="Arial" w:cs="Arial"/>
          <w:sz w:val="18"/>
          <w:szCs w:val="18"/>
        </w:rPr>
      </w:pPr>
      <w:r w:rsidRPr="006E65B2">
        <w:rPr>
          <w:rFonts w:ascii="Arial" w:eastAsia="Times New Roman" w:hAnsi="Arial" w:cs="Arial"/>
          <w:sz w:val="18"/>
          <w:szCs w:val="18"/>
        </w:rPr>
        <w:t>delež grelnikov vode, grelnikov prostorov in njihovih kombinacij ter hranilnikov tople vode, ki so uvrščeni v najvišji energijski razred, dostopen na trgu, znaša najmanj 85 %;</w:t>
      </w:r>
    </w:p>
    <w:p w14:paraId="7D7A0693" w14:textId="78338D28" w:rsidR="006E65B2" w:rsidRPr="006E65B2" w:rsidRDefault="006E65B2" w:rsidP="008408BD">
      <w:pPr>
        <w:pStyle w:val="Odstavekseznama"/>
        <w:numPr>
          <w:ilvl w:val="0"/>
          <w:numId w:val="37"/>
        </w:numPr>
        <w:jc w:val="both"/>
        <w:rPr>
          <w:rFonts w:ascii="Arial" w:eastAsia="Times New Roman" w:hAnsi="Arial" w:cs="Arial"/>
          <w:sz w:val="18"/>
          <w:szCs w:val="18"/>
        </w:rPr>
      </w:pPr>
      <w:r w:rsidRPr="006E65B2">
        <w:rPr>
          <w:rFonts w:ascii="Arial" w:eastAsia="Times New Roman" w:hAnsi="Arial" w:cs="Arial"/>
          <w:sz w:val="18"/>
          <w:szCs w:val="18"/>
        </w:rPr>
        <w:t>delež sanitarnih armatur, ki so nameščene v nestanovanjskih prostorih za več uporabnikov in pogosto uporabo ter omogočajo omejitev časa posamezne uporabe vode, znaša najmanj 70 %;</w:t>
      </w:r>
    </w:p>
    <w:p w14:paraId="412C9593" w14:textId="19FC12AC" w:rsidR="006E65B2" w:rsidRPr="006E65B2" w:rsidRDefault="006E65B2" w:rsidP="008408BD">
      <w:pPr>
        <w:pStyle w:val="Odstavekseznama"/>
        <w:numPr>
          <w:ilvl w:val="0"/>
          <w:numId w:val="37"/>
        </w:numPr>
        <w:jc w:val="both"/>
        <w:rPr>
          <w:rFonts w:ascii="Arial" w:eastAsia="Times New Roman" w:hAnsi="Arial" w:cs="Arial"/>
          <w:sz w:val="18"/>
          <w:szCs w:val="18"/>
        </w:rPr>
      </w:pPr>
      <w:r w:rsidRPr="006E65B2">
        <w:rPr>
          <w:rFonts w:ascii="Arial" w:eastAsia="Times New Roman" w:hAnsi="Arial" w:cs="Arial"/>
          <w:sz w:val="18"/>
          <w:szCs w:val="18"/>
        </w:rPr>
        <w:t>delež splakovalnih sistemov iz opreme za stranišča na splakovanje in opreme za pisoarje, ki vključuje napravo za varčevanje z vodo, znaša najmanj 60 %;</w:t>
      </w:r>
    </w:p>
    <w:p w14:paraId="628C1454" w14:textId="6C025108" w:rsidR="006E65B2" w:rsidRPr="006E65B2" w:rsidRDefault="006E65B2" w:rsidP="008408BD">
      <w:pPr>
        <w:pStyle w:val="Odstavekseznama"/>
        <w:numPr>
          <w:ilvl w:val="0"/>
          <w:numId w:val="37"/>
        </w:numPr>
        <w:jc w:val="both"/>
        <w:rPr>
          <w:rFonts w:ascii="Arial" w:eastAsia="Times New Roman" w:hAnsi="Arial" w:cs="Arial"/>
          <w:sz w:val="18"/>
          <w:szCs w:val="18"/>
        </w:rPr>
      </w:pPr>
      <w:r w:rsidRPr="006E65B2">
        <w:rPr>
          <w:rFonts w:ascii="Arial" w:eastAsia="Times New Roman" w:hAnsi="Arial" w:cs="Arial"/>
          <w:sz w:val="18"/>
          <w:szCs w:val="18"/>
        </w:rPr>
        <w:t>delež recikliranega ali ponovno uporabljenega gradbenega lesa v leseni stenski plošči znaša najmanj 10 %;</w:t>
      </w:r>
    </w:p>
    <w:p w14:paraId="2DEB109D" w14:textId="54FA24CE" w:rsidR="006E65B2" w:rsidRPr="006E65B2" w:rsidRDefault="006E65B2" w:rsidP="008408BD">
      <w:pPr>
        <w:pStyle w:val="Odstavekseznama"/>
        <w:numPr>
          <w:ilvl w:val="0"/>
          <w:numId w:val="37"/>
        </w:numPr>
        <w:jc w:val="both"/>
        <w:rPr>
          <w:rFonts w:ascii="Arial" w:eastAsia="Times New Roman" w:hAnsi="Arial" w:cs="Arial"/>
          <w:sz w:val="18"/>
          <w:szCs w:val="18"/>
        </w:rPr>
      </w:pPr>
      <w:r w:rsidRPr="006E65B2">
        <w:rPr>
          <w:rFonts w:ascii="Arial" w:eastAsia="Times New Roman" w:hAnsi="Arial" w:cs="Arial"/>
          <w:sz w:val="18"/>
          <w:szCs w:val="18"/>
        </w:rPr>
        <w:lastRenderedPageBreak/>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1D188BD1" w14:textId="468F3380" w:rsidR="006E65B2" w:rsidRPr="006E65B2" w:rsidRDefault="006E65B2" w:rsidP="008408BD">
      <w:pPr>
        <w:pStyle w:val="Odstavekseznama"/>
        <w:numPr>
          <w:ilvl w:val="0"/>
          <w:numId w:val="37"/>
        </w:numPr>
        <w:jc w:val="both"/>
        <w:rPr>
          <w:rFonts w:ascii="Arial" w:eastAsia="Times New Roman" w:hAnsi="Arial" w:cs="Arial"/>
          <w:sz w:val="18"/>
          <w:szCs w:val="18"/>
        </w:rPr>
      </w:pPr>
      <w:r w:rsidRPr="006E65B2">
        <w:rPr>
          <w:rFonts w:ascii="Arial" w:eastAsia="Times New Roman" w:hAnsi="Arial" w:cs="Arial"/>
          <w:sz w:val="18"/>
          <w:szCs w:val="18"/>
        </w:rPr>
        <w:t>delež električnih sijalk, ki so uvrščene v najvišji energijski razred, dostopen na trgu, znaša najmanj 90 %;</w:t>
      </w:r>
    </w:p>
    <w:p w14:paraId="1E481418" w14:textId="77777777" w:rsidR="006E65B2" w:rsidRDefault="006E65B2" w:rsidP="008408BD">
      <w:pPr>
        <w:pStyle w:val="Odstavekseznama"/>
        <w:numPr>
          <w:ilvl w:val="0"/>
          <w:numId w:val="37"/>
        </w:numPr>
        <w:jc w:val="both"/>
        <w:rPr>
          <w:rFonts w:ascii="Arial" w:eastAsia="Times New Roman" w:hAnsi="Arial" w:cs="Arial"/>
          <w:sz w:val="18"/>
          <w:szCs w:val="18"/>
        </w:rPr>
      </w:pPr>
      <w:r w:rsidRPr="006E65B2">
        <w:rPr>
          <w:rFonts w:ascii="Arial" w:eastAsia="Times New Roman" w:hAnsi="Arial" w:cs="Arial"/>
          <w:sz w:val="18"/>
          <w:szCs w:val="18"/>
        </w:rPr>
        <w:t>delež svetilk, ki omogoča uporabo električnih sijalk, uvrščenih v najvišji energijski razred, dostopen na trgu, znaša najmanj 90 %;</w:t>
      </w:r>
    </w:p>
    <w:p w14:paraId="2208425F" w14:textId="3388B302" w:rsidR="006E65B2" w:rsidRPr="006E65B2" w:rsidRDefault="006E65B2" w:rsidP="008408BD">
      <w:pPr>
        <w:pStyle w:val="Odstavekseznama"/>
        <w:numPr>
          <w:ilvl w:val="0"/>
          <w:numId w:val="37"/>
        </w:numPr>
        <w:jc w:val="both"/>
        <w:rPr>
          <w:rFonts w:ascii="Arial" w:eastAsia="Times New Roman" w:hAnsi="Arial" w:cs="Arial"/>
          <w:sz w:val="18"/>
          <w:szCs w:val="18"/>
        </w:rPr>
      </w:pPr>
      <w:r w:rsidRPr="006E65B2">
        <w:rPr>
          <w:rFonts w:ascii="Arial" w:eastAsia="Times New Roman" w:hAnsi="Arial" w:cs="Arial"/>
          <w:sz w:val="18"/>
          <w:szCs w:val="18"/>
        </w:rPr>
        <w:t>razsvetljava v notranjih prostorih omogoča uporabo predstikalnih naprav z možnostjo zatemnjevanja pri najmanj 40 % vseh sijalk;</w:t>
      </w:r>
    </w:p>
    <w:p w14:paraId="31E6F0F5" w14:textId="2A222E61" w:rsidR="006E65B2" w:rsidRPr="006E65B2" w:rsidRDefault="006E65B2" w:rsidP="008408BD">
      <w:pPr>
        <w:pStyle w:val="Odstavekseznama"/>
        <w:numPr>
          <w:ilvl w:val="0"/>
          <w:numId w:val="37"/>
        </w:numPr>
        <w:jc w:val="both"/>
        <w:rPr>
          <w:rFonts w:ascii="Arial" w:eastAsia="Times New Roman" w:hAnsi="Arial" w:cs="Arial"/>
          <w:sz w:val="18"/>
          <w:szCs w:val="18"/>
        </w:rPr>
      </w:pPr>
      <w:r w:rsidRPr="006E65B2">
        <w:rPr>
          <w:rFonts w:ascii="Arial" w:eastAsia="Times New Roman" w:hAnsi="Arial" w:cs="Arial"/>
          <w:sz w:val="18"/>
          <w:szCs w:val="18"/>
        </w:rPr>
        <w:t>delež lesa ali lesnih tvoriv v stavbnem pohištvu znaša najmanj 80 % prostornine vgrajenih materialov (brez stekla in stavbnega okovja), razen če predpis ali namen uporabe to prepoveduje ali onemogoča</w:t>
      </w:r>
      <w:r>
        <w:rPr>
          <w:rFonts w:ascii="Arial" w:eastAsia="Times New Roman" w:hAnsi="Arial" w:cs="Arial"/>
          <w:sz w:val="18"/>
          <w:szCs w:val="18"/>
        </w:rPr>
        <w:t>.</w:t>
      </w:r>
    </w:p>
    <w:p w14:paraId="1DFF11A3" w14:textId="4908F26B" w:rsidR="008A631C" w:rsidRDefault="008A631C" w:rsidP="008408BD">
      <w:pPr>
        <w:pStyle w:val="Navadensplet"/>
        <w:jc w:val="both"/>
        <w:rPr>
          <w:rFonts w:ascii="Arial" w:hAnsi="Arial" w:cs="Arial"/>
          <w:sz w:val="18"/>
          <w:szCs w:val="18"/>
          <w:lang w:val="sl-SI"/>
        </w:rPr>
      </w:pPr>
      <w:r w:rsidRPr="00B51D23">
        <w:rPr>
          <w:rFonts w:ascii="Arial" w:hAnsi="Arial" w:cs="Arial"/>
          <w:sz w:val="18"/>
          <w:szCs w:val="18"/>
          <w:lang w:val="sl-SI"/>
        </w:rPr>
        <w:t>Podrobnejše tehnične zahteve v zvezi z zgoraj navedenimi cilji so podane v okviru tehničnih specifikacij predmetnega javnega naročila</w:t>
      </w:r>
      <w:r w:rsidR="006E65B2">
        <w:rPr>
          <w:rFonts w:ascii="Arial" w:hAnsi="Arial" w:cs="Arial"/>
          <w:sz w:val="18"/>
          <w:szCs w:val="18"/>
          <w:lang w:val="sl-SI"/>
        </w:rPr>
        <w:t xml:space="preserve"> v povezavi s posameznim sklopom</w:t>
      </w:r>
      <w:r w:rsidRPr="00B51D23">
        <w:rPr>
          <w:rFonts w:ascii="Arial" w:hAnsi="Arial" w:cs="Arial"/>
          <w:sz w:val="18"/>
          <w:szCs w:val="18"/>
          <w:lang w:val="sl-SI"/>
        </w:rPr>
        <w:t xml:space="preserve">. </w:t>
      </w:r>
    </w:p>
    <w:p w14:paraId="5D5461C5" w14:textId="77777777" w:rsidR="008A631C" w:rsidRDefault="008A631C" w:rsidP="008408BD">
      <w:pPr>
        <w:pStyle w:val="Navadensplet"/>
        <w:jc w:val="both"/>
        <w:rPr>
          <w:rFonts w:ascii="Arial" w:hAnsi="Arial" w:cs="Arial"/>
          <w:sz w:val="18"/>
          <w:szCs w:val="18"/>
          <w:lang w:val="sl-SI"/>
        </w:rPr>
      </w:pPr>
      <w:r>
        <w:rPr>
          <w:rFonts w:ascii="Arial" w:hAnsi="Arial" w:cs="Arial"/>
          <w:sz w:val="18"/>
          <w:szCs w:val="18"/>
          <w:lang w:val="sl-SI"/>
        </w:rPr>
        <w:t>Ponudnik se s predložitvijo podpisanega in žigosanega obrazca Krovna izjava zavezuje, da bo izpolnil vse zahteve naročnika, ki se nanašajo na izpolnjevanje zahtev Uredbe o zelenem javnem naročanju. V kolikor bi naročnik dvomil v ponujeno pa si pridržuje pravico, da ponudnika pozove na predložitev dodatnih dokazil.</w:t>
      </w:r>
    </w:p>
    <w:p w14:paraId="73F3CE49" w14:textId="77777777" w:rsidR="006E65B2" w:rsidRDefault="006E65B2" w:rsidP="008408BD">
      <w:pPr>
        <w:pStyle w:val="Navadensplet"/>
        <w:jc w:val="both"/>
        <w:rPr>
          <w:rFonts w:ascii="Arial" w:hAnsi="Arial" w:cs="Arial"/>
          <w:sz w:val="18"/>
          <w:szCs w:val="18"/>
          <w:lang w:val="sl-SI"/>
        </w:rPr>
      </w:pPr>
    </w:p>
    <w:tbl>
      <w:tblPr>
        <w:tblStyle w:val="NormalTablePHPDOCX"/>
        <w:tblW w:w="2500" w:type="pct"/>
        <w:tblInd w:w="108" w:type="dxa"/>
        <w:tblLook w:val="04A0" w:firstRow="1" w:lastRow="0" w:firstColumn="1" w:lastColumn="0" w:noHBand="0" w:noVBand="1"/>
      </w:tblPr>
      <w:tblGrid>
        <w:gridCol w:w="4529"/>
      </w:tblGrid>
      <w:tr w:rsidR="008A631C" w14:paraId="3827148C" w14:textId="77777777" w:rsidTr="00D71CB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937AE51" w14:textId="77777777" w:rsidR="008A631C" w:rsidRDefault="008A631C" w:rsidP="008408BD">
            <w:r>
              <w:rPr>
                <w:rFonts w:ascii="Arial" w:hAnsi="Arial" w:cs="Arial"/>
                <w:b/>
                <w:bCs/>
                <w:color w:val="000000"/>
                <w:position w:val="-2"/>
                <w:sz w:val="18"/>
                <w:szCs w:val="18"/>
                <w:shd w:val="clear" w:color="auto" w:fill="FFFFFF"/>
              </w:rPr>
              <w:t>Garancijska doba</w:t>
            </w:r>
          </w:p>
        </w:tc>
      </w:tr>
    </w:tbl>
    <w:p w14:paraId="4E4BFE66" w14:textId="59F78CCE" w:rsidR="008A631C" w:rsidRDefault="008A631C" w:rsidP="008408BD">
      <w:pPr>
        <w:spacing w:before="225" w:after="225" w:line="240" w:lineRule="auto"/>
        <w:jc w:val="both"/>
        <w:rPr>
          <w:rFonts w:ascii="Arial" w:hAnsi="Arial" w:cs="Arial"/>
          <w:color w:val="000000"/>
          <w:sz w:val="18"/>
          <w:szCs w:val="18"/>
        </w:rPr>
      </w:pPr>
      <w:r>
        <w:rPr>
          <w:rFonts w:ascii="Arial" w:hAnsi="Arial" w:cs="Arial"/>
          <w:color w:val="000000"/>
          <w:sz w:val="18"/>
          <w:szCs w:val="18"/>
        </w:rPr>
        <w:t>Za izvedena dela in vgrajene materiale vključno</w:t>
      </w:r>
      <w:r w:rsidR="006E65B2">
        <w:rPr>
          <w:rFonts w:ascii="Arial" w:hAnsi="Arial" w:cs="Arial"/>
          <w:color w:val="000000"/>
          <w:sz w:val="18"/>
          <w:szCs w:val="18"/>
        </w:rPr>
        <w:t xml:space="preserve"> z dobavljeno opremo</w:t>
      </w:r>
      <w:r>
        <w:rPr>
          <w:rFonts w:ascii="Arial" w:hAnsi="Arial" w:cs="Arial"/>
          <w:color w:val="000000"/>
          <w:sz w:val="18"/>
          <w:szCs w:val="18"/>
        </w:rPr>
        <w:t xml:space="preserve"> se zahteva garancijska doba najmanj 5 let od izvedbe uspešnega kvalitetnega pregleda in prevzema del s strani naročnika. </w:t>
      </w:r>
    </w:p>
    <w:p w14:paraId="397995EC" w14:textId="77777777" w:rsidR="006E65B2" w:rsidRDefault="006E65B2" w:rsidP="008408B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29"/>
      </w:tblGrid>
      <w:tr w:rsidR="006E65B2" w14:paraId="5D4F5FFD" w14:textId="77777777" w:rsidTr="00D71CB0">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AB85988" w14:textId="770AB17B" w:rsidR="006E65B2" w:rsidRDefault="006E65B2" w:rsidP="008408BD">
            <w:r>
              <w:rPr>
                <w:rFonts w:ascii="Arial" w:hAnsi="Arial" w:cs="Arial"/>
                <w:b/>
                <w:bCs/>
                <w:color w:val="000000"/>
                <w:position w:val="-2"/>
                <w:sz w:val="18"/>
                <w:szCs w:val="18"/>
                <w:shd w:val="clear" w:color="auto" w:fill="FFFFFF"/>
              </w:rPr>
              <w:t>Druge posebne zahteve naročnika</w:t>
            </w:r>
          </w:p>
        </w:tc>
      </w:tr>
    </w:tbl>
    <w:p w14:paraId="1ECE0A00" w14:textId="2D693948" w:rsidR="00BD6E28" w:rsidRDefault="007D5F15" w:rsidP="008408BD">
      <w:pPr>
        <w:spacing w:before="225"/>
        <w:jc w:val="both"/>
        <w:rPr>
          <w:rFonts w:ascii="Arial" w:hAnsi="Arial" w:cs="Arial"/>
          <w:sz w:val="18"/>
          <w:szCs w:val="18"/>
        </w:rPr>
      </w:pPr>
      <w:r w:rsidRPr="007D5F15">
        <w:rPr>
          <w:rFonts w:ascii="Arial" w:hAnsi="Arial" w:cs="Arial"/>
          <w:sz w:val="18"/>
          <w:szCs w:val="18"/>
        </w:rPr>
        <w:t>Ob</w:t>
      </w:r>
      <w:r>
        <w:rPr>
          <w:rFonts w:ascii="Arial" w:hAnsi="Arial" w:cs="Arial"/>
          <w:sz w:val="18"/>
          <w:szCs w:val="18"/>
        </w:rPr>
        <w:t xml:space="preserve"> upoštevanju dejstva, da se predmet javnega naročila izvaja na območju delujočega doma starejših občanov mora ponudnik pri pripravi ponudbe in kasneje izbrani izvajalec posameznega sklopa v celoti upoštevati tudi naslednje izrecne zahteve naročnika:</w:t>
      </w:r>
    </w:p>
    <w:p w14:paraId="4E80B06B" w14:textId="1F919F24" w:rsidR="007D5F15" w:rsidRDefault="007D5F15" w:rsidP="008408BD">
      <w:pPr>
        <w:pStyle w:val="Odstavekseznama"/>
        <w:numPr>
          <w:ilvl w:val="0"/>
          <w:numId w:val="38"/>
        </w:numPr>
        <w:spacing w:before="225"/>
        <w:jc w:val="both"/>
        <w:rPr>
          <w:rFonts w:ascii="Arial" w:hAnsi="Arial" w:cs="Arial"/>
          <w:sz w:val="18"/>
          <w:szCs w:val="18"/>
        </w:rPr>
      </w:pPr>
      <w:r>
        <w:rPr>
          <w:rFonts w:ascii="Arial" w:hAnsi="Arial" w:cs="Arial"/>
          <w:sz w:val="18"/>
          <w:szCs w:val="18"/>
        </w:rPr>
        <w:t>vsa dela v okviru predmeta javnega naročila se morajo izvajati na način, da se prekomerno ne vznemirja in moti stanovalcev doma,</w:t>
      </w:r>
    </w:p>
    <w:p w14:paraId="002D136E" w14:textId="77777777" w:rsidR="007D5F15" w:rsidRDefault="007D5F15" w:rsidP="008408BD">
      <w:pPr>
        <w:pStyle w:val="Odstavekseznama"/>
        <w:numPr>
          <w:ilvl w:val="0"/>
          <w:numId w:val="38"/>
        </w:numPr>
        <w:spacing w:before="225"/>
        <w:jc w:val="both"/>
        <w:rPr>
          <w:rFonts w:ascii="Arial" w:hAnsi="Arial" w:cs="Arial"/>
          <w:sz w:val="18"/>
          <w:szCs w:val="18"/>
        </w:rPr>
      </w:pPr>
      <w:r>
        <w:rPr>
          <w:rFonts w:ascii="Arial" w:hAnsi="Arial" w:cs="Arial"/>
          <w:sz w:val="18"/>
          <w:szCs w:val="18"/>
        </w:rPr>
        <w:t>vsa dela, kjer se bodo izvajala navezave na obstoječi objekt se morajo izvajati na način, da se v delovanje doma in prostore posega za najkrajši možen čas in v najmanjšem možnem obsegu,</w:t>
      </w:r>
    </w:p>
    <w:p w14:paraId="501008FB" w14:textId="77777777" w:rsidR="007D5F15" w:rsidRDefault="007D5F15" w:rsidP="008408BD">
      <w:pPr>
        <w:pStyle w:val="Odstavekseznama"/>
        <w:numPr>
          <w:ilvl w:val="0"/>
          <w:numId w:val="38"/>
        </w:numPr>
        <w:spacing w:before="225"/>
        <w:jc w:val="both"/>
        <w:rPr>
          <w:rFonts w:ascii="Arial" w:hAnsi="Arial" w:cs="Arial"/>
          <w:sz w:val="18"/>
          <w:szCs w:val="18"/>
        </w:rPr>
      </w:pPr>
      <w:r>
        <w:rPr>
          <w:rFonts w:ascii="Arial" w:hAnsi="Arial" w:cs="Arial"/>
          <w:sz w:val="18"/>
          <w:szCs w:val="18"/>
        </w:rPr>
        <w:t>izvajalec mora ves čas izvajanja del ta izvajati na način, da ni prekomernega hrupa. Pred izvedbo kakršnihkoli rušitvenih del ali del za katere se predvideva večji hrup mora izvajalec o tem predhodno obvestiti naročnika,</w:t>
      </w:r>
    </w:p>
    <w:p w14:paraId="44021DCA" w14:textId="77777777" w:rsidR="007D5F15" w:rsidRDefault="007D5F15" w:rsidP="008408BD">
      <w:pPr>
        <w:pStyle w:val="Odstavekseznama"/>
        <w:numPr>
          <w:ilvl w:val="0"/>
          <w:numId w:val="38"/>
        </w:numPr>
        <w:spacing w:before="225"/>
        <w:jc w:val="both"/>
        <w:rPr>
          <w:rFonts w:ascii="Arial" w:hAnsi="Arial" w:cs="Arial"/>
          <w:sz w:val="18"/>
          <w:szCs w:val="18"/>
        </w:rPr>
      </w:pPr>
      <w:r>
        <w:rPr>
          <w:rFonts w:ascii="Arial" w:hAnsi="Arial" w:cs="Arial"/>
          <w:sz w:val="18"/>
          <w:szCs w:val="18"/>
        </w:rPr>
        <w:t>izvajalec mora delovske odre in ostale gradbiščne objekte postavljati na način, da bo mogoče gibanje stanovalcev doma,</w:t>
      </w:r>
    </w:p>
    <w:p w14:paraId="63E8B172" w14:textId="77777777" w:rsidR="007D5F15" w:rsidRDefault="007D5F15" w:rsidP="008408BD">
      <w:pPr>
        <w:pStyle w:val="Odstavekseznama"/>
        <w:numPr>
          <w:ilvl w:val="0"/>
          <w:numId w:val="38"/>
        </w:numPr>
        <w:spacing w:before="225"/>
        <w:jc w:val="both"/>
        <w:rPr>
          <w:rFonts w:ascii="Arial" w:hAnsi="Arial" w:cs="Arial"/>
          <w:sz w:val="18"/>
          <w:szCs w:val="18"/>
        </w:rPr>
      </w:pPr>
      <w:r>
        <w:rPr>
          <w:rFonts w:ascii="Arial" w:hAnsi="Arial" w:cs="Arial"/>
          <w:sz w:val="18"/>
          <w:szCs w:val="18"/>
        </w:rPr>
        <w:t>izvajalec mora dela izvajati na način, da bo stanovalcem omogočil varen dostop do atrija. Za potrebe navedenega mora izvajalec v okviru pogodbene cene zagotoviti vse potrebne varnostne ograje in izvesti ostale varnostne ukrepe, ki bodo stanovalcem omogočili varen dostop in gibanje v atriju,</w:t>
      </w:r>
    </w:p>
    <w:p w14:paraId="763F577C" w14:textId="619C73DD" w:rsidR="007D5F15" w:rsidRDefault="007D5F15" w:rsidP="008408BD">
      <w:pPr>
        <w:pStyle w:val="Odstavekseznama"/>
        <w:numPr>
          <w:ilvl w:val="0"/>
          <w:numId w:val="38"/>
        </w:numPr>
        <w:spacing w:before="225"/>
        <w:jc w:val="both"/>
        <w:rPr>
          <w:rFonts w:ascii="Arial" w:hAnsi="Arial" w:cs="Arial"/>
          <w:sz w:val="18"/>
          <w:szCs w:val="18"/>
        </w:rPr>
      </w:pPr>
      <w:r>
        <w:rPr>
          <w:rFonts w:ascii="Arial" w:hAnsi="Arial" w:cs="Arial"/>
          <w:sz w:val="18"/>
          <w:szCs w:val="18"/>
        </w:rPr>
        <w:t>izvajalec mora dela izvajati na način, da ne bo ogrožal stanovalcev</w:t>
      </w:r>
      <w:r w:rsidR="004773AA">
        <w:rPr>
          <w:rFonts w:ascii="Arial" w:hAnsi="Arial" w:cs="Arial"/>
          <w:sz w:val="18"/>
          <w:szCs w:val="18"/>
        </w:rPr>
        <w:t xml:space="preserve"> in</w:t>
      </w:r>
    </w:p>
    <w:p w14:paraId="1A2B6906" w14:textId="4A15BD2D" w:rsidR="007D5F15" w:rsidRDefault="007D5F15" w:rsidP="008408BD">
      <w:pPr>
        <w:pStyle w:val="Odstavekseznama"/>
        <w:numPr>
          <w:ilvl w:val="0"/>
          <w:numId w:val="38"/>
        </w:numPr>
        <w:spacing w:before="225"/>
        <w:jc w:val="both"/>
        <w:rPr>
          <w:rFonts w:ascii="Arial" w:hAnsi="Arial" w:cs="Arial"/>
          <w:sz w:val="18"/>
          <w:szCs w:val="18"/>
        </w:rPr>
      </w:pPr>
      <w:r>
        <w:rPr>
          <w:rFonts w:ascii="Arial" w:hAnsi="Arial" w:cs="Arial"/>
          <w:sz w:val="18"/>
          <w:szCs w:val="18"/>
        </w:rPr>
        <w:t>izvajalec mora redno izvajati čiščenje objekta in preprečevati možnosti, da bi stanovalci prišli v stik s prahom in ostalimi odpadki, ki bodo nastali pri izvajanju del</w:t>
      </w:r>
      <w:r w:rsidR="004773AA">
        <w:rPr>
          <w:rFonts w:ascii="Arial" w:hAnsi="Arial" w:cs="Arial"/>
          <w:sz w:val="18"/>
          <w:szCs w:val="18"/>
        </w:rPr>
        <w:t>.</w:t>
      </w:r>
    </w:p>
    <w:p w14:paraId="709D01CD" w14:textId="1B3D6EBD" w:rsidR="007D5F15" w:rsidRPr="007D5F15" w:rsidRDefault="007D5F15" w:rsidP="008408BD">
      <w:pPr>
        <w:spacing w:before="225"/>
        <w:jc w:val="both"/>
        <w:rPr>
          <w:rFonts w:ascii="Arial" w:hAnsi="Arial" w:cs="Arial"/>
          <w:sz w:val="18"/>
          <w:szCs w:val="18"/>
        </w:rPr>
        <w:sectPr w:rsidR="007D5F15" w:rsidRPr="007D5F15" w:rsidSect="00C75D75">
          <w:pgSz w:w="11906" w:h="16838"/>
          <w:pgMar w:top="1418" w:right="1418" w:bottom="1418" w:left="1418" w:header="567" w:footer="680" w:gutter="0"/>
          <w:cols w:space="708"/>
          <w:docGrid w:linePitch="360"/>
        </w:sectPr>
      </w:pPr>
    </w:p>
    <w:p w14:paraId="525B093C" w14:textId="77777777" w:rsidR="000C14CE" w:rsidRPr="00F31063" w:rsidRDefault="000A138C" w:rsidP="008408BD">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ind w:left="1985"/>
        <w:rPr>
          <w:rFonts w:ascii="Arial" w:hAnsi="Arial" w:cs="Arial"/>
        </w:rPr>
      </w:pPr>
      <w:r w:rsidRPr="00F31063">
        <w:rPr>
          <w:rFonts w:ascii="Arial" w:hAnsi="Arial" w:cs="Arial"/>
        </w:rPr>
        <w:lastRenderedPageBreak/>
        <w:t>Vsebina ponudbene dokumentacije</w:t>
      </w:r>
    </w:p>
    <w:p w14:paraId="097E3511" w14:textId="77777777" w:rsidR="000C14CE" w:rsidRPr="00A17BFF" w:rsidRDefault="000C14CE" w:rsidP="008408BD">
      <w:pPr>
        <w:pStyle w:val="Paragraf"/>
        <w:rPr>
          <w:rFonts w:ascii="Arial" w:hAnsi="Arial" w:cs="Arial"/>
        </w:rPr>
      </w:pPr>
    </w:p>
    <w:p w14:paraId="49C680BA" w14:textId="77777777" w:rsidR="00BD6E28" w:rsidRDefault="000A138C" w:rsidP="008408B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F453835" w14:textId="77777777" w:rsidR="00BD6E28" w:rsidRDefault="000A138C" w:rsidP="008408BD">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7D8A44E2" w14:textId="77777777" w:rsidR="00BD6E28" w:rsidRDefault="000A138C" w:rsidP="008408B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C818711" w14:textId="77777777" w:rsidR="00BD6E28" w:rsidRDefault="000A138C" w:rsidP="008408BD">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0275F7B" w14:textId="77777777" w:rsidR="000C14CE" w:rsidRPr="00A17BFF" w:rsidRDefault="000C14CE" w:rsidP="008408B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D6E28" w14:paraId="627B52C4"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86D664" w14:textId="77777777" w:rsidR="00BD6E28" w:rsidRDefault="000A138C" w:rsidP="008408BD">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CDB7299" w14:textId="77777777" w:rsidR="00BD6E28" w:rsidRDefault="000A138C" w:rsidP="008408BD">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C8413C" w14:textId="77777777" w:rsidR="00BD6E28" w:rsidRDefault="000A138C" w:rsidP="008408BD">
            <w:pPr>
              <w:jc w:val="center"/>
            </w:pPr>
            <w:r>
              <w:rPr>
                <w:rFonts w:ascii="Arial" w:hAnsi="Arial" w:cs="Arial"/>
                <w:b/>
                <w:bCs/>
                <w:color w:val="000000"/>
                <w:position w:val="-3"/>
                <w:sz w:val="20"/>
                <w:szCs w:val="20"/>
                <w:shd w:val="clear" w:color="auto" w:fill="AAAAAA"/>
              </w:rPr>
              <w:t>Opombe</w:t>
            </w:r>
          </w:p>
        </w:tc>
      </w:tr>
      <w:tr w:rsidR="00BD6E28" w14:paraId="2CEFD9F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31D58" w14:textId="77777777" w:rsidR="00BD6E28" w:rsidRDefault="000A138C" w:rsidP="008408B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98146" w14:textId="0CC57840" w:rsidR="00BD6E28" w:rsidRDefault="000A138C" w:rsidP="008408BD">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3C612" w14:textId="77777777" w:rsidR="007D5F15" w:rsidRDefault="000A138C" w:rsidP="008408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9513F23" w14:textId="1AE26E8B" w:rsidR="00BD6E28" w:rsidRDefault="000A138C" w:rsidP="008408BD">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BD6E28" w14:paraId="4DBDEA5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A8233" w14:textId="77777777" w:rsidR="00BD6E28" w:rsidRDefault="000A138C" w:rsidP="008408B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19659" w14:textId="39B0B4FC" w:rsidR="00BD6E28" w:rsidRDefault="000A138C" w:rsidP="008408BD">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1BA88" w14:textId="77777777" w:rsidR="00BD6E28" w:rsidRDefault="000A138C" w:rsidP="008408BD">
            <w:pPr>
              <w:spacing w:before="135" w:after="135"/>
              <w:jc w:val="both"/>
              <w:textAlignment w:val="center"/>
            </w:pPr>
            <w:r>
              <w:rPr>
                <w:rFonts w:ascii="Arial" w:hAnsi="Arial" w:cs="Arial"/>
                <w:color w:val="000000"/>
                <w:position w:val="-2"/>
                <w:sz w:val="18"/>
                <w:szCs w:val="18"/>
              </w:rPr>
              <w:t>Izpolnjen, podpisan in žigosan.</w:t>
            </w:r>
          </w:p>
        </w:tc>
      </w:tr>
      <w:tr w:rsidR="00BD6E28" w14:paraId="344FF3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30975" w14:textId="77777777" w:rsidR="00BD6E28" w:rsidRDefault="000A138C" w:rsidP="008408B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E93CA" w14:textId="4B1BEB22" w:rsidR="00BD6E28" w:rsidRDefault="000A138C" w:rsidP="008408BD">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86E65" w14:textId="234C5589" w:rsidR="00BD6E28" w:rsidRDefault="000A138C" w:rsidP="008408BD">
            <w:pPr>
              <w:spacing w:before="135" w:after="135"/>
              <w:jc w:val="both"/>
              <w:textAlignment w:val="center"/>
            </w:pPr>
            <w:r>
              <w:rPr>
                <w:rFonts w:ascii="Arial" w:hAnsi="Arial" w:cs="Arial"/>
                <w:color w:val="000000"/>
                <w:position w:val="-2"/>
                <w:sz w:val="18"/>
                <w:szCs w:val="18"/>
              </w:rPr>
              <w:t>Izpolnjen .xml, uvoziti v e-Oddajo</w:t>
            </w:r>
            <w:r w:rsidR="00A70EB7">
              <w:rPr>
                <w:rFonts w:ascii="Arial" w:hAnsi="Arial" w:cs="Arial"/>
                <w:color w:val="000000"/>
                <w:position w:val="-2"/>
                <w:sz w:val="18"/>
                <w:szCs w:val="18"/>
              </w:rPr>
              <w:t xml:space="preserve"> ali predložen izpolnjen, podpisan in žigosan pdf</w:t>
            </w:r>
          </w:p>
        </w:tc>
      </w:tr>
      <w:tr w:rsidR="00BD6E28" w14:paraId="249ADE3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D89C8" w14:textId="77777777" w:rsidR="00BD6E28" w:rsidRDefault="000A138C" w:rsidP="008408B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BA968" w14:textId="58286698" w:rsidR="00BD6E28" w:rsidRDefault="00A70EB7" w:rsidP="008408BD">
            <w:r>
              <w:rPr>
                <w:rFonts w:ascii="Arial" w:hAnsi="Arial" w:cs="Arial"/>
                <w:color w:val="000000"/>
                <w:position w:val="-2"/>
                <w:sz w:val="18"/>
                <w:szCs w:val="18"/>
              </w:rPr>
              <w:t>Izjava gospodarskega subjekta in pooblastilo za pridobitev podatkov iz kazenske evidence ALI potrdila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EB60C" w14:textId="051F274D" w:rsidR="00BD6E28" w:rsidRDefault="000A138C" w:rsidP="008408BD">
            <w:pPr>
              <w:spacing w:before="135" w:after="135"/>
              <w:jc w:val="both"/>
              <w:textAlignment w:val="center"/>
            </w:pPr>
            <w:r>
              <w:rPr>
                <w:rFonts w:ascii="Arial" w:hAnsi="Arial" w:cs="Arial"/>
                <w:color w:val="000000"/>
                <w:position w:val="-2"/>
                <w:sz w:val="18"/>
                <w:szCs w:val="18"/>
              </w:rPr>
              <w:t>Izpolnjen, podpisan in žigosan</w:t>
            </w:r>
            <w:r w:rsidR="00A70EB7">
              <w:rPr>
                <w:rFonts w:ascii="Arial" w:hAnsi="Arial" w:cs="Arial"/>
                <w:color w:val="000000"/>
                <w:position w:val="-2"/>
                <w:sz w:val="18"/>
                <w:szCs w:val="18"/>
              </w:rPr>
              <w:t xml:space="preserve"> oziroma predložena dokazila.</w:t>
            </w:r>
          </w:p>
        </w:tc>
      </w:tr>
      <w:tr w:rsidR="00BD6E28" w14:paraId="66416B7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B1D79" w14:textId="77777777" w:rsidR="00BD6E28" w:rsidRDefault="000A138C" w:rsidP="008408B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687B8" w14:textId="47C46B11" w:rsidR="00BD6E28" w:rsidRDefault="00A70EB7" w:rsidP="008408BD">
            <w:r>
              <w:rPr>
                <w:rFonts w:ascii="Arial" w:hAnsi="Arial" w:cs="Arial"/>
                <w:color w:val="000000"/>
                <w:position w:val="-2"/>
                <w:sz w:val="18"/>
                <w:szCs w:val="18"/>
              </w:rPr>
              <w:t>Izjava članov organov in zastopnikov gospodarskega subjekta in pooblastilo za pridobitev podatkov iz kazenske evidence ALI potrdila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BFC7A" w14:textId="77777777" w:rsidR="00A70EB7" w:rsidRDefault="00A70EB7" w:rsidP="008408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oziroma predložena dokazila.</w:t>
            </w:r>
          </w:p>
          <w:p w14:paraId="321B8EC8" w14:textId="32A726E5" w:rsidR="00BD6E28" w:rsidRDefault="000A138C" w:rsidP="008408B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D6E28" w14:paraId="2D4A3E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59CA2" w14:textId="77777777" w:rsidR="00BD6E28" w:rsidRDefault="000A138C" w:rsidP="008408B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6E738" w14:textId="7935031F" w:rsidR="00BD6E28" w:rsidRDefault="000A138C" w:rsidP="008408BD">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10645" w14:textId="686EDE75" w:rsidR="00BD6E28" w:rsidRDefault="00A70EB7" w:rsidP="008408BD">
            <w:pPr>
              <w:spacing w:before="135" w:after="135"/>
              <w:jc w:val="both"/>
              <w:textAlignment w:val="center"/>
            </w:pPr>
            <w:r>
              <w:rPr>
                <w:rFonts w:ascii="Arial" w:hAnsi="Arial" w:cs="Arial"/>
                <w:color w:val="000000"/>
                <w:position w:val="-2"/>
                <w:sz w:val="18"/>
                <w:szCs w:val="18"/>
              </w:rPr>
              <w:t>Izpolnjen, podpisan in žigosan</w:t>
            </w:r>
          </w:p>
        </w:tc>
      </w:tr>
      <w:tr w:rsidR="00BD6E28" w14:paraId="3969CF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9D4BB" w14:textId="77777777" w:rsidR="00BD6E28" w:rsidRDefault="000A138C" w:rsidP="008408BD">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2C308" w14:textId="51676F80" w:rsidR="00BD6E28" w:rsidRDefault="00A70EB7" w:rsidP="008408BD">
            <w:r>
              <w:rPr>
                <w:rFonts w:ascii="Arial" w:hAnsi="Arial" w:cs="Arial"/>
                <w:color w:val="000000"/>
                <w:position w:val="-2"/>
                <w:sz w:val="18"/>
                <w:szCs w:val="18"/>
              </w:rPr>
              <w:t>Vodja del (vključno s predložitvijo optičnega odčitka o članstvu v pristojni zbornici (IZS) in optičnim odčitkom obrazca M1 ali adekvatnega dokazila) – 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F02B6" w14:textId="77777777" w:rsidR="00BD6E28" w:rsidRDefault="000A138C" w:rsidP="008408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420CD1E" w14:textId="3047CCEC" w:rsidR="00A70EB7" w:rsidRDefault="00A70EB7" w:rsidP="008408BD">
            <w:pPr>
              <w:spacing w:before="135" w:after="135"/>
              <w:jc w:val="both"/>
              <w:textAlignment w:val="center"/>
            </w:pPr>
            <w:r>
              <w:rPr>
                <w:rFonts w:ascii="Arial" w:hAnsi="Arial" w:cs="Arial"/>
                <w:color w:val="000000"/>
                <w:position w:val="-2"/>
                <w:sz w:val="18"/>
                <w:szCs w:val="18"/>
              </w:rPr>
              <w:t>Priložena dokazila.</w:t>
            </w:r>
          </w:p>
        </w:tc>
      </w:tr>
      <w:tr w:rsidR="00BD6E28" w14:paraId="793E23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3B75DC" w14:textId="77777777" w:rsidR="00BD6E28" w:rsidRDefault="000A138C" w:rsidP="008408BD">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54919" w14:textId="318A1320" w:rsidR="00BD6E28" w:rsidRDefault="000A138C" w:rsidP="008408BD">
            <w:r>
              <w:rPr>
                <w:rFonts w:ascii="Arial" w:hAnsi="Arial" w:cs="Arial"/>
                <w:color w:val="000000"/>
                <w:position w:val="-2"/>
                <w:sz w:val="18"/>
                <w:szCs w:val="18"/>
              </w:rPr>
              <w:t xml:space="preserve">Referenčna lista vodje </w:t>
            </w:r>
            <w:r w:rsidR="00A70EB7">
              <w:rPr>
                <w:rFonts w:ascii="Arial" w:hAnsi="Arial" w:cs="Arial"/>
                <w:color w:val="000000"/>
                <w:position w:val="-2"/>
                <w:sz w:val="18"/>
                <w:szCs w:val="18"/>
              </w:rPr>
              <w:t>del – 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20531" w14:textId="1057D117" w:rsidR="00BD6E28" w:rsidRPr="00A70EB7" w:rsidRDefault="00A70EB7" w:rsidP="008408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BD6E28" w14:paraId="39D723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4C740" w14:textId="77777777" w:rsidR="00BD6E28" w:rsidRDefault="000A138C" w:rsidP="008408B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CCE60" w14:textId="13FD07BF" w:rsidR="00BD6E28" w:rsidRDefault="000A138C" w:rsidP="008408BD">
            <w:r>
              <w:rPr>
                <w:rFonts w:ascii="Arial" w:hAnsi="Arial" w:cs="Arial"/>
                <w:color w:val="000000"/>
                <w:position w:val="-2"/>
                <w:sz w:val="18"/>
                <w:szCs w:val="18"/>
              </w:rPr>
              <w:t>Vzorec menične izjave za resnost ponudbe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5F079" w14:textId="0A45A3D4" w:rsidR="00BD6E28" w:rsidRDefault="00A70EB7" w:rsidP="008408BD">
            <w:pPr>
              <w:spacing w:before="135" w:after="135"/>
              <w:jc w:val="both"/>
              <w:textAlignment w:val="center"/>
            </w:pPr>
            <w:r>
              <w:rPr>
                <w:rFonts w:ascii="Arial" w:hAnsi="Arial" w:cs="Arial"/>
                <w:color w:val="000000"/>
                <w:position w:val="-2"/>
                <w:sz w:val="18"/>
                <w:szCs w:val="18"/>
              </w:rPr>
              <w:t>Izpolnjeno, podpisano in žigosano zavarovanje, predloženo skladno z določenim v razpisni dokumentaciji.</w:t>
            </w:r>
          </w:p>
        </w:tc>
      </w:tr>
      <w:tr w:rsidR="00BD6E28" w14:paraId="7A9D1E5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05D07" w14:textId="77777777" w:rsidR="00BD6E28" w:rsidRDefault="000A138C" w:rsidP="008408BD">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DA09F" w14:textId="7F768E40" w:rsidR="00BD6E28" w:rsidRDefault="000A138C" w:rsidP="008408BD">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7CDC0" w14:textId="77777777" w:rsidR="00BD6E28" w:rsidRDefault="000A138C" w:rsidP="008408BD">
            <w:pPr>
              <w:spacing w:before="135" w:after="135"/>
              <w:jc w:val="both"/>
              <w:textAlignment w:val="center"/>
            </w:pPr>
            <w:r>
              <w:rPr>
                <w:rFonts w:ascii="Arial" w:hAnsi="Arial" w:cs="Arial"/>
                <w:color w:val="000000"/>
                <w:position w:val="-2"/>
                <w:sz w:val="18"/>
                <w:szCs w:val="18"/>
              </w:rPr>
              <w:t>Parafiran.</w:t>
            </w:r>
          </w:p>
        </w:tc>
      </w:tr>
      <w:tr w:rsidR="00BD6E28" w14:paraId="628434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8091" w14:textId="77777777" w:rsidR="00BD6E28" w:rsidRDefault="000A138C" w:rsidP="008408BD">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2B3018" w14:textId="023C206B" w:rsidR="00BD6E28" w:rsidRDefault="000A138C" w:rsidP="008408BD">
            <w:r>
              <w:rPr>
                <w:rFonts w:ascii="Arial" w:hAnsi="Arial" w:cs="Arial"/>
                <w:color w:val="000000"/>
                <w:position w:val="-2"/>
                <w:sz w:val="18"/>
                <w:szCs w:val="18"/>
              </w:rPr>
              <w:t>Vzorec bančne garancije / kavcijskega zavarovanja za odpravo napak</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0AE1C" w14:textId="77777777" w:rsidR="00BD6E28" w:rsidRDefault="000A138C" w:rsidP="008408BD">
            <w:pPr>
              <w:spacing w:before="135" w:after="135"/>
              <w:jc w:val="both"/>
              <w:textAlignment w:val="center"/>
            </w:pPr>
            <w:r>
              <w:rPr>
                <w:rFonts w:ascii="Arial" w:hAnsi="Arial" w:cs="Arial"/>
                <w:color w:val="000000"/>
                <w:position w:val="-2"/>
                <w:sz w:val="18"/>
                <w:szCs w:val="18"/>
              </w:rPr>
              <w:t>Parafiran.</w:t>
            </w:r>
          </w:p>
        </w:tc>
      </w:tr>
      <w:tr w:rsidR="00BD6E28" w14:paraId="0481C4F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176B1" w14:textId="77777777" w:rsidR="00BD6E28" w:rsidRDefault="000A138C" w:rsidP="008408BD">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31274" w14:textId="57B46364" w:rsidR="00BD6E28" w:rsidRDefault="000A138C" w:rsidP="008408BD">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7E826" w14:textId="77777777" w:rsidR="00BD6E28" w:rsidRDefault="000A138C" w:rsidP="008408BD">
            <w:pPr>
              <w:spacing w:before="135" w:after="135"/>
              <w:jc w:val="both"/>
              <w:textAlignment w:val="center"/>
            </w:pPr>
            <w:r>
              <w:rPr>
                <w:rFonts w:ascii="Arial" w:hAnsi="Arial" w:cs="Arial"/>
                <w:color w:val="000000"/>
                <w:position w:val="-2"/>
                <w:sz w:val="18"/>
                <w:szCs w:val="18"/>
              </w:rPr>
              <w:t>Izpolnjen, podpisan in žigosan.</w:t>
            </w:r>
          </w:p>
        </w:tc>
      </w:tr>
      <w:tr w:rsidR="00BD6E28" w14:paraId="3674A29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DCBF7" w14:textId="77777777" w:rsidR="00BD6E28" w:rsidRDefault="000A138C" w:rsidP="008408BD">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677DA" w14:textId="3E55C7DA" w:rsidR="00BD6E28" w:rsidRDefault="000A138C" w:rsidP="008408BD">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0DE16" w14:textId="77777777" w:rsidR="00BD6E28" w:rsidRDefault="000A138C" w:rsidP="008408BD">
            <w:pPr>
              <w:spacing w:before="135" w:after="135"/>
              <w:jc w:val="both"/>
              <w:textAlignment w:val="center"/>
            </w:pPr>
            <w:r>
              <w:rPr>
                <w:rFonts w:ascii="Arial" w:hAnsi="Arial" w:cs="Arial"/>
                <w:color w:val="000000"/>
                <w:position w:val="-2"/>
                <w:sz w:val="18"/>
                <w:szCs w:val="18"/>
              </w:rPr>
              <w:t>Izpolnjen, podpisan in žigosan.</w:t>
            </w:r>
          </w:p>
        </w:tc>
      </w:tr>
      <w:tr w:rsidR="00BD6E28" w14:paraId="1B57FE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F832F" w14:textId="77777777" w:rsidR="00BD6E28" w:rsidRDefault="000A138C" w:rsidP="008408BD">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863B7" w14:textId="7BE0BC7A" w:rsidR="00BD6E28" w:rsidRDefault="000A138C" w:rsidP="008408BD">
            <w:r>
              <w:rPr>
                <w:rFonts w:ascii="Arial" w:hAnsi="Arial" w:cs="Arial"/>
                <w:color w:val="000000"/>
                <w:position w:val="-2"/>
                <w:sz w:val="18"/>
                <w:szCs w:val="18"/>
              </w:rPr>
              <w:t>Izjava o nastopu s podizvajalci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B938E" w14:textId="77777777" w:rsidR="00A70EB7" w:rsidRDefault="000A138C" w:rsidP="008408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0E061B75" w14:textId="77AB7CB1" w:rsidR="00BD6E28" w:rsidRDefault="000A138C" w:rsidP="008408BD">
            <w:pPr>
              <w:spacing w:before="135" w:after="135"/>
              <w:jc w:val="both"/>
              <w:textAlignment w:val="center"/>
            </w:pPr>
            <w:r>
              <w:rPr>
                <w:rFonts w:ascii="Arial" w:hAnsi="Arial" w:cs="Arial"/>
                <w:color w:val="000000"/>
                <w:position w:val="-2"/>
                <w:sz w:val="18"/>
                <w:szCs w:val="18"/>
              </w:rPr>
              <w:t>Priložen izpolnjen ESPD obrazec za vsakega podizvajalca (79. člen ZJN-3). Datoteka za uvoz ESPD je priloga razpisne dokumentacije. ESPD lahko podizvajalci izpolnijo na Portalu javnih naročil.</w:t>
            </w:r>
          </w:p>
        </w:tc>
      </w:tr>
      <w:tr w:rsidR="00BD6E28" w14:paraId="1958D0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B45AE" w14:textId="77777777" w:rsidR="00BD6E28" w:rsidRDefault="000A138C" w:rsidP="008408BD">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CE28E" w14:textId="6AB86ECC" w:rsidR="00BD6E28" w:rsidRDefault="000A138C" w:rsidP="008408BD">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C19DB" w14:textId="77777777" w:rsidR="00BD6E28" w:rsidRDefault="000A138C" w:rsidP="008408BD">
            <w:pPr>
              <w:spacing w:before="135" w:after="135"/>
              <w:jc w:val="both"/>
              <w:textAlignment w:val="center"/>
            </w:pPr>
            <w:r>
              <w:rPr>
                <w:rFonts w:ascii="Arial" w:hAnsi="Arial" w:cs="Arial"/>
                <w:color w:val="000000"/>
                <w:position w:val="-2"/>
                <w:sz w:val="18"/>
                <w:szCs w:val="18"/>
              </w:rPr>
              <w:t>Izpolnjen, podpisan in žigosan</w:t>
            </w:r>
          </w:p>
        </w:tc>
      </w:tr>
      <w:tr w:rsidR="00BD6E28" w14:paraId="4D83EE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85F6F" w14:textId="77777777" w:rsidR="00BD6E28" w:rsidRDefault="000A138C" w:rsidP="008408B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231E4" w14:textId="407F7B80" w:rsidR="00BD6E28" w:rsidRDefault="000A138C" w:rsidP="008408BD">
            <w:r>
              <w:rPr>
                <w:rFonts w:ascii="Arial" w:hAnsi="Arial" w:cs="Arial"/>
                <w:color w:val="000000"/>
                <w:position w:val="-2"/>
                <w:sz w:val="18"/>
                <w:szCs w:val="18"/>
              </w:rPr>
              <w:t>Bonitetna ocena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0C860" w14:textId="211FD2A4" w:rsidR="00BD6E28" w:rsidRDefault="00A70EB7" w:rsidP="008408BD">
            <w:r w:rsidRPr="003F38EA">
              <w:rPr>
                <w:rFonts w:ascii="Arial" w:hAnsi="Arial" w:cs="Arial"/>
                <w:sz w:val="18"/>
                <w:szCs w:val="18"/>
              </w:rPr>
              <w:t>Priložena dokazila</w:t>
            </w:r>
          </w:p>
        </w:tc>
      </w:tr>
      <w:tr w:rsidR="00BD6E28" w14:paraId="13393B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E20B1" w14:textId="77777777" w:rsidR="00BD6E28" w:rsidRDefault="000A138C" w:rsidP="008408B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912CB" w14:textId="59902AC6" w:rsidR="00BD6E28" w:rsidRDefault="000A138C" w:rsidP="008408BD">
            <w:r>
              <w:rPr>
                <w:rFonts w:ascii="Arial" w:hAnsi="Arial" w:cs="Arial"/>
                <w:color w:val="000000"/>
                <w:position w:val="-2"/>
                <w:sz w:val="18"/>
                <w:szCs w:val="18"/>
              </w:rPr>
              <w:t>Neblokiranost poslovnih računov oziroma poravnane dospele obveznosti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2F68C" w14:textId="3EFE6248" w:rsidR="00BD6E28" w:rsidRDefault="00A70EB7" w:rsidP="008408BD">
            <w:r w:rsidRPr="003F38EA">
              <w:rPr>
                <w:rFonts w:ascii="Arial" w:hAnsi="Arial" w:cs="Arial"/>
                <w:sz w:val="18"/>
                <w:szCs w:val="18"/>
              </w:rPr>
              <w:t>Priložena dokazila</w:t>
            </w:r>
          </w:p>
        </w:tc>
      </w:tr>
      <w:tr w:rsidR="00BD6E28" w14:paraId="0335099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F3EAA" w14:textId="77777777" w:rsidR="00BD6E28" w:rsidRDefault="000A138C" w:rsidP="008408B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3CCDB" w14:textId="0AC5D004" w:rsidR="00BD6E28" w:rsidRDefault="000A138C" w:rsidP="008408BD">
            <w:r>
              <w:rPr>
                <w:rFonts w:ascii="Arial" w:hAnsi="Arial" w:cs="Arial"/>
                <w:color w:val="000000"/>
                <w:position w:val="-2"/>
                <w:sz w:val="18"/>
                <w:szCs w:val="18"/>
              </w:rPr>
              <w:t>Letni promet oziroma čisti prihodki od prodaje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6EA3E" w14:textId="61C9D403" w:rsidR="00BD6E28" w:rsidRDefault="00A70EB7" w:rsidP="008408BD">
            <w:r w:rsidRPr="003F38EA">
              <w:rPr>
                <w:rFonts w:ascii="Arial" w:hAnsi="Arial" w:cs="Arial"/>
                <w:sz w:val="18"/>
                <w:szCs w:val="18"/>
              </w:rPr>
              <w:t>Priložena dokazila</w:t>
            </w:r>
          </w:p>
        </w:tc>
      </w:tr>
      <w:tr w:rsidR="00BD6E28" w14:paraId="6577763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DC11F" w14:textId="77777777" w:rsidR="00BD6E28" w:rsidRDefault="000A138C" w:rsidP="008408B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67EE2" w14:textId="5B1103A0" w:rsidR="00BD6E28" w:rsidRDefault="000A138C" w:rsidP="008408BD">
            <w:r>
              <w:rPr>
                <w:rFonts w:ascii="Arial" w:hAnsi="Arial" w:cs="Arial"/>
                <w:color w:val="000000"/>
                <w:position w:val="-2"/>
                <w:sz w:val="18"/>
                <w:szCs w:val="18"/>
              </w:rPr>
              <w:t>Vzorec pogodbe: Gradbena pogodba - Izvedba GOI del pri projektu Nadzidava in prizidava Doma dr. Jožeta Potrča Poljčane, enota Slovenska Bistrica</w:t>
            </w:r>
            <w:r w:rsidR="00A70EB7">
              <w:rPr>
                <w:rFonts w:ascii="Arial" w:hAnsi="Arial" w:cs="Arial"/>
                <w:color w:val="000000"/>
                <w:position w:val="-2"/>
                <w:sz w:val="18"/>
                <w:szCs w:val="18"/>
              </w:rPr>
              <w:t xml:space="preserve"> – 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E6C8E" w14:textId="16419AAF" w:rsidR="00BD6E28" w:rsidRDefault="000A138C" w:rsidP="008408BD">
            <w:pPr>
              <w:spacing w:before="135" w:after="135"/>
              <w:jc w:val="both"/>
              <w:textAlignment w:val="center"/>
            </w:pPr>
            <w:r>
              <w:rPr>
                <w:rFonts w:ascii="Arial" w:hAnsi="Arial" w:cs="Arial"/>
                <w:color w:val="000000"/>
                <w:position w:val="-2"/>
                <w:sz w:val="18"/>
                <w:szCs w:val="18"/>
              </w:rPr>
              <w:t>Parafiran</w:t>
            </w:r>
          </w:p>
        </w:tc>
      </w:tr>
      <w:tr w:rsidR="00BD6E28" w14:paraId="320D873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F659D" w14:textId="77777777" w:rsidR="00BD6E28" w:rsidRDefault="000A138C" w:rsidP="008408BD">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A0A03" w14:textId="79AF5948" w:rsidR="00BD6E28" w:rsidRDefault="000A138C" w:rsidP="008408BD">
            <w:r>
              <w:rPr>
                <w:rFonts w:ascii="Arial" w:hAnsi="Arial" w:cs="Arial"/>
                <w:color w:val="000000"/>
                <w:position w:val="-2"/>
                <w:sz w:val="18"/>
                <w:szCs w:val="18"/>
              </w:rPr>
              <w:t>Vzorec pogodbe: Pogodba o dobavi in montaža opreme za potrebe projekta Nadzidava in prizidava Doma dr. Jožeta Potrča Poljčane, enota Slovenska Bistrica</w:t>
            </w:r>
            <w:r w:rsidR="00A70EB7">
              <w:rPr>
                <w:rFonts w:ascii="Arial" w:hAnsi="Arial" w:cs="Arial"/>
                <w:color w:val="000000"/>
                <w:position w:val="-2"/>
                <w:sz w:val="18"/>
                <w:szCs w:val="18"/>
              </w:rPr>
              <w:t xml:space="preserve"> – 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8EBDA0" w14:textId="16FEFAF9" w:rsidR="00BD6E28" w:rsidRDefault="000A138C" w:rsidP="008408BD">
            <w:pPr>
              <w:spacing w:before="135" w:after="135"/>
              <w:jc w:val="both"/>
              <w:textAlignment w:val="center"/>
            </w:pPr>
            <w:r>
              <w:rPr>
                <w:rFonts w:ascii="Arial" w:hAnsi="Arial" w:cs="Arial"/>
                <w:color w:val="000000"/>
                <w:position w:val="-2"/>
                <w:sz w:val="18"/>
                <w:szCs w:val="18"/>
              </w:rPr>
              <w:t>Parafiran</w:t>
            </w:r>
            <w:r w:rsidR="00A70EB7">
              <w:rPr>
                <w:rFonts w:ascii="Arial" w:hAnsi="Arial" w:cs="Arial"/>
                <w:color w:val="000000"/>
                <w:position w:val="-2"/>
                <w:sz w:val="18"/>
                <w:szCs w:val="18"/>
              </w:rPr>
              <w:t>.</w:t>
            </w:r>
          </w:p>
        </w:tc>
      </w:tr>
      <w:tr w:rsidR="00A70EB7" w14:paraId="40BEB81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F2895" w14:textId="2AD76A0B" w:rsidR="00A70EB7" w:rsidRDefault="00A70EB7" w:rsidP="008408BD">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4DF54" w14:textId="235BF488" w:rsidR="00A70EB7" w:rsidRDefault="00A70EB7" w:rsidP="008408BD">
            <w:pPr>
              <w:rPr>
                <w:rFonts w:ascii="Arial" w:hAnsi="Arial" w:cs="Arial"/>
                <w:color w:val="000000"/>
                <w:position w:val="-2"/>
                <w:sz w:val="18"/>
                <w:szCs w:val="18"/>
              </w:rPr>
            </w:pPr>
            <w:r>
              <w:rPr>
                <w:rFonts w:ascii="Arial" w:hAnsi="Arial" w:cs="Arial"/>
                <w:color w:val="000000"/>
                <w:position w:val="-2"/>
                <w:sz w:val="18"/>
                <w:szCs w:val="18"/>
              </w:rPr>
              <w:t>Popis del s ponudbenim predračunom – 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87573" w14:textId="3882995C" w:rsidR="00A70EB7" w:rsidRDefault="00A70EB7" w:rsidP="008408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predložen v xls in pdf formatu</w:t>
            </w:r>
          </w:p>
        </w:tc>
      </w:tr>
      <w:tr w:rsidR="00A70EB7" w14:paraId="527549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EF50A" w14:textId="02A525F9" w:rsidR="00A70EB7" w:rsidRDefault="00A70EB7" w:rsidP="008408BD">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B4F4F" w14:textId="0FC369D8" w:rsidR="00A70EB7" w:rsidRDefault="00A70EB7" w:rsidP="008408BD">
            <w:pPr>
              <w:rPr>
                <w:rFonts w:ascii="Arial" w:hAnsi="Arial" w:cs="Arial"/>
                <w:color w:val="000000"/>
                <w:position w:val="-2"/>
                <w:sz w:val="18"/>
                <w:szCs w:val="18"/>
              </w:rPr>
            </w:pPr>
            <w:r>
              <w:rPr>
                <w:rFonts w:ascii="Arial" w:hAnsi="Arial" w:cs="Arial"/>
                <w:color w:val="000000"/>
                <w:position w:val="-2"/>
                <w:sz w:val="18"/>
                <w:szCs w:val="18"/>
              </w:rPr>
              <w:t>Popis opreme s ponudbenim predračunom – 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E58E6" w14:textId="340926CE" w:rsidR="00A70EB7" w:rsidRDefault="00A70EB7" w:rsidP="008408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predložen v xls in pdf formatu</w:t>
            </w:r>
          </w:p>
        </w:tc>
      </w:tr>
    </w:tbl>
    <w:p w14:paraId="4C09AFAF" w14:textId="77777777" w:rsidR="00BD6E28" w:rsidRDefault="00BD6E28" w:rsidP="008408BD">
      <w:pPr>
        <w:sectPr w:rsidR="00BD6E28" w:rsidSect="00C75D75">
          <w:pgSz w:w="11906" w:h="16838"/>
          <w:pgMar w:top="1418" w:right="1418" w:bottom="1418" w:left="1418" w:header="567" w:footer="680" w:gutter="0"/>
          <w:cols w:space="708"/>
          <w:docGrid w:linePitch="360"/>
        </w:sectPr>
      </w:pPr>
    </w:p>
    <w:p w14:paraId="2AA5B0D4"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1</w:t>
      </w:r>
    </w:p>
    <w:p w14:paraId="3911F6E7"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Ponudba</w:t>
      </w:r>
    </w:p>
    <w:p w14:paraId="231AC188" w14:textId="77777777" w:rsidR="00BD6E28" w:rsidRDefault="000A138C" w:rsidP="008408B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Nadzidava in prizidava Doma dr. Jožeta Potrča Poljčane, enota Slovenska Bistrica</w:t>
      </w:r>
      <w:r>
        <w:rPr>
          <w:rFonts w:ascii="Arial" w:hAnsi="Arial" w:cs="Arial"/>
          <w:color w:val="000000"/>
          <w:sz w:val="18"/>
          <w:szCs w:val="18"/>
        </w:rPr>
        <w:t>« dajemo ponudbo, kot sledi:</w:t>
      </w:r>
    </w:p>
    <w:p w14:paraId="547F3122" w14:textId="76C84BDD" w:rsidR="00BD6E28" w:rsidRDefault="000A138C" w:rsidP="008408B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A70EB7">
        <w:rPr>
          <w:rFonts w:ascii="Arial" w:hAnsi="Arial" w:cs="Arial"/>
          <w:color w:val="000000"/>
          <w:sz w:val="18"/>
          <w:szCs w:val="18"/>
          <w:u w:val="single"/>
        </w:rPr>
        <w:t>za sklop/a:________</w:t>
      </w:r>
    </w:p>
    <w:tbl>
      <w:tblPr>
        <w:tblStyle w:val="NormalTablePHPDOCX"/>
        <w:tblW w:w="8670" w:type="dxa"/>
        <w:tblInd w:w="108" w:type="dxa"/>
        <w:tblLook w:val="04A0" w:firstRow="1" w:lastRow="0" w:firstColumn="1" w:lastColumn="0" w:noHBand="0" w:noVBand="1"/>
      </w:tblPr>
      <w:tblGrid>
        <w:gridCol w:w="2385"/>
        <w:gridCol w:w="6285"/>
      </w:tblGrid>
      <w:tr w:rsidR="00BD6E28" w14:paraId="0F23B14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8CC992" w14:textId="77777777" w:rsidR="00BD6E28" w:rsidRDefault="000A138C" w:rsidP="008408B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DAA85" w14:textId="77777777" w:rsidR="00BD6E28" w:rsidRDefault="000A138C" w:rsidP="008408BD">
            <w:r>
              <w:rPr>
                <w:rFonts w:ascii="Arial" w:hAnsi="Arial" w:cs="Arial"/>
                <w:color w:val="000000"/>
                <w:position w:val="-2"/>
                <w:sz w:val="18"/>
                <w:szCs w:val="18"/>
              </w:rPr>
              <w:t> </w:t>
            </w:r>
          </w:p>
        </w:tc>
      </w:tr>
      <w:tr w:rsidR="00BD6E28" w14:paraId="5E61B83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546EB1" w14:textId="77777777" w:rsidR="00BD6E28" w:rsidRDefault="000A138C" w:rsidP="008408B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277935" w14:textId="77777777" w:rsidR="00BD6E28" w:rsidRDefault="000A138C" w:rsidP="008408BD">
            <w:r>
              <w:rPr>
                <w:rFonts w:ascii="Arial" w:hAnsi="Arial" w:cs="Arial"/>
                <w:color w:val="000000"/>
                <w:position w:val="-2"/>
                <w:sz w:val="18"/>
                <w:szCs w:val="18"/>
              </w:rPr>
              <w:t> </w:t>
            </w:r>
          </w:p>
        </w:tc>
      </w:tr>
    </w:tbl>
    <w:p w14:paraId="65E557F8" w14:textId="77777777" w:rsidR="00BD6E28" w:rsidRDefault="000A138C" w:rsidP="008408BD">
      <w:pPr>
        <w:spacing w:before="225" w:after="0" w:line="240" w:lineRule="auto"/>
        <w:jc w:val="both"/>
      </w:pPr>
      <w:r>
        <w:rPr>
          <w:rFonts w:ascii="Arial" w:hAnsi="Arial" w:cs="Arial"/>
          <w:color w:val="000000"/>
          <w:sz w:val="18"/>
          <w:szCs w:val="18"/>
        </w:rPr>
        <w:t>Ponudbo oddajamo (ustrezno označite):</w:t>
      </w:r>
    </w:p>
    <w:p w14:paraId="2A6CA933" w14:textId="77777777" w:rsidR="00BD6E28" w:rsidRDefault="000A138C" w:rsidP="008408BD">
      <w:pPr>
        <w:spacing w:before="120" w:after="120" w:line="240" w:lineRule="auto"/>
        <w:jc w:val="both"/>
      </w:pPr>
      <w:r>
        <w:fldChar w:fldCharType="begin">
          <w:ffData>
            <w:name w:val="cbox1642556e0306ec"/>
            <w:enabled/>
            <w:calcOnExit w:val="0"/>
            <w:checkBox>
              <w:sizeAuto/>
              <w:default w:val="0"/>
            </w:checkBox>
          </w:ffData>
        </w:fldChar>
      </w:r>
      <w:bookmarkStart w:id="0" w:name="cbox1642556e0306ec"/>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25A3D6C8" w14:textId="77777777" w:rsidR="00BD6E28" w:rsidRDefault="000A138C" w:rsidP="008408BD">
      <w:pPr>
        <w:spacing w:before="120" w:after="120" w:line="240" w:lineRule="auto"/>
        <w:jc w:val="both"/>
      </w:pPr>
      <w:r>
        <w:fldChar w:fldCharType="begin">
          <w:ffData>
            <w:name w:val="cbox1642556e030c57"/>
            <w:enabled/>
            <w:calcOnExit w:val="0"/>
            <w:checkBox>
              <w:sizeAuto/>
              <w:default w:val="0"/>
            </w:checkBox>
          </w:ffData>
        </w:fldChar>
      </w:r>
      <w:bookmarkStart w:id="1" w:name="cbox1642556e030c57"/>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973748D" w14:textId="77777777" w:rsidR="00BD6E28" w:rsidRDefault="000A138C" w:rsidP="008408BD">
      <w:pPr>
        <w:spacing w:before="120" w:after="120" w:line="240" w:lineRule="auto"/>
        <w:jc w:val="both"/>
      </w:pPr>
      <w:r>
        <w:fldChar w:fldCharType="begin">
          <w:ffData>
            <w:name w:val="cbox1642556e031092"/>
            <w:enabled/>
            <w:calcOnExit w:val="0"/>
            <w:checkBox>
              <w:sizeAuto/>
              <w:default w:val="0"/>
            </w:checkBox>
          </w:ffData>
        </w:fldChar>
      </w:r>
      <w:bookmarkStart w:id="2" w:name="cbox1642556e031092"/>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D4AFA0B" w14:textId="77777777" w:rsidR="00BD6E28" w:rsidRDefault="000A138C" w:rsidP="008408BD">
      <w:pPr>
        <w:spacing w:before="120" w:after="120" w:line="240" w:lineRule="auto"/>
        <w:jc w:val="both"/>
      </w:pPr>
      <w:r>
        <w:fldChar w:fldCharType="begin">
          <w:ffData>
            <w:name w:val="cbox1642556e0314cd"/>
            <w:enabled/>
            <w:calcOnExit w:val="0"/>
            <w:checkBox>
              <w:sizeAuto/>
              <w:default w:val="0"/>
            </w:checkBox>
          </w:ffData>
        </w:fldChar>
      </w:r>
      <w:bookmarkStart w:id="3" w:name="cbox1642556e0314cd"/>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0677A5F" w14:textId="77777777" w:rsidR="00BD6E28" w:rsidRDefault="000A138C" w:rsidP="008408B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114" w:type="pct"/>
        <w:tblInd w:w="108" w:type="dxa"/>
        <w:tblLook w:val="04A0" w:firstRow="1" w:lastRow="0" w:firstColumn="1" w:lastColumn="0" w:noHBand="0" w:noVBand="1"/>
      </w:tblPr>
      <w:tblGrid>
        <w:gridCol w:w="4839"/>
        <w:gridCol w:w="1935"/>
        <w:gridCol w:w="834"/>
        <w:gridCol w:w="1657"/>
      </w:tblGrid>
      <w:tr w:rsidR="00A70EB7" w14:paraId="7DB66398" w14:textId="77777777" w:rsidTr="00A70EB7">
        <w:tc>
          <w:tcPr>
            <w:tcW w:w="261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CE6A73" w14:textId="77777777" w:rsidR="00A70EB7" w:rsidRDefault="00A70EB7" w:rsidP="008408BD">
            <w:pPr>
              <w:jc w:val="center"/>
            </w:pPr>
            <w:r>
              <w:rPr>
                <w:rFonts w:ascii="Arial" w:hAnsi="Arial" w:cs="Arial"/>
                <w:b/>
                <w:bCs/>
                <w:color w:val="000000"/>
                <w:position w:val="-2"/>
                <w:sz w:val="18"/>
                <w:szCs w:val="18"/>
                <w:shd w:val="clear" w:color="auto" w:fill="D1D1D1"/>
              </w:rPr>
              <w:t>Sklop</w:t>
            </w:r>
          </w:p>
        </w:tc>
        <w:tc>
          <w:tcPr>
            <w:tcW w:w="104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C8827A" w14:textId="77777777" w:rsidR="00A70EB7" w:rsidRDefault="00A70EB7" w:rsidP="008408BD">
            <w:pPr>
              <w:jc w:val="center"/>
            </w:pPr>
            <w:r>
              <w:rPr>
                <w:rFonts w:ascii="Arial" w:hAnsi="Arial" w:cs="Arial"/>
                <w:b/>
                <w:bCs/>
                <w:color w:val="000000"/>
                <w:position w:val="-2"/>
                <w:sz w:val="18"/>
                <w:szCs w:val="18"/>
                <w:shd w:val="clear" w:color="auto" w:fill="D1D1D1"/>
              </w:rPr>
              <w:t>Vrednost brez DDV</w:t>
            </w:r>
          </w:p>
        </w:tc>
        <w:tc>
          <w:tcPr>
            <w:tcW w:w="4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425B1B" w14:textId="77777777" w:rsidR="00A70EB7" w:rsidRDefault="00A70EB7" w:rsidP="008408BD">
            <w:pPr>
              <w:jc w:val="center"/>
            </w:pPr>
            <w:r>
              <w:rPr>
                <w:rFonts w:ascii="Arial" w:hAnsi="Arial" w:cs="Arial"/>
                <w:b/>
                <w:bCs/>
                <w:color w:val="000000"/>
                <w:position w:val="-2"/>
                <w:sz w:val="18"/>
                <w:szCs w:val="18"/>
                <w:shd w:val="clear" w:color="auto" w:fill="D1D1D1"/>
              </w:rPr>
              <w:t>DDV</w:t>
            </w:r>
          </w:p>
        </w:tc>
        <w:tc>
          <w:tcPr>
            <w:tcW w:w="8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AE2460" w14:textId="77777777" w:rsidR="00A70EB7" w:rsidRDefault="00A70EB7" w:rsidP="008408BD">
            <w:pPr>
              <w:jc w:val="center"/>
            </w:pPr>
            <w:r>
              <w:rPr>
                <w:rFonts w:ascii="Arial" w:hAnsi="Arial" w:cs="Arial"/>
                <w:b/>
                <w:bCs/>
                <w:color w:val="000000"/>
                <w:position w:val="-2"/>
                <w:sz w:val="18"/>
                <w:szCs w:val="18"/>
                <w:shd w:val="clear" w:color="auto" w:fill="D1D1D1"/>
              </w:rPr>
              <w:t>Vrednost z DDV</w:t>
            </w:r>
          </w:p>
        </w:tc>
      </w:tr>
      <w:tr w:rsidR="00A70EB7" w14:paraId="6984438F" w14:textId="77777777" w:rsidTr="00A70EB7">
        <w:tc>
          <w:tcPr>
            <w:tcW w:w="26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7AD90" w14:textId="77777777" w:rsidR="00A70EB7" w:rsidRDefault="00A70EB7" w:rsidP="008408BD">
            <w:pPr>
              <w:jc w:val="right"/>
            </w:pPr>
            <w:r>
              <w:rPr>
                <w:rFonts w:ascii="Arial" w:hAnsi="Arial" w:cs="Arial"/>
                <w:color w:val="000000"/>
                <w:position w:val="-2"/>
                <w:sz w:val="18"/>
                <w:szCs w:val="18"/>
              </w:rPr>
              <w:t>Izvedba GOI del pri projektu Nadzidava in prizidava Doma dr. Jožeta Potrča Poljčane, enota Slovenska Bistrica</w:t>
            </w:r>
          </w:p>
        </w:tc>
        <w:tc>
          <w:tcPr>
            <w:tcW w:w="10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57A04" w14:textId="77777777" w:rsidR="00A70EB7" w:rsidRDefault="00A70EB7" w:rsidP="008408BD">
            <w:r>
              <w:rPr>
                <w:rFonts w:ascii="Arial" w:hAnsi="Arial" w:cs="Arial"/>
                <w:color w:val="000000"/>
                <w:position w:val="-2"/>
                <w:sz w:val="18"/>
                <w:szCs w:val="18"/>
              </w:rPr>
              <w:t> </w:t>
            </w:r>
          </w:p>
        </w:tc>
        <w:tc>
          <w:tcPr>
            <w:tcW w:w="4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6AA05" w14:textId="77777777" w:rsidR="00A70EB7" w:rsidRDefault="00A70EB7" w:rsidP="008408BD">
            <w:r>
              <w:rPr>
                <w:rFonts w:ascii="Arial" w:hAnsi="Arial" w:cs="Arial"/>
                <w:color w:val="000000"/>
                <w:position w:val="-2"/>
                <w:sz w:val="18"/>
                <w:szCs w:val="18"/>
              </w:rPr>
              <w:t> </w:t>
            </w:r>
          </w:p>
        </w:tc>
        <w:tc>
          <w:tcPr>
            <w:tcW w:w="8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54EFE" w14:textId="77777777" w:rsidR="00A70EB7" w:rsidRDefault="00A70EB7" w:rsidP="008408BD">
            <w:r>
              <w:rPr>
                <w:rFonts w:ascii="Arial" w:hAnsi="Arial" w:cs="Arial"/>
                <w:color w:val="000000"/>
                <w:position w:val="-2"/>
                <w:sz w:val="18"/>
                <w:szCs w:val="18"/>
              </w:rPr>
              <w:t> </w:t>
            </w:r>
          </w:p>
        </w:tc>
      </w:tr>
      <w:tr w:rsidR="00A70EB7" w14:paraId="76A0622E" w14:textId="77777777" w:rsidTr="00A70EB7">
        <w:tc>
          <w:tcPr>
            <w:tcW w:w="26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0A443" w14:textId="77777777" w:rsidR="00A70EB7" w:rsidRDefault="00A70EB7" w:rsidP="008408BD">
            <w:pPr>
              <w:jc w:val="right"/>
            </w:pPr>
            <w:r>
              <w:rPr>
                <w:rFonts w:ascii="Arial" w:hAnsi="Arial" w:cs="Arial"/>
                <w:color w:val="000000"/>
                <w:position w:val="-2"/>
                <w:sz w:val="18"/>
                <w:szCs w:val="18"/>
              </w:rPr>
              <w:t>Dobava in montaža opreme za potrebe projekta Nadzidava in prizidava Doma dr. Jožeta Potrča Poljčane, enota Slovenska Bistrica</w:t>
            </w:r>
          </w:p>
        </w:tc>
        <w:tc>
          <w:tcPr>
            <w:tcW w:w="10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68D7F" w14:textId="77777777" w:rsidR="00A70EB7" w:rsidRDefault="00A70EB7" w:rsidP="008408BD">
            <w:r>
              <w:rPr>
                <w:rFonts w:ascii="Arial" w:hAnsi="Arial" w:cs="Arial"/>
                <w:color w:val="000000"/>
                <w:position w:val="-2"/>
                <w:sz w:val="18"/>
                <w:szCs w:val="18"/>
              </w:rPr>
              <w:t> </w:t>
            </w:r>
          </w:p>
        </w:tc>
        <w:tc>
          <w:tcPr>
            <w:tcW w:w="4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F0458" w14:textId="77777777" w:rsidR="00A70EB7" w:rsidRDefault="00A70EB7" w:rsidP="008408BD">
            <w:r>
              <w:rPr>
                <w:rFonts w:ascii="Arial" w:hAnsi="Arial" w:cs="Arial"/>
                <w:color w:val="000000"/>
                <w:position w:val="-2"/>
                <w:sz w:val="18"/>
                <w:szCs w:val="18"/>
              </w:rPr>
              <w:t> </w:t>
            </w:r>
          </w:p>
        </w:tc>
        <w:tc>
          <w:tcPr>
            <w:tcW w:w="8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6A18D" w14:textId="77777777" w:rsidR="00A70EB7" w:rsidRDefault="00A70EB7" w:rsidP="008408BD">
            <w:r>
              <w:rPr>
                <w:rFonts w:ascii="Arial" w:hAnsi="Arial" w:cs="Arial"/>
                <w:color w:val="000000"/>
                <w:position w:val="-2"/>
                <w:sz w:val="18"/>
                <w:szCs w:val="18"/>
              </w:rPr>
              <w:t> </w:t>
            </w:r>
          </w:p>
        </w:tc>
      </w:tr>
    </w:tbl>
    <w:p w14:paraId="19966D3D" w14:textId="77777777" w:rsidR="00BD6E28" w:rsidRDefault="000A138C" w:rsidP="008408BD">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71C4FDBD" w14:textId="77777777" w:rsidR="00A70EB7" w:rsidRDefault="000A138C" w:rsidP="008408BD">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A70EB7">
        <w:rPr>
          <w:rFonts w:ascii="Arial" w:hAnsi="Arial" w:cs="Arial"/>
          <w:b/>
          <w:bCs/>
          <w:color w:val="000000"/>
          <w:sz w:val="18"/>
          <w:szCs w:val="18"/>
        </w:rPr>
        <w:t>e</w:t>
      </w:r>
      <w:r>
        <w:rPr>
          <w:rFonts w:ascii="Arial" w:hAnsi="Arial" w:cs="Arial"/>
          <w:color w:val="000000"/>
          <w:sz w:val="18"/>
          <w:szCs w:val="18"/>
        </w:rPr>
        <w:t> </w:t>
      </w:r>
    </w:p>
    <w:p w14:paraId="3AE9701D" w14:textId="70907AD4" w:rsidR="00BD6E28" w:rsidRDefault="000A138C" w:rsidP="008408BD">
      <w:pPr>
        <w:spacing w:before="225" w:after="225" w:line="240" w:lineRule="auto"/>
        <w:jc w:val="both"/>
      </w:pPr>
      <w:r>
        <w:rPr>
          <w:rFonts w:ascii="Arial" w:hAnsi="Arial" w:cs="Arial"/>
          <w:color w:val="000000"/>
          <w:sz w:val="18"/>
          <w:szCs w:val="18"/>
        </w:rPr>
        <w:t>Ponudba velja najmanj 120 dni od roka za predložitev ponudb.</w:t>
      </w:r>
    </w:p>
    <w:p w14:paraId="287ECFCB" w14:textId="77777777" w:rsidR="00BD6E28" w:rsidRDefault="000A138C" w:rsidP="008408B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3F66E9F" w14:textId="20FE5CF7" w:rsidR="00BD6E28" w:rsidRDefault="000A138C" w:rsidP="008408BD">
      <w:pPr>
        <w:spacing w:before="225" w:after="225" w:line="240" w:lineRule="auto"/>
        <w:jc w:val="both"/>
      </w:pPr>
      <w:r>
        <w:rPr>
          <w:rFonts w:ascii="Arial" w:hAnsi="Arial" w:cs="Arial"/>
          <w:b/>
          <w:bCs/>
          <w:color w:val="000000"/>
          <w:sz w:val="18"/>
          <w:szCs w:val="18"/>
        </w:rPr>
        <w:t>IV. Podatki o plačilu </w:t>
      </w:r>
    </w:p>
    <w:p w14:paraId="3FFE955D" w14:textId="77777777" w:rsidR="00BD6E28" w:rsidRDefault="000A138C" w:rsidP="008408BD">
      <w:pPr>
        <w:spacing w:before="225" w:after="225" w:line="240" w:lineRule="auto"/>
        <w:jc w:val="both"/>
      </w:pPr>
      <w:r>
        <w:rPr>
          <w:rFonts w:ascii="Arial" w:hAnsi="Arial" w:cs="Arial"/>
          <w:color w:val="000000"/>
          <w:sz w:val="18"/>
          <w:szCs w:val="18"/>
        </w:rPr>
        <w:t>Plačila se opravijo na podlagi izdelanih in potrjenih mesečnih situacij.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24B4F531" w14:textId="77777777" w:rsidR="00BD6E28" w:rsidRDefault="000A138C" w:rsidP="008408BD">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3413716" w14:textId="77777777" w:rsidR="00BD6E28" w:rsidRDefault="000A138C" w:rsidP="008408B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D04DA5A" w14:textId="69FB1CD3" w:rsidR="00BD6E28" w:rsidRDefault="000A138C" w:rsidP="008408BD">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V. Podatki o gospodarskem subjektu</w:t>
      </w:r>
    </w:p>
    <w:p w14:paraId="0A9DFCE2" w14:textId="77777777" w:rsidR="00A70EB7" w:rsidRDefault="00A70EB7" w:rsidP="008408BD">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D6E28" w14:paraId="78D10AA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984F0" w14:textId="77777777" w:rsidR="00BD6E28" w:rsidRDefault="000A138C" w:rsidP="008408BD">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DC7A5" w14:textId="77777777" w:rsidR="00BD6E28" w:rsidRDefault="000A138C" w:rsidP="008408BD">
            <w:r>
              <w:rPr>
                <w:rFonts w:ascii="Arial" w:hAnsi="Arial" w:cs="Arial"/>
                <w:color w:val="000000"/>
                <w:position w:val="-2"/>
                <w:sz w:val="18"/>
                <w:szCs w:val="18"/>
              </w:rPr>
              <w:t> </w:t>
            </w:r>
          </w:p>
        </w:tc>
      </w:tr>
      <w:tr w:rsidR="00BD6E28" w14:paraId="5A1EB61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93E49F" w14:textId="77777777" w:rsidR="00BD6E28" w:rsidRDefault="000A138C" w:rsidP="008408BD">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663C7" w14:textId="77777777" w:rsidR="00BD6E28" w:rsidRDefault="000A138C" w:rsidP="008408BD">
            <w:r>
              <w:rPr>
                <w:rFonts w:ascii="Arial" w:hAnsi="Arial" w:cs="Arial"/>
                <w:color w:val="000000"/>
                <w:position w:val="-2"/>
                <w:sz w:val="18"/>
                <w:szCs w:val="18"/>
              </w:rPr>
              <w:t> </w:t>
            </w:r>
          </w:p>
        </w:tc>
      </w:tr>
      <w:tr w:rsidR="00BD6E28" w14:paraId="57AA3E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3C604D" w14:textId="77777777" w:rsidR="00BD6E28" w:rsidRDefault="000A138C" w:rsidP="008408BD">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762E9" w14:textId="77777777" w:rsidR="00BD6E28" w:rsidRDefault="000A138C" w:rsidP="008408BD">
            <w:r>
              <w:rPr>
                <w:rFonts w:ascii="Arial" w:hAnsi="Arial" w:cs="Arial"/>
                <w:color w:val="000000"/>
                <w:position w:val="-2"/>
                <w:sz w:val="18"/>
                <w:szCs w:val="18"/>
              </w:rPr>
              <w:t> </w:t>
            </w:r>
          </w:p>
        </w:tc>
      </w:tr>
      <w:tr w:rsidR="00BD6E28" w14:paraId="59887DA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F03D0" w14:textId="77777777" w:rsidR="00BD6E28" w:rsidRDefault="000A138C" w:rsidP="008408BD">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212CF" w14:textId="77777777" w:rsidR="00BD6E28" w:rsidRDefault="000A138C" w:rsidP="008408BD">
            <w:r>
              <w:rPr>
                <w:rFonts w:ascii="Arial" w:hAnsi="Arial" w:cs="Arial"/>
                <w:color w:val="000000"/>
                <w:position w:val="-2"/>
                <w:sz w:val="18"/>
                <w:szCs w:val="18"/>
              </w:rPr>
              <w:t> </w:t>
            </w:r>
          </w:p>
        </w:tc>
      </w:tr>
      <w:tr w:rsidR="00BD6E28" w14:paraId="3E1F40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48F2BD" w14:textId="77777777" w:rsidR="00BD6E28" w:rsidRDefault="000A138C" w:rsidP="008408BD">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527A8" w14:textId="77777777" w:rsidR="00BD6E28" w:rsidRDefault="000A138C" w:rsidP="008408BD">
            <w:r>
              <w:rPr>
                <w:rFonts w:ascii="Arial" w:hAnsi="Arial" w:cs="Arial"/>
                <w:color w:val="000000"/>
                <w:position w:val="-2"/>
                <w:sz w:val="18"/>
                <w:szCs w:val="18"/>
              </w:rPr>
              <w:t> </w:t>
            </w:r>
          </w:p>
        </w:tc>
      </w:tr>
      <w:tr w:rsidR="00BD6E28" w14:paraId="00F9D4B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FC7056" w14:textId="77777777" w:rsidR="00BD6E28" w:rsidRDefault="000A138C" w:rsidP="008408BD">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E6A89" w14:textId="77777777" w:rsidR="00BD6E28" w:rsidRDefault="000A138C" w:rsidP="008408BD">
            <w:r>
              <w:rPr>
                <w:rFonts w:ascii="Arial" w:hAnsi="Arial" w:cs="Arial"/>
                <w:color w:val="000000"/>
                <w:position w:val="-2"/>
                <w:sz w:val="18"/>
                <w:szCs w:val="18"/>
              </w:rPr>
              <w:t> </w:t>
            </w:r>
          </w:p>
        </w:tc>
      </w:tr>
      <w:tr w:rsidR="00BD6E28" w14:paraId="6E2240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61A315" w14:textId="77777777" w:rsidR="00BD6E28" w:rsidRDefault="000A138C" w:rsidP="008408BD">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A1E1E" w14:textId="77777777" w:rsidR="00BD6E28" w:rsidRDefault="000A138C" w:rsidP="008408BD">
            <w:r>
              <w:rPr>
                <w:rFonts w:ascii="Arial" w:hAnsi="Arial" w:cs="Arial"/>
                <w:color w:val="000000"/>
                <w:position w:val="-2"/>
                <w:sz w:val="18"/>
                <w:szCs w:val="18"/>
              </w:rPr>
              <w:t> </w:t>
            </w:r>
          </w:p>
        </w:tc>
      </w:tr>
      <w:tr w:rsidR="00BD6E28" w14:paraId="2178EFD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1CB6D0" w14:textId="77777777" w:rsidR="00BD6E28" w:rsidRDefault="000A138C" w:rsidP="008408BD">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E2832" w14:textId="77777777" w:rsidR="00BD6E28" w:rsidRDefault="000A138C" w:rsidP="008408BD">
            <w:r>
              <w:rPr>
                <w:rFonts w:ascii="Arial" w:hAnsi="Arial" w:cs="Arial"/>
                <w:color w:val="000000"/>
                <w:position w:val="-2"/>
                <w:sz w:val="18"/>
                <w:szCs w:val="18"/>
              </w:rPr>
              <w:t> </w:t>
            </w:r>
          </w:p>
        </w:tc>
      </w:tr>
      <w:tr w:rsidR="00BD6E28" w14:paraId="2DD052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94DCE6" w14:textId="77777777" w:rsidR="00BD6E28" w:rsidRDefault="000A138C" w:rsidP="008408BD">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B3154" w14:textId="77777777" w:rsidR="00BD6E28" w:rsidRDefault="000A138C" w:rsidP="008408BD">
            <w:r>
              <w:rPr>
                <w:rFonts w:ascii="Arial" w:hAnsi="Arial" w:cs="Arial"/>
                <w:color w:val="000000"/>
                <w:position w:val="-2"/>
                <w:sz w:val="18"/>
                <w:szCs w:val="18"/>
              </w:rPr>
              <w:t> </w:t>
            </w:r>
          </w:p>
        </w:tc>
      </w:tr>
      <w:tr w:rsidR="00BD6E28" w14:paraId="560D9EB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EDB9C8" w14:textId="77777777" w:rsidR="00BD6E28" w:rsidRDefault="000A138C" w:rsidP="008408BD">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CE5ED" w14:textId="77777777" w:rsidR="00BD6E28" w:rsidRDefault="000A138C" w:rsidP="008408BD">
            <w:r>
              <w:rPr>
                <w:rFonts w:ascii="Arial" w:hAnsi="Arial" w:cs="Arial"/>
                <w:color w:val="000000"/>
                <w:position w:val="-2"/>
                <w:sz w:val="18"/>
                <w:szCs w:val="18"/>
              </w:rPr>
              <w:t> </w:t>
            </w:r>
          </w:p>
        </w:tc>
      </w:tr>
      <w:tr w:rsidR="00BD6E28" w14:paraId="63D2A11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FE392" w14:textId="77777777" w:rsidR="00BD6E28" w:rsidRDefault="000A138C" w:rsidP="008408BD">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A3E3E" w14:textId="77777777" w:rsidR="00BD6E28" w:rsidRDefault="000A138C" w:rsidP="008408BD">
            <w:r>
              <w:rPr>
                <w:rFonts w:ascii="Arial" w:hAnsi="Arial" w:cs="Arial"/>
                <w:color w:val="000000"/>
                <w:position w:val="-2"/>
                <w:sz w:val="18"/>
                <w:szCs w:val="18"/>
              </w:rPr>
              <w:t> </w:t>
            </w:r>
          </w:p>
        </w:tc>
      </w:tr>
      <w:tr w:rsidR="00BD6E28" w14:paraId="0C135E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7A137F" w14:textId="77777777" w:rsidR="00BD6E28" w:rsidRDefault="000A138C" w:rsidP="008408BD">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AAE74" w14:textId="77777777" w:rsidR="00BD6E28" w:rsidRDefault="000A138C" w:rsidP="008408BD">
            <w:r>
              <w:rPr>
                <w:rFonts w:ascii="Arial" w:hAnsi="Arial" w:cs="Arial"/>
                <w:color w:val="000000"/>
                <w:position w:val="-2"/>
                <w:sz w:val="18"/>
                <w:szCs w:val="18"/>
              </w:rPr>
              <w:t> </w:t>
            </w:r>
          </w:p>
        </w:tc>
      </w:tr>
      <w:tr w:rsidR="00BD6E28" w14:paraId="1615282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147DDE" w14:textId="77777777" w:rsidR="00BD6E28" w:rsidRDefault="000A138C" w:rsidP="008408BD">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D90B4" w14:textId="77777777" w:rsidR="00BD6E28" w:rsidRDefault="000A138C" w:rsidP="008408BD">
            <w:r>
              <w:rPr>
                <w:rFonts w:ascii="Arial" w:hAnsi="Arial" w:cs="Arial"/>
                <w:color w:val="000000"/>
                <w:position w:val="-2"/>
                <w:sz w:val="18"/>
                <w:szCs w:val="18"/>
              </w:rPr>
              <w:t> </w:t>
            </w:r>
          </w:p>
        </w:tc>
      </w:tr>
    </w:tbl>
    <w:p w14:paraId="44B31792" w14:textId="77777777" w:rsidR="00BD6E28" w:rsidRDefault="00BD6E28" w:rsidP="008408BD"/>
    <w:tbl>
      <w:tblPr>
        <w:tblStyle w:val="NormalTablePHPDOCX"/>
        <w:tblW w:w="8745" w:type="dxa"/>
        <w:tblInd w:w="108" w:type="dxa"/>
        <w:tblLook w:val="04A0" w:firstRow="1" w:lastRow="0" w:firstColumn="1" w:lastColumn="0" w:noHBand="0" w:noVBand="1"/>
      </w:tblPr>
      <w:tblGrid>
        <w:gridCol w:w="4080"/>
        <w:gridCol w:w="4665"/>
      </w:tblGrid>
      <w:tr w:rsidR="00BD6E28" w14:paraId="6F6AB122" w14:textId="77777777">
        <w:tc>
          <w:tcPr>
            <w:tcW w:w="4080" w:type="dxa"/>
            <w:gridSpan w:val="2"/>
            <w:tcMar>
              <w:top w:w="75" w:type="dxa"/>
              <w:bottom w:w="75" w:type="dxa"/>
            </w:tcMar>
            <w:vAlign w:val="center"/>
          </w:tcPr>
          <w:p w14:paraId="259C11FC" w14:textId="77777777" w:rsidR="00BD6E28" w:rsidRDefault="000A138C" w:rsidP="008408BD">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BD6E28" w14:paraId="0D86D327" w14:textId="77777777">
        <w:tc>
          <w:tcPr>
            <w:tcW w:w="4080" w:type="dxa"/>
            <w:tcMar>
              <w:top w:w="75" w:type="dxa"/>
              <w:bottom w:w="75" w:type="dxa"/>
            </w:tcMar>
            <w:vAlign w:val="center"/>
          </w:tcPr>
          <w:p w14:paraId="6B1A5538" w14:textId="77777777" w:rsidR="00BD6E28" w:rsidRDefault="000A138C" w:rsidP="008408BD">
            <w:r>
              <w:rPr>
                <w:rFonts w:ascii="Arial" w:hAnsi="Arial" w:cs="Arial"/>
                <w:color w:val="000000"/>
                <w:position w:val="-2"/>
                <w:sz w:val="18"/>
                <w:szCs w:val="18"/>
              </w:rPr>
              <w:t>Kraj in datum:</w:t>
            </w:r>
          </w:p>
        </w:tc>
        <w:tc>
          <w:tcPr>
            <w:tcW w:w="0" w:type="auto"/>
            <w:tcMar>
              <w:top w:w="75" w:type="dxa"/>
              <w:bottom w:w="75" w:type="dxa"/>
            </w:tcMar>
            <w:vAlign w:val="center"/>
          </w:tcPr>
          <w:p w14:paraId="6C442686" w14:textId="77777777" w:rsidR="00BD6E28" w:rsidRDefault="000A138C" w:rsidP="008408BD">
            <w:pPr>
              <w:jc w:val="center"/>
            </w:pPr>
            <w:r>
              <w:rPr>
                <w:rFonts w:ascii="Arial" w:hAnsi="Arial" w:cs="Arial"/>
                <w:color w:val="000000"/>
                <w:position w:val="-2"/>
                <w:sz w:val="18"/>
                <w:szCs w:val="18"/>
              </w:rPr>
              <w:t>Ime in priimek: _____________________</w:t>
            </w:r>
          </w:p>
        </w:tc>
      </w:tr>
      <w:tr w:rsidR="00BD6E28" w14:paraId="01581BEC" w14:textId="77777777">
        <w:tc>
          <w:tcPr>
            <w:tcW w:w="4080" w:type="dxa"/>
            <w:tcMar>
              <w:top w:w="75" w:type="dxa"/>
              <w:bottom w:w="75" w:type="dxa"/>
            </w:tcMar>
            <w:vAlign w:val="center"/>
          </w:tcPr>
          <w:p w14:paraId="085F2503" w14:textId="77777777" w:rsidR="00BD6E28" w:rsidRDefault="000A138C" w:rsidP="008408BD">
            <w:r>
              <w:rPr>
                <w:rFonts w:ascii="Arial" w:hAnsi="Arial" w:cs="Arial"/>
                <w:color w:val="000000"/>
                <w:position w:val="-2"/>
                <w:sz w:val="18"/>
                <w:szCs w:val="18"/>
              </w:rPr>
              <w:t> </w:t>
            </w:r>
          </w:p>
        </w:tc>
        <w:tc>
          <w:tcPr>
            <w:tcW w:w="0" w:type="auto"/>
            <w:tcMar>
              <w:top w:w="75" w:type="dxa"/>
              <w:bottom w:w="75" w:type="dxa"/>
            </w:tcMar>
            <w:vAlign w:val="center"/>
          </w:tcPr>
          <w:p w14:paraId="451B8D27" w14:textId="77777777" w:rsidR="00BD6E28" w:rsidRDefault="00BD6E28" w:rsidP="008408BD"/>
          <w:p w14:paraId="4D02D953" w14:textId="77777777" w:rsidR="00BD6E28" w:rsidRDefault="000A138C" w:rsidP="008408B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C33ED40" w14:textId="77777777" w:rsidR="00BD6E28" w:rsidRDefault="000A138C" w:rsidP="008408BD">
      <w:pPr>
        <w:spacing w:before="225" w:after="225" w:line="240" w:lineRule="auto"/>
        <w:jc w:val="both"/>
        <w:sectPr w:rsidR="00BD6E28" w:rsidSect="00C75D75">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5F2172C9"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2</w:t>
      </w:r>
    </w:p>
    <w:p w14:paraId="213D79C0" w14:textId="77777777" w:rsidR="000C14CE" w:rsidRPr="00252358" w:rsidRDefault="000C14CE" w:rsidP="008408BD"/>
    <w:p w14:paraId="4E748C1F"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Krovna izjava</w:t>
      </w:r>
    </w:p>
    <w:p w14:paraId="68306524" w14:textId="77777777" w:rsidR="000C14CE" w:rsidRDefault="000C14CE" w:rsidP="008408BD">
      <w:pPr>
        <w:spacing w:after="120"/>
        <w:rPr>
          <w:rFonts w:ascii="Arial" w:hAnsi="Arial" w:cs="Arial"/>
        </w:rPr>
      </w:pPr>
    </w:p>
    <w:p w14:paraId="23A4F4CA" w14:textId="77777777" w:rsidR="00BD6E28" w:rsidRDefault="000A138C" w:rsidP="008408B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Nadzidava in prizidava Doma dr. Jožeta Potrča Poljčane, enota Slovenska Bistrica</w:t>
      </w:r>
      <w:r>
        <w:rPr>
          <w:rFonts w:ascii="Arial" w:hAnsi="Arial" w:cs="Arial"/>
          <w:color w:val="000000"/>
          <w:sz w:val="18"/>
          <w:szCs w:val="18"/>
        </w:rPr>
        <w:t>«,</w:t>
      </w:r>
    </w:p>
    <w:p w14:paraId="0A4FB3A4" w14:textId="77777777" w:rsidR="00BD6E28" w:rsidRDefault="000A138C" w:rsidP="008408B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EAB4E48" w14:textId="77777777" w:rsidR="00BD6E28" w:rsidRDefault="000A138C" w:rsidP="008408BD">
      <w:pPr>
        <w:spacing w:before="225" w:after="225" w:line="240" w:lineRule="auto"/>
        <w:jc w:val="both"/>
      </w:pPr>
      <w:r>
        <w:rPr>
          <w:rFonts w:ascii="Arial" w:hAnsi="Arial" w:cs="Arial"/>
          <w:i/>
          <w:iCs/>
          <w:color w:val="000000"/>
          <w:sz w:val="18"/>
          <w:szCs w:val="18"/>
        </w:rPr>
        <w:t>(naziv ponudnika, partnerja v skupni ponudbi)</w:t>
      </w:r>
    </w:p>
    <w:p w14:paraId="7CE6E05E" w14:textId="77777777" w:rsidR="00BD6E28" w:rsidRDefault="000A138C" w:rsidP="008408B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D6E28" w14:paraId="4F770D29" w14:textId="77777777">
        <w:tc>
          <w:tcPr>
            <w:tcW w:w="0" w:type="auto"/>
            <w:tcMar>
              <w:top w:w="0" w:type="auto"/>
              <w:bottom w:w="0" w:type="auto"/>
            </w:tcMar>
          </w:tcPr>
          <w:p w14:paraId="403A698A"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BEFA27C"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339303C"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3FC48AF"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07D4814"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142ED53"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F975C9F"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CC926F1"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BE7A3AB"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07ED933"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D5F3998"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9313B50"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0BD1D4B"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21986AF"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850C981"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E4F4335"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1D2574B"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D6BA8A5"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63197F5"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79F7FED"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CFB6C7B"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47D8C2B" w14:textId="77777777" w:rsidR="00BD6E28" w:rsidRDefault="000A138C" w:rsidP="008408BD">
            <w:pPr>
              <w:numPr>
                <w:ilvl w:val="0"/>
                <w:numId w:val="1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540B8EF" w14:textId="77777777" w:rsidR="00BD6E28" w:rsidRDefault="000A138C" w:rsidP="008408BD">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D6E28" w14:paraId="102DB13D" w14:textId="77777777">
        <w:tc>
          <w:tcPr>
            <w:tcW w:w="0" w:type="auto"/>
            <w:tcMar>
              <w:top w:w="0" w:type="auto"/>
              <w:bottom w:w="0" w:type="auto"/>
            </w:tcMar>
          </w:tcPr>
          <w:p w14:paraId="3F0376E6"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2F539BD"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4B4B585"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3A46916"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5606390"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DD83472"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A60EEE7"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03B9E691"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DCF0991"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AAEBEB0"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CD65CEC"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6B7B4A8"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09A72AB" w14:textId="77777777" w:rsidR="00BD6E28" w:rsidRDefault="000A138C" w:rsidP="008408BD">
            <w:pPr>
              <w:numPr>
                <w:ilvl w:val="0"/>
                <w:numId w:val="1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3F51D98" w14:textId="77777777" w:rsidR="00BD6E28" w:rsidRDefault="000A138C" w:rsidP="008408B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D7D1F0B" w14:textId="77777777" w:rsidR="00BD6E28" w:rsidRDefault="000A138C" w:rsidP="008408B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DR. JOŽETA POTRČA POLJČANE, POTRČEVA ULICA 1, 2319 POLJČANE</w:t>
      </w:r>
      <w:r>
        <w:rPr>
          <w:rFonts w:ascii="Arial" w:hAnsi="Arial" w:cs="Arial"/>
          <w:color w:val="000000"/>
          <w:sz w:val="18"/>
          <w:szCs w:val="18"/>
        </w:rPr>
        <w:t>  v zvezi z oddajo javnega naročila za namene </w:t>
      </w:r>
      <w:r>
        <w:rPr>
          <w:rFonts w:ascii="Arial" w:hAnsi="Arial" w:cs="Arial"/>
          <w:b/>
          <w:bCs/>
          <w:color w:val="000000"/>
          <w:sz w:val="18"/>
          <w:szCs w:val="18"/>
        </w:rPr>
        <w:t>Nadzidava in prizidava Doma dr. Jožeta Potrča Poljčane, enota Slovenska Bistrica,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41CC622" w14:textId="77777777" w:rsidR="00BD6E28" w:rsidRDefault="000A138C" w:rsidP="008408B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D6E28" w14:paraId="027402B5" w14:textId="77777777">
        <w:tc>
          <w:tcPr>
            <w:tcW w:w="2500" w:type="pct"/>
            <w:tcMar>
              <w:top w:w="75" w:type="dxa"/>
              <w:bottom w:w="75" w:type="dxa"/>
            </w:tcMar>
            <w:vAlign w:val="center"/>
          </w:tcPr>
          <w:p w14:paraId="4EE9D7B9" w14:textId="77777777" w:rsidR="00BD6E28" w:rsidRDefault="000A138C" w:rsidP="008408BD">
            <w:r>
              <w:rPr>
                <w:rFonts w:ascii="Arial" w:hAnsi="Arial" w:cs="Arial"/>
                <w:color w:val="000000"/>
                <w:position w:val="-2"/>
                <w:sz w:val="18"/>
                <w:szCs w:val="18"/>
              </w:rPr>
              <w:t>Kraj in datum:</w:t>
            </w:r>
          </w:p>
        </w:tc>
        <w:tc>
          <w:tcPr>
            <w:tcW w:w="0" w:type="auto"/>
            <w:tcMar>
              <w:top w:w="75" w:type="dxa"/>
              <w:bottom w:w="75" w:type="dxa"/>
            </w:tcMar>
            <w:vAlign w:val="center"/>
          </w:tcPr>
          <w:p w14:paraId="7C05B815" w14:textId="77777777" w:rsidR="00BD6E28" w:rsidRDefault="000A138C" w:rsidP="008408BD">
            <w:r>
              <w:rPr>
                <w:rFonts w:ascii="Arial" w:hAnsi="Arial" w:cs="Arial"/>
                <w:color w:val="000000"/>
                <w:position w:val="-2"/>
                <w:sz w:val="18"/>
                <w:szCs w:val="18"/>
              </w:rPr>
              <w:t>Ime in priimek: _____________________</w:t>
            </w:r>
          </w:p>
        </w:tc>
      </w:tr>
      <w:tr w:rsidR="00BD6E28" w14:paraId="1B9063E0" w14:textId="77777777">
        <w:tc>
          <w:tcPr>
            <w:tcW w:w="2500" w:type="pct"/>
            <w:tcMar>
              <w:top w:w="75" w:type="dxa"/>
              <w:bottom w:w="75" w:type="dxa"/>
            </w:tcMar>
            <w:vAlign w:val="center"/>
          </w:tcPr>
          <w:p w14:paraId="37987DA5" w14:textId="77777777" w:rsidR="00BD6E28" w:rsidRDefault="000A138C" w:rsidP="008408BD">
            <w:r>
              <w:rPr>
                <w:rFonts w:ascii="Arial" w:hAnsi="Arial" w:cs="Arial"/>
                <w:color w:val="000000"/>
                <w:position w:val="-2"/>
                <w:sz w:val="18"/>
                <w:szCs w:val="18"/>
              </w:rPr>
              <w:t> </w:t>
            </w:r>
          </w:p>
        </w:tc>
        <w:tc>
          <w:tcPr>
            <w:tcW w:w="0" w:type="auto"/>
            <w:tcMar>
              <w:top w:w="75" w:type="dxa"/>
              <w:bottom w:w="75" w:type="dxa"/>
            </w:tcMar>
            <w:vAlign w:val="center"/>
          </w:tcPr>
          <w:p w14:paraId="7018FD01" w14:textId="77777777" w:rsidR="00BD6E28" w:rsidRDefault="00BD6E28" w:rsidP="008408BD"/>
          <w:p w14:paraId="09AF0CF2" w14:textId="77777777" w:rsidR="00BD6E28" w:rsidRDefault="000A138C" w:rsidP="008408BD">
            <w:pPr>
              <w:jc w:val="center"/>
            </w:pPr>
            <w:r>
              <w:rPr>
                <w:rFonts w:ascii="Arial" w:hAnsi="Arial" w:cs="Arial"/>
                <w:color w:val="A9A9A9"/>
                <w:position w:val="-2"/>
                <w:sz w:val="18"/>
                <w:szCs w:val="18"/>
              </w:rPr>
              <w:t>(žig in podpis)</w:t>
            </w:r>
          </w:p>
        </w:tc>
      </w:tr>
    </w:tbl>
    <w:p w14:paraId="0D54588D" w14:textId="77777777" w:rsidR="00BD6E28" w:rsidRDefault="000A138C" w:rsidP="008408BD">
      <w:pPr>
        <w:spacing w:before="225" w:after="225" w:line="240" w:lineRule="auto"/>
        <w:jc w:val="both"/>
      </w:pPr>
      <w:r>
        <w:rPr>
          <w:rFonts w:ascii="Arial" w:hAnsi="Arial" w:cs="Arial"/>
          <w:color w:val="000000"/>
          <w:sz w:val="18"/>
          <w:szCs w:val="18"/>
        </w:rPr>
        <w:t> </w:t>
      </w:r>
    </w:p>
    <w:p w14:paraId="77D5DA55" w14:textId="77777777" w:rsidR="00BD6E28" w:rsidRDefault="00BD6E28" w:rsidP="008408BD">
      <w:pPr>
        <w:sectPr w:rsidR="00BD6E28" w:rsidSect="00C75D75">
          <w:footerReference w:type="default" r:id="rId13"/>
          <w:pgSz w:w="11906" w:h="16838"/>
          <w:pgMar w:top="1418" w:right="1418" w:bottom="1418" w:left="1418" w:header="567" w:footer="596" w:gutter="0"/>
          <w:cols w:space="708"/>
          <w:docGrid w:linePitch="360"/>
        </w:sectPr>
      </w:pPr>
    </w:p>
    <w:p w14:paraId="6225E929"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3</w:t>
      </w:r>
    </w:p>
    <w:p w14:paraId="636EB484" w14:textId="77777777" w:rsidR="000C14CE" w:rsidRPr="00252358" w:rsidRDefault="000C14CE" w:rsidP="008408BD"/>
    <w:p w14:paraId="29101800"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ESPD</w:t>
      </w:r>
    </w:p>
    <w:p w14:paraId="69758EFD" w14:textId="77777777" w:rsidR="000C14CE" w:rsidRDefault="000C14CE" w:rsidP="008408BD">
      <w:pPr>
        <w:spacing w:after="120"/>
        <w:rPr>
          <w:rFonts w:ascii="Arial" w:hAnsi="Arial" w:cs="Arial"/>
        </w:rPr>
      </w:pPr>
    </w:p>
    <w:p w14:paraId="5DFB7BB1" w14:textId="6695190A" w:rsidR="00BD6E28" w:rsidRDefault="000A138C" w:rsidP="008408BD">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13C511D7" w14:textId="77777777" w:rsidR="00BD6E28" w:rsidRDefault="000A138C" w:rsidP="008408BD">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A4A2519" w14:textId="77777777" w:rsidR="00BD6E28" w:rsidRDefault="000A138C" w:rsidP="008408BD">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97DE834" w14:textId="77777777" w:rsidR="00BD6E28" w:rsidRDefault="00BD6E28" w:rsidP="008408BD">
      <w:pPr>
        <w:sectPr w:rsidR="00BD6E28" w:rsidSect="00C75D75">
          <w:footerReference w:type="default" r:id="rId14"/>
          <w:pgSz w:w="11906" w:h="16838"/>
          <w:pgMar w:top="1418" w:right="1418" w:bottom="1418" w:left="1418" w:header="567" w:footer="596" w:gutter="0"/>
          <w:cols w:space="708"/>
          <w:docGrid w:linePitch="360"/>
        </w:sectPr>
      </w:pPr>
    </w:p>
    <w:p w14:paraId="4E41EE9A"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4</w:t>
      </w:r>
    </w:p>
    <w:p w14:paraId="526B705F" w14:textId="77777777" w:rsidR="000C14CE" w:rsidRPr="00252358" w:rsidRDefault="000C14CE" w:rsidP="008408BD"/>
    <w:p w14:paraId="7EC2D1F6"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Izjava gospodarskega subjekta in pooblastilo za pridobitev podatkov iz kazenske evidence</w:t>
      </w:r>
    </w:p>
    <w:p w14:paraId="12FDC853" w14:textId="77777777" w:rsidR="000C14CE" w:rsidRDefault="000C14CE" w:rsidP="008408BD">
      <w:pPr>
        <w:spacing w:after="120"/>
        <w:rPr>
          <w:rFonts w:ascii="Arial" w:hAnsi="Arial" w:cs="Arial"/>
        </w:rPr>
      </w:pPr>
    </w:p>
    <w:p w14:paraId="2CFAD8AB" w14:textId="77777777" w:rsidR="00BD6E28" w:rsidRDefault="000A138C" w:rsidP="008408BD">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BD6E28" w14:paraId="1EF4B659" w14:textId="77777777">
        <w:tc>
          <w:tcPr>
            <w:tcW w:w="0" w:type="auto"/>
            <w:tcMar>
              <w:top w:w="0" w:type="auto"/>
              <w:bottom w:w="0" w:type="auto"/>
            </w:tcMar>
          </w:tcPr>
          <w:p w14:paraId="2E56DAA9" w14:textId="77777777" w:rsidR="00BD6E28" w:rsidRDefault="000A138C" w:rsidP="008408BD">
            <w:pPr>
              <w:numPr>
                <w:ilvl w:val="0"/>
                <w:numId w:val="1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50F4442" w14:textId="77777777" w:rsidR="00BD6E28" w:rsidRDefault="000A138C" w:rsidP="008408BD">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5BA8107" w14:textId="77777777" w:rsidR="00BD6E28" w:rsidRDefault="000A138C" w:rsidP="008408BD">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D042EC7" w14:textId="77777777" w:rsidR="00BD6E28" w:rsidRDefault="000A138C" w:rsidP="008408BD">
      <w:pPr>
        <w:spacing w:before="225" w:after="225" w:line="240" w:lineRule="auto"/>
        <w:jc w:val="center"/>
      </w:pPr>
      <w:r>
        <w:rPr>
          <w:rFonts w:ascii="Arial" w:hAnsi="Arial" w:cs="Arial"/>
          <w:b/>
          <w:bCs/>
          <w:color w:val="000000"/>
          <w:sz w:val="21"/>
          <w:szCs w:val="21"/>
        </w:rPr>
        <w:t>POOBLASTILO</w:t>
      </w:r>
    </w:p>
    <w:p w14:paraId="148355D9" w14:textId="143E6482" w:rsidR="00BD6E28" w:rsidRDefault="000A138C" w:rsidP="008408BD">
      <w:pPr>
        <w:spacing w:before="225" w:after="225" w:line="240" w:lineRule="auto"/>
        <w:jc w:val="both"/>
      </w:pPr>
      <w:r>
        <w:rPr>
          <w:rFonts w:ascii="Arial" w:hAnsi="Arial" w:cs="Arial"/>
          <w:color w:val="000000"/>
          <w:sz w:val="18"/>
          <w:szCs w:val="18"/>
        </w:rPr>
        <w:t xml:space="preserve">Pooblaščamo naročnika </w:t>
      </w:r>
      <w:r w:rsidR="00A70EB7" w:rsidRPr="00A70EB7">
        <w:rPr>
          <w:rFonts w:ascii="Arial" w:hAnsi="Arial" w:cs="Arial"/>
          <w:color w:val="000000"/>
          <w:sz w:val="18"/>
          <w:szCs w:val="18"/>
        </w:rPr>
        <w:t>DOM DR. JOŽETA POTRČA POLJČANE, Potrčeva ulica 1, 2319 Poljčane</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D6E28" w14:paraId="3E8B550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1193C" w14:textId="77777777" w:rsidR="00BD6E28" w:rsidRDefault="000A138C" w:rsidP="008408B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1DD80" w14:textId="77777777" w:rsidR="00BD6E28" w:rsidRDefault="000A138C" w:rsidP="008408BD">
            <w:r>
              <w:rPr>
                <w:rFonts w:ascii="Arial" w:hAnsi="Arial" w:cs="Arial"/>
                <w:color w:val="000000"/>
                <w:position w:val="-2"/>
                <w:sz w:val="18"/>
                <w:szCs w:val="18"/>
              </w:rPr>
              <w:t> </w:t>
            </w:r>
          </w:p>
        </w:tc>
      </w:tr>
      <w:tr w:rsidR="00BD6E28" w14:paraId="26C2243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921F2" w14:textId="77777777" w:rsidR="00BD6E28" w:rsidRDefault="000A138C" w:rsidP="008408B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7E9D3" w14:textId="77777777" w:rsidR="00BD6E28" w:rsidRDefault="000A138C" w:rsidP="008408BD">
            <w:r>
              <w:rPr>
                <w:rFonts w:ascii="Arial" w:hAnsi="Arial" w:cs="Arial"/>
                <w:color w:val="000000"/>
                <w:position w:val="-2"/>
                <w:sz w:val="18"/>
                <w:szCs w:val="18"/>
              </w:rPr>
              <w:t> </w:t>
            </w:r>
          </w:p>
        </w:tc>
      </w:tr>
      <w:tr w:rsidR="00BD6E28" w14:paraId="5D216DB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507D0" w14:textId="77777777" w:rsidR="00BD6E28" w:rsidRDefault="000A138C" w:rsidP="008408B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96D42" w14:textId="77777777" w:rsidR="00BD6E28" w:rsidRDefault="000A138C" w:rsidP="008408BD">
            <w:r>
              <w:rPr>
                <w:rFonts w:ascii="Arial" w:hAnsi="Arial" w:cs="Arial"/>
                <w:color w:val="000000"/>
                <w:position w:val="-2"/>
                <w:sz w:val="18"/>
                <w:szCs w:val="18"/>
              </w:rPr>
              <w:t> </w:t>
            </w:r>
          </w:p>
        </w:tc>
      </w:tr>
      <w:tr w:rsidR="00BD6E28" w14:paraId="67375D0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C057C" w14:textId="77777777" w:rsidR="00BD6E28" w:rsidRDefault="000A138C" w:rsidP="008408B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B62BA" w14:textId="77777777" w:rsidR="00BD6E28" w:rsidRDefault="000A138C" w:rsidP="008408BD">
            <w:r>
              <w:rPr>
                <w:rFonts w:ascii="Arial" w:hAnsi="Arial" w:cs="Arial"/>
                <w:color w:val="000000"/>
                <w:position w:val="-2"/>
                <w:sz w:val="18"/>
                <w:szCs w:val="18"/>
              </w:rPr>
              <w:t> </w:t>
            </w:r>
          </w:p>
        </w:tc>
      </w:tr>
      <w:tr w:rsidR="00BD6E28" w14:paraId="651EFE9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7A443" w14:textId="77777777" w:rsidR="00BD6E28" w:rsidRDefault="000A138C" w:rsidP="008408B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58152" w14:textId="77777777" w:rsidR="00BD6E28" w:rsidRDefault="000A138C" w:rsidP="008408BD">
            <w:r>
              <w:rPr>
                <w:rFonts w:ascii="Arial" w:hAnsi="Arial" w:cs="Arial"/>
                <w:color w:val="000000"/>
                <w:position w:val="-2"/>
                <w:sz w:val="18"/>
                <w:szCs w:val="18"/>
              </w:rPr>
              <w:t> </w:t>
            </w:r>
          </w:p>
        </w:tc>
      </w:tr>
    </w:tbl>
    <w:p w14:paraId="711A55A6" w14:textId="77777777" w:rsidR="00BD6E28" w:rsidRDefault="000A138C" w:rsidP="008408B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D6E28" w14:paraId="7193A1EA" w14:textId="77777777">
        <w:tc>
          <w:tcPr>
            <w:tcW w:w="2500" w:type="pct"/>
            <w:tcMar>
              <w:top w:w="75" w:type="dxa"/>
              <w:bottom w:w="75" w:type="dxa"/>
            </w:tcMar>
            <w:vAlign w:val="center"/>
          </w:tcPr>
          <w:p w14:paraId="1A54BD3D" w14:textId="77777777" w:rsidR="00BD6E28" w:rsidRDefault="000A138C" w:rsidP="008408BD">
            <w:r>
              <w:rPr>
                <w:rFonts w:ascii="Arial" w:hAnsi="Arial" w:cs="Arial"/>
                <w:color w:val="000000"/>
                <w:position w:val="-2"/>
                <w:sz w:val="18"/>
                <w:szCs w:val="18"/>
              </w:rPr>
              <w:t>Kraj in datum:</w:t>
            </w:r>
          </w:p>
        </w:tc>
        <w:tc>
          <w:tcPr>
            <w:tcW w:w="0" w:type="auto"/>
            <w:tcMar>
              <w:top w:w="75" w:type="dxa"/>
              <w:bottom w:w="75" w:type="dxa"/>
            </w:tcMar>
            <w:vAlign w:val="center"/>
          </w:tcPr>
          <w:p w14:paraId="3FEC916C" w14:textId="77777777" w:rsidR="00BD6E28" w:rsidRDefault="000A138C" w:rsidP="008408BD">
            <w:r>
              <w:rPr>
                <w:rFonts w:ascii="Arial" w:hAnsi="Arial" w:cs="Arial"/>
                <w:color w:val="000000"/>
                <w:position w:val="-2"/>
                <w:sz w:val="18"/>
                <w:szCs w:val="18"/>
              </w:rPr>
              <w:t>Ime in priimek: _____________________</w:t>
            </w:r>
          </w:p>
        </w:tc>
      </w:tr>
      <w:tr w:rsidR="00BD6E28" w14:paraId="5351B4D7" w14:textId="77777777">
        <w:tc>
          <w:tcPr>
            <w:tcW w:w="2500" w:type="pct"/>
            <w:tcMar>
              <w:top w:w="75" w:type="dxa"/>
              <w:bottom w:w="75" w:type="dxa"/>
            </w:tcMar>
            <w:vAlign w:val="center"/>
          </w:tcPr>
          <w:p w14:paraId="47B78B5D" w14:textId="77777777" w:rsidR="00BD6E28" w:rsidRDefault="000A138C" w:rsidP="008408BD">
            <w:r>
              <w:rPr>
                <w:rFonts w:ascii="Arial" w:hAnsi="Arial" w:cs="Arial"/>
                <w:color w:val="000000"/>
                <w:position w:val="-2"/>
                <w:sz w:val="18"/>
                <w:szCs w:val="18"/>
              </w:rPr>
              <w:t> </w:t>
            </w:r>
          </w:p>
        </w:tc>
        <w:tc>
          <w:tcPr>
            <w:tcW w:w="0" w:type="auto"/>
            <w:tcMar>
              <w:top w:w="75" w:type="dxa"/>
              <w:bottom w:w="75" w:type="dxa"/>
            </w:tcMar>
            <w:vAlign w:val="center"/>
          </w:tcPr>
          <w:p w14:paraId="676A4447" w14:textId="77777777" w:rsidR="00BD6E28" w:rsidRDefault="00BD6E28" w:rsidP="008408BD"/>
          <w:p w14:paraId="72CA3B4C" w14:textId="77777777" w:rsidR="00BD6E28" w:rsidRDefault="000A138C" w:rsidP="008408BD">
            <w:pPr>
              <w:jc w:val="center"/>
            </w:pPr>
            <w:r>
              <w:rPr>
                <w:rFonts w:ascii="Arial" w:hAnsi="Arial" w:cs="Arial"/>
                <w:color w:val="A9A9A9"/>
                <w:position w:val="-2"/>
                <w:sz w:val="18"/>
                <w:szCs w:val="18"/>
              </w:rPr>
              <w:t>(žig in podpis)</w:t>
            </w:r>
          </w:p>
        </w:tc>
      </w:tr>
    </w:tbl>
    <w:p w14:paraId="00937B0B" w14:textId="77777777" w:rsidR="00BD6E28" w:rsidRDefault="000A138C" w:rsidP="008408BD">
      <w:pPr>
        <w:spacing w:before="225" w:after="225" w:line="240" w:lineRule="auto"/>
        <w:jc w:val="both"/>
      </w:pPr>
      <w:r>
        <w:rPr>
          <w:rFonts w:ascii="Arial" w:hAnsi="Arial" w:cs="Arial"/>
          <w:color w:val="000000"/>
          <w:sz w:val="18"/>
          <w:szCs w:val="18"/>
        </w:rPr>
        <w:t> </w:t>
      </w:r>
    </w:p>
    <w:p w14:paraId="34E40DCB" w14:textId="77777777" w:rsidR="00BD6E28" w:rsidRDefault="000A138C" w:rsidP="008408BD">
      <w:pPr>
        <w:spacing w:before="225" w:after="225" w:line="240" w:lineRule="auto"/>
        <w:jc w:val="both"/>
      </w:pPr>
      <w:r>
        <w:rPr>
          <w:rFonts w:ascii="Arial" w:hAnsi="Arial" w:cs="Arial"/>
          <w:color w:val="000000"/>
          <w:sz w:val="18"/>
          <w:szCs w:val="18"/>
        </w:rPr>
        <w:t> </w:t>
      </w:r>
    </w:p>
    <w:p w14:paraId="2BF1F273" w14:textId="77777777" w:rsidR="00BD6E28" w:rsidRDefault="000A138C" w:rsidP="008408BD">
      <w:pPr>
        <w:spacing w:before="225" w:after="225" w:line="240" w:lineRule="auto"/>
        <w:jc w:val="both"/>
      </w:pPr>
      <w:r>
        <w:rPr>
          <w:rFonts w:ascii="Arial" w:hAnsi="Arial" w:cs="Arial"/>
          <w:color w:val="000000"/>
          <w:sz w:val="18"/>
          <w:szCs w:val="18"/>
        </w:rPr>
        <w:t> </w:t>
      </w:r>
    </w:p>
    <w:p w14:paraId="7BEEF29D" w14:textId="77777777" w:rsidR="00BD6E28" w:rsidRDefault="00BD6E28" w:rsidP="008408BD">
      <w:pPr>
        <w:sectPr w:rsidR="00BD6E28" w:rsidSect="00C75D75">
          <w:footerReference w:type="default" r:id="rId15"/>
          <w:pgSz w:w="11906" w:h="16838"/>
          <w:pgMar w:top="1418" w:right="1418" w:bottom="1418" w:left="1418" w:header="567" w:footer="596" w:gutter="0"/>
          <w:cols w:space="708"/>
          <w:docGrid w:linePitch="360"/>
        </w:sectPr>
      </w:pPr>
    </w:p>
    <w:p w14:paraId="18DE6883"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5</w:t>
      </w:r>
    </w:p>
    <w:p w14:paraId="275C2203" w14:textId="77777777" w:rsidR="000C14CE" w:rsidRPr="00252358" w:rsidRDefault="000C14CE" w:rsidP="008408BD"/>
    <w:p w14:paraId="14919E51"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31733902" w14:textId="77777777" w:rsidR="000C14CE" w:rsidRDefault="000C14CE" w:rsidP="008408BD">
      <w:pPr>
        <w:spacing w:after="120"/>
        <w:rPr>
          <w:rFonts w:ascii="Arial" w:hAnsi="Arial" w:cs="Arial"/>
        </w:rPr>
      </w:pPr>
    </w:p>
    <w:p w14:paraId="2C5EC251" w14:textId="77777777" w:rsidR="00BD6E28" w:rsidRDefault="000A138C" w:rsidP="008408BD">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BD6E28" w14:paraId="3C9E391A" w14:textId="77777777">
        <w:tc>
          <w:tcPr>
            <w:tcW w:w="0" w:type="auto"/>
            <w:tcMar>
              <w:top w:w="0" w:type="auto"/>
              <w:bottom w:w="0" w:type="auto"/>
            </w:tcMar>
          </w:tcPr>
          <w:p w14:paraId="4A5166EE" w14:textId="77777777" w:rsidR="00BD6E28" w:rsidRDefault="000A138C" w:rsidP="008408BD">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FE69992" w14:textId="77777777" w:rsidR="00BD6E28" w:rsidRDefault="000A138C" w:rsidP="008408BD">
            <w:pPr>
              <w:numPr>
                <w:ilvl w:val="0"/>
                <w:numId w:val="1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D0163BA" w14:textId="77777777" w:rsidR="00BD6E28" w:rsidRDefault="000A138C" w:rsidP="008408BD">
      <w:pPr>
        <w:spacing w:before="225" w:after="225" w:line="240" w:lineRule="auto"/>
        <w:jc w:val="center"/>
      </w:pPr>
      <w:r>
        <w:rPr>
          <w:rFonts w:ascii="Arial" w:hAnsi="Arial" w:cs="Arial"/>
          <w:b/>
          <w:bCs/>
          <w:color w:val="000000"/>
          <w:sz w:val="21"/>
          <w:szCs w:val="21"/>
        </w:rPr>
        <w:t>POOBLASTILO</w:t>
      </w:r>
    </w:p>
    <w:p w14:paraId="595BA2C5" w14:textId="4DAD43AF" w:rsidR="00BD6E28" w:rsidRDefault="000A138C" w:rsidP="008408BD">
      <w:pPr>
        <w:spacing w:before="225" w:after="225" w:line="240" w:lineRule="auto"/>
        <w:jc w:val="both"/>
      </w:pPr>
      <w:r>
        <w:rPr>
          <w:rFonts w:ascii="Arial" w:hAnsi="Arial" w:cs="Arial"/>
          <w:color w:val="000000"/>
          <w:sz w:val="18"/>
          <w:szCs w:val="18"/>
        </w:rPr>
        <w:t xml:space="preserve">Spodaj podpisani pooblaščam naročnika </w:t>
      </w:r>
      <w:r w:rsidRPr="00A70EB7">
        <w:rPr>
          <w:rFonts w:ascii="Arial" w:hAnsi="Arial" w:cs="Arial"/>
          <w:color w:val="000000"/>
          <w:sz w:val="18"/>
          <w:szCs w:val="18"/>
        </w:rPr>
        <w:t>DOM DR. JOŽETA POTRČA POLJČANE,</w:t>
      </w:r>
      <w:r w:rsidR="00A70EB7" w:rsidRPr="00A70EB7">
        <w:rPr>
          <w:rFonts w:ascii="Arial" w:hAnsi="Arial" w:cs="Arial"/>
          <w:color w:val="000000"/>
          <w:sz w:val="18"/>
          <w:szCs w:val="18"/>
        </w:rPr>
        <w:t xml:space="preserve"> Potrčeva ulica </w:t>
      </w:r>
      <w:r w:rsidRPr="00A70EB7">
        <w:rPr>
          <w:rFonts w:ascii="Arial" w:hAnsi="Arial" w:cs="Arial"/>
          <w:color w:val="000000"/>
          <w:sz w:val="18"/>
          <w:szCs w:val="18"/>
        </w:rPr>
        <w:t xml:space="preserve">1, 2319 </w:t>
      </w:r>
      <w:r w:rsidR="00A70EB7" w:rsidRPr="00A70EB7">
        <w:rPr>
          <w:rFonts w:ascii="Arial" w:hAnsi="Arial" w:cs="Arial"/>
          <w:color w:val="000000"/>
          <w:sz w:val="18"/>
          <w:szCs w:val="18"/>
        </w:rPr>
        <w:t>Poljčane</w:t>
      </w:r>
      <w:r>
        <w:rPr>
          <w:rFonts w:ascii="Arial" w:hAnsi="Arial" w:cs="Arial"/>
          <w:b/>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BD6E28" w14:paraId="3113B0C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0555B" w14:textId="77777777" w:rsidR="00BD6E28" w:rsidRDefault="000A138C" w:rsidP="008408BD">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74C36" w14:textId="77777777" w:rsidR="00BD6E28" w:rsidRDefault="000A138C" w:rsidP="008408BD">
            <w:r>
              <w:rPr>
                <w:rFonts w:ascii="Arial" w:hAnsi="Arial" w:cs="Arial"/>
                <w:color w:val="000000"/>
                <w:position w:val="-2"/>
                <w:sz w:val="18"/>
                <w:szCs w:val="18"/>
              </w:rPr>
              <w:t> </w:t>
            </w:r>
          </w:p>
        </w:tc>
      </w:tr>
      <w:tr w:rsidR="00BD6E28" w14:paraId="1375CA2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07669" w14:textId="77777777" w:rsidR="00BD6E28" w:rsidRDefault="000A138C" w:rsidP="008408BD">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B90FC" w14:textId="77777777" w:rsidR="00BD6E28" w:rsidRDefault="000A138C" w:rsidP="008408BD">
            <w:r>
              <w:rPr>
                <w:rFonts w:ascii="Arial" w:hAnsi="Arial" w:cs="Arial"/>
                <w:color w:val="000000"/>
                <w:position w:val="-2"/>
                <w:sz w:val="18"/>
                <w:szCs w:val="18"/>
              </w:rPr>
              <w:t> </w:t>
            </w:r>
          </w:p>
        </w:tc>
      </w:tr>
      <w:tr w:rsidR="00BD6E28" w14:paraId="176DF73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9BD6C" w14:textId="77777777" w:rsidR="00BD6E28" w:rsidRDefault="000A138C" w:rsidP="008408BD">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49DFE" w14:textId="77777777" w:rsidR="00BD6E28" w:rsidRDefault="000A138C" w:rsidP="008408BD">
            <w:r>
              <w:rPr>
                <w:rFonts w:ascii="Arial" w:hAnsi="Arial" w:cs="Arial"/>
                <w:color w:val="000000"/>
                <w:position w:val="-2"/>
                <w:sz w:val="18"/>
                <w:szCs w:val="18"/>
              </w:rPr>
              <w:t> </w:t>
            </w:r>
          </w:p>
        </w:tc>
      </w:tr>
      <w:tr w:rsidR="00BD6E28" w14:paraId="238DDE5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28A17" w14:textId="77777777" w:rsidR="00BD6E28" w:rsidRDefault="000A138C" w:rsidP="008408BD">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897A2" w14:textId="77777777" w:rsidR="00BD6E28" w:rsidRDefault="000A138C" w:rsidP="008408BD">
            <w:r>
              <w:rPr>
                <w:rFonts w:ascii="Arial" w:hAnsi="Arial" w:cs="Arial"/>
                <w:color w:val="000000"/>
                <w:position w:val="-2"/>
                <w:sz w:val="18"/>
                <w:szCs w:val="18"/>
              </w:rPr>
              <w:t> </w:t>
            </w:r>
          </w:p>
        </w:tc>
      </w:tr>
      <w:tr w:rsidR="00BD6E28" w14:paraId="269D9E9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6B9AC" w14:textId="77777777" w:rsidR="00BD6E28" w:rsidRDefault="000A138C" w:rsidP="008408BD">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DB2B4" w14:textId="77777777" w:rsidR="00BD6E28" w:rsidRDefault="000A138C" w:rsidP="008408BD">
            <w:r>
              <w:rPr>
                <w:rFonts w:ascii="Arial" w:hAnsi="Arial" w:cs="Arial"/>
                <w:color w:val="000000"/>
                <w:position w:val="-2"/>
                <w:sz w:val="18"/>
                <w:szCs w:val="18"/>
              </w:rPr>
              <w:t> </w:t>
            </w:r>
          </w:p>
        </w:tc>
      </w:tr>
      <w:tr w:rsidR="00BD6E28" w14:paraId="585F2FF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9388F" w14:textId="77777777" w:rsidR="00BD6E28" w:rsidRDefault="000A138C" w:rsidP="008408BD">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B808B" w14:textId="77777777" w:rsidR="00BD6E28" w:rsidRDefault="000A138C" w:rsidP="008408BD">
            <w:r>
              <w:rPr>
                <w:rFonts w:ascii="Arial" w:hAnsi="Arial" w:cs="Arial"/>
                <w:color w:val="000000"/>
                <w:position w:val="-2"/>
                <w:sz w:val="18"/>
                <w:szCs w:val="18"/>
              </w:rPr>
              <w:t> </w:t>
            </w:r>
          </w:p>
        </w:tc>
      </w:tr>
      <w:tr w:rsidR="00BD6E28" w14:paraId="6DAD37B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0A811" w14:textId="77777777" w:rsidR="00BD6E28" w:rsidRDefault="000A138C" w:rsidP="008408BD">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C85FE" w14:textId="77777777" w:rsidR="00BD6E28" w:rsidRDefault="000A138C" w:rsidP="008408BD">
            <w:r>
              <w:rPr>
                <w:rFonts w:ascii="Arial" w:hAnsi="Arial" w:cs="Arial"/>
                <w:color w:val="000000"/>
                <w:position w:val="-2"/>
                <w:sz w:val="18"/>
                <w:szCs w:val="18"/>
              </w:rPr>
              <w:t> </w:t>
            </w:r>
          </w:p>
        </w:tc>
      </w:tr>
      <w:tr w:rsidR="00BD6E28" w14:paraId="513DD1E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03F07" w14:textId="77777777" w:rsidR="00BD6E28" w:rsidRDefault="000A138C" w:rsidP="008408BD">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EC2A4" w14:textId="77777777" w:rsidR="00BD6E28" w:rsidRDefault="000A138C" w:rsidP="008408BD">
            <w:r>
              <w:rPr>
                <w:rFonts w:ascii="Arial" w:hAnsi="Arial" w:cs="Arial"/>
                <w:color w:val="000000"/>
                <w:position w:val="-2"/>
                <w:sz w:val="18"/>
                <w:szCs w:val="18"/>
              </w:rPr>
              <w:t> </w:t>
            </w:r>
          </w:p>
        </w:tc>
      </w:tr>
    </w:tbl>
    <w:p w14:paraId="4BAACAA9" w14:textId="77777777" w:rsidR="00BD6E28" w:rsidRDefault="000A138C" w:rsidP="008408B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D6E28" w14:paraId="1888D73B" w14:textId="77777777">
        <w:tc>
          <w:tcPr>
            <w:tcW w:w="2500" w:type="pct"/>
            <w:tcMar>
              <w:top w:w="75" w:type="dxa"/>
              <w:bottom w:w="75" w:type="dxa"/>
            </w:tcMar>
            <w:vAlign w:val="center"/>
          </w:tcPr>
          <w:p w14:paraId="722D8843" w14:textId="77777777" w:rsidR="00BD6E28" w:rsidRDefault="000A138C" w:rsidP="008408BD">
            <w:r>
              <w:rPr>
                <w:rFonts w:ascii="Arial" w:hAnsi="Arial" w:cs="Arial"/>
                <w:color w:val="000000"/>
                <w:position w:val="-2"/>
                <w:sz w:val="18"/>
                <w:szCs w:val="18"/>
              </w:rPr>
              <w:t>Kraj in datum:</w:t>
            </w:r>
          </w:p>
        </w:tc>
        <w:tc>
          <w:tcPr>
            <w:tcW w:w="0" w:type="auto"/>
            <w:tcMar>
              <w:top w:w="75" w:type="dxa"/>
              <w:bottom w:w="75" w:type="dxa"/>
            </w:tcMar>
            <w:vAlign w:val="center"/>
          </w:tcPr>
          <w:p w14:paraId="57D16E7F" w14:textId="77777777" w:rsidR="00BD6E28" w:rsidRDefault="000A138C" w:rsidP="008408BD">
            <w:r>
              <w:rPr>
                <w:rFonts w:ascii="Arial" w:hAnsi="Arial" w:cs="Arial"/>
                <w:color w:val="000000"/>
                <w:position w:val="-2"/>
                <w:sz w:val="18"/>
                <w:szCs w:val="18"/>
              </w:rPr>
              <w:t>Ime in priimek: _____________________</w:t>
            </w:r>
          </w:p>
        </w:tc>
      </w:tr>
      <w:tr w:rsidR="00BD6E28" w14:paraId="53A7A174" w14:textId="77777777">
        <w:tc>
          <w:tcPr>
            <w:tcW w:w="2500" w:type="pct"/>
            <w:tcMar>
              <w:top w:w="75" w:type="dxa"/>
              <w:bottom w:w="75" w:type="dxa"/>
            </w:tcMar>
            <w:vAlign w:val="center"/>
          </w:tcPr>
          <w:p w14:paraId="54B5A4C9" w14:textId="77777777" w:rsidR="00BD6E28" w:rsidRDefault="000A138C" w:rsidP="008408BD">
            <w:r>
              <w:rPr>
                <w:rFonts w:ascii="Arial" w:hAnsi="Arial" w:cs="Arial"/>
                <w:color w:val="000000"/>
                <w:position w:val="-2"/>
                <w:sz w:val="18"/>
                <w:szCs w:val="18"/>
              </w:rPr>
              <w:t> </w:t>
            </w:r>
          </w:p>
        </w:tc>
        <w:tc>
          <w:tcPr>
            <w:tcW w:w="0" w:type="auto"/>
            <w:tcMar>
              <w:top w:w="75" w:type="dxa"/>
              <w:bottom w:w="75" w:type="dxa"/>
            </w:tcMar>
            <w:vAlign w:val="center"/>
          </w:tcPr>
          <w:p w14:paraId="577F8F41" w14:textId="77777777" w:rsidR="00BD6E28" w:rsidRDefault="000A138C" w:rsidP="008408BD">
            <w:pPr>
              <w:jc w:val="center"/>
            </w:pPr>
            <w:r>
              <w:rPr>
                <w:rFonts w:ascii="Arial" w:hAnsi="Arial" w:cs="Arial"/>
                <w:color w:val="A9A9A9"/>
                <w:position w:val="-2"/>
                <w:sz w:val="18"/>
                <w:szCs w:val="18"/>
              </w:rPr>
              <w:t>(podpis)</w:t>
            </w:r>
          </w:p>
        </w:tc>
      </w:tr>
    </w:tbl>
    <w:p w14:paraId="60E9CE1C" w14:textId="77777777" w:rsidR="00BD6E28" w:rsidRDefault="000A138C" w:rsidP="008408BD">
      <w:pPr>
        <w:spacing w:before="225" w:after="225" w:line="240" w:lineRule="auto"/>
        <w:jc w:val="both"/>
      </w:pPr>
      <w:r>
        <w:rPr>
          <w:rFonts w:ascii="Arial" w:hAnsi="Arial" w:cs="Arial"/>
          <w:color w:val="000000"/>
          <w:sz w:val="18"/>
          <w:szCs w:val="18"/>
        </w:rPr>
        <w:t> </w:t>
      </w:r>
    </w:p>
    <w:p w14:paraId="35095FF3" w14:textId="77777777" w:rsidR="00A70EB7" w:rsidRDefault="000A138C" w:rsidP="008408BD">
      <w:pPr>
        <w:spacing w:before="225" w:after="225" w:line="240" w:lineRule="auto"/>
        <w:jc w:val="both"/>
        <w:rPr>
          <w:rFonts w:ascii="Arial" w:hAnsi="Arial" w:cs="Arial"/>
          <w:b/>
          <w:bCs/>
          <w:i/>
          <w:iCs/>
          <w:color w:val="000000"/>
          <w:sz w:val="18"/>
          <w:szCs w:val="18"/>
          <w:u w:val="single"/>
        </w:rPr>
        <w:sectPr w:rsidR="00A70EB7" w:rsidSect="00C75D75">
          <w:footerReference w:type="default" r:id="rId16"/>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0368B102" w14:textId="0B9C823D" w:rsidR="00A70EB7" w:rsidRPr="00590863" w:rsidRDefault="00A70EB7" w:rsidP="008408BD">
      <w:pPr>
        <w:spacing w:before="225" w:after="225" w:line="240" w:lineRule="auto"/>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625B51B2" w14:textId="77777777" w:rsidR="00A70EB7" w:rsidRPr="00F92B3B" w:rsidRDefault="00A70EB7"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Referenčna lista gospodarskega subjekta</w:t>
      </w:r>
    </w:p>
    <w:p w14:paraId="645A0DCD" w14:textId="77777777" w:rsidR="00A70EB7" w:rsidRDefault="00A70EB7" w:rsidP="008408BD">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5"/>
        <w:gridCol w:w="5314"/>
        <w:gridCol w:w="1533"/>
        <w:gridCol w:w="1675"/>
        <w:gridCol w:w="1812"/>
        <w:gridCol w:w="1435"/>
      </w:tblGrid>
      <w:tr w:rsidR="00A70EB7" w14:paraId="2EC05E34" w14:textId="77777777" w:rsidTr="00D71CB0">
        <w:tc>
          <w:tcPr>
            <w:tcW w:w="79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D06024" w14:textId="77777777" w:rsidR="00A70EB7" w:rsidRDefault="00A70EB7" w:rsidP="008408B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90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0529C7" w14:textId="77777777" w:rsidR="00A70EB7" w:rsidRPr="0010460F" w:rsidRDefault="00A70EB7" w:rsidP="008408BD">
            <w:pPr>
              <w:jc w:val="center"/>
              <w:rPr>
                <w:rFonts w:ascii="Arial" w:hAnsi="Arial" w:cs="Arial"/>
                <w:bCs/>
                <w:color w:val="000000"/>
                <w:position w:val="-2"/>
                <w:sz w:val="18"/>
                <w:szCs w:val="18"/>
                <w:shd w:val="clear" w:color="auto" w:fill="CCCCCC"/>
              </w:rP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E3774C">
              <w:rPr>
                <w:rFonts w:ascii="Arial" w:hAnsi="Arial" w:cs="Arial"/>
                <w:bCs/>
                <w:color w:val="000000"/>
                <w:position w:val="-2"/>
                <w:sz w:val="18"/>
                <w:szCs w:val="18"/>
                <w:shd w:val="clear" w:color="auto" w:fill="CCCCCC"/>
              </w:rPr>
              <w:t>vrste del,</w:t>
            </w:r>
            <w:r w:rsidRPr="00CB71F5">
              <w:rPr>
                <w:rFonts w:ascii="Arial" w:hAnsi="Arial" w:cs="Arial"/>
                <w:bCs/>
                <w:color w:val="000000"/>
                <w:position w:val="-2"/>
                <w:sz w:val="18"/>
                <w:szCs w:val="18"/>
                <w:shd w:val="clear" w:color="auto" w:fill="CCCCCC"/>
              </w:rPr>
              <w:t xml:space="preserve"> ki jih je izvedel izvajalec</w:t>
            </w:r>
            <w:r>
              <w:rPr>
                <w:rFonts w:ascii="Arial" w:hAnsi="Arial" w:cs="Arial"/>
                <w:bCs/>
                <w:color w:val="000000"/>
                <w:position w:val="-2"/>
                <w:sz w:val="18"/>
                <w:szCs w:val="18"/>
                <w:shd w:val="clear" w:color="auto" w:fill="CCCCCC"/>
              </w:rPr>
              <w:t xml:space="preserve">, navedba ali bila izvedena </w:t>
            </w:r>
            <w:r>
              <w:rPr>
                <w:rFonts w:ascii="Arial" w:hAnsi="Arial" w:cs="Arial"/>
                <w:color w:val="000000"/>
                <w:position w:val="-2"/>
                <w:sz w:val="18"/>
                <w:szCs w:val="18"/>
              </w:rPr>
              <w:t xml:space="preserve">novogradnja, rekonstrukcija, sanacije ali obnova </w:t>
            </w:r>
            <w:r w:rsidRPr="00CB71F5">
              <w:rPr>
                <w:rFonts w:ascii="Arial" w:hAnsi="Arial" w:cs="Arial"/>
                <w:bCs/>
                <w:color w:val="000000"/>
                <w:position w:val="-2"/>
                <w:sz w:val="18"/>
                <w:szCs w:val="18"/>
                <w:shd w:val="clear" w:color="auto" w:fill="CCCCCC"/>
              </w:rPr>
              <w:t xml:space="preserve">in navedba klasifikacije </w:t>
            </w:r>
            <w:r w:rsidRPr="00E3774C">
              <w:rPr>
                <w:rFonts w:ascii="Arial" w:hAnsi="Arial" w:cs="Arial"/>
                <w:bCs/>
                <w:color w:val="000000"/>
                <w:position w:val="-2"/>
                <w:sz w:val="18"/>
                <w:szCs w:val="18"/>
                <w:shd w:val="clear" w:color="auto" w:fill="CCCCCC"/>
              </w:rPr>
              <w:t>objekta po CC-SI</w:t>
            </w:r>
            <w:r>
              <w:rPr>
                <w:rFonts w:ascii="Arial" w:hAnsi="Arial" w:cs="Arial"/>
                <w:bCs/>
                <w:color w:val="000000"/>
                <w:position w:val="-2"/>
                <w:sz w:val="18"/>
                <w:szCs w:val="18"/>
                <w:shd w:val="clear" w:color="auto" w:fill="CCCCCC"/>
              </w:rPr>
              <w:t>)</w:t>
            </w:r>
          </w:p>
        </w:tc>
        <w:tc>
          <w:tcPr>
            <w:tcW w:w="5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20BC4A" w14:textId="77777777" w:rsidR="00A70EB7" w:rsidRDefault="00A70EB7" w:rsidP="008408B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E44C9C" w14:textId="77777777" w:rsidR="00A70EB7" w:rsidRDefault="00A70EB7" w:rsidP="008408BD">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5BBB76" w14:textId="77777777" w:rsidR="00A70EB7" w:rsidRDefault="00A70EB7" w:rsidP="008408BD">
            <w:pPr>
              <w:jc w:val="center"/>
            </w:pPr>
            <w:r>
              <w:rPr>
                <w:rFonts w:ascii="Arial" w:hAnsi="Arial" w:cs="Arial"/>
                <w:b/>
                <w:bCs/>
                <w:color w:val="000000"/>
                <w:position w:val="-2"/>
                <w:sz w:val="18"/>
                <w:szCs w:val="18"/>
                <w:shd w:val="clear" w:color="auto" w:fill="CCCCCC"/>
              </w:rPr>
              <w:t>Celotna vrednost pogodbe (brez DDV)</w:t>
            </w:r>
          </w:p>
        </w:tc>
        <w:tc>
          <w:tcPr>
            <w:tcW w:w="5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337FF4" w14:textId="77777777" w:rsidR="00A70EB7" w:rsidRDefault="00A70EB7" w:rsidP="008408B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70EB7" w14:paraId="0841832C" w14:textId="77777777" w:rsidTr="00D71CB0">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AAAF6" w14:textId="77777777" w:rsidR="00A70EB7" w:rsidRDefault="00A70EB7" w:rsidP="008408BD">
            <w:r>
              <w:rPr>
                <w:rFonts w:ascii="Arial" w:hAnsi="Arial" w:cs="Arial"/>
                <w:color w:val="000000"/>
                <w:position w:val="-2"/>
                <w:sz w:val="18"/>
                <w:szCs w:val="18"/>
              </w:rPr>
              <w:t> </w:t>
            </w: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D7070" w14:textId="77777777" w:rsidR="00A70EB7" w:rsidRDefault="00A70EB7" w:rsidP="008408BD">
            <w:r>
              <w:rPr>
                <w:rFonts w:ascii="Arial" w:hAnsi="Arial" w:cs="Arial"/>
                <w:color w:val="000000"/>
                <w:position w:val="-2"/>
                <w:sz w:val="18"/>
                <w:szCs w:val="18"/>
              </w:rPr>
              <w:t> </w:t>
            </w: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F670E" w14:textId="77777777" w:rsidR="00A70EB7" w:rsidRDefault="00A70EB7" w:rsidP="008408BD">
            <w:r>
              <w:rPr>
                <w:rFonts w:ascii="Arial" w:hAnsi="Arial" w:cs="Arial"/>
                <w:color w:val="000000"/>
                <w:position w:val="-2"/>
                <w:sz w:val="18"/>
                <w:szCs w:val="18"/>
              </w:rPr>
              <w:t> </w:t>
            </w: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17347" w14:textId="77777777" w:rsidR="00A70EB7" w:rsidRDefault="00A70EB7" w:rsidP="008408BD">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059E8" w14:textId="77777777" w:rsidR="00A70EB7" w:rsidRDefault="00A70EB7" w:rsidP="008408BD">
            <w:r>
              <w:rPr>
                <w:rFonts w:ascii="Arial" w:hAnsi="Arial" w:cs="Arial"/>
                <w:color w:val="000000"/>
                <w:position w:val="-2"/>
                <w:sz w:val="18"/>
                <w:szCs w:val="18"/>
              </w:rPr>
              <w:t> </w:t>
            </w: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627CB" w14:textId="77777777" w:rsidR="00A70EB7" w:rsidRDefault="00A70EB7" w:rsidP="008408BD">
            <w:r>
              <w:rPr>
                <w:rFonts w:ascii="Arial" w:hAnsi="Arial" w:cs="Arial"/>
                <w:color w:val="000000"/>
                <w:position w:val="-2"/>
                <w:sz w:val="18"/>
                <w:szCs w:val="18"/>
              </w:rPr>
              <w:t> </w:t>
            </w:r>
          </w:p>
        </w:tc>
      </w:tr>
      <w:tr w:rsidR="00A70EB7" w14:paraId="413C38A4" w14:textId="77777777" w:rsidTr="00D71CB0">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1DC17" w14:textId="77777777" w:rsidR="00A70EB7" w:rsidRDefault="00A70EB7" w:rsidP="008408BD">
            <w:r>
              <w:rPr>
                <w:rFonts w:ascii="Arial" w:hAnsi="Arial" w:cs="Arial"/>
                <w:color w:val="000000"/>
                <w:position w:val="-2"/>
                <w:sz w:val="18"/>
                <w:szCs w:val="18"/>
              </w:rPr>
              <w:t> </w:t>
            </w: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54588" w14:textId="77777777" w:rsidR="00A70EB7" w:rsidRDefault="00A70EB7" w:rsidP="008408BD">
            <w:r>
              <w:rPr>
                <w:rFonts w:ascii="Arial" w:hAnsi="Arial" w:cs="Arial"/>
                <w:color w:val="000000"/>
                <w:position w:val="-2"/>
                <w:sz w:val="18"/>
                <w:szCs w:val="18"/>
              </w:rPr>
              <w:t> </w:t>
            </w: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950D1" w14:textId="77777777" w:rsidR="00A70EB7" w:rsidRDefault="00A70EB7" w:rsidP="008408BD">
            <w:r>
              <w:rPr>
                <w:rFonts w:ascii="Arial" w:hAnsi="Arial" w:cs="Arial"/>
                <w:color w:val="000000"/>
                <w:position w:val="-2"/>
                <w:sz w:val="18"/>
                <w:szCs w:val="18"/>
              </w:rPr>
              <w:t> </w:t>
            </w: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E36AC" w14:textId="77777777" w:rsidR="00A70EB7" w:rsidRDefault="00A70EB7" w:rsidP="008408BD">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428AB" w14:textId="77777777" w:rsidR="00A70EB7" w:rsidRDefault="00A70EB7" w:rsidP="008408BD">
            <w:r>
              <w:rPr>
                <w:rFonts w:ascii="Arial" w:hAnsi="Arial" w:cs="Arial"/>
                <w:color w:val="000000"/>
                <w:position w:val="-2"/>
                <w:sz w:val="18"/>
                <w:szCs w:val="18"/>
              </w:rPr>
              <w:t> </w:t>
            </w: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90D32" w14:textId="77777777" w:rsidR="00A70EB7" w:rsidRDefault="00A70EB7" w:rsidP="008408BD">
            <w:r>
              <w:rPr>
                <w:rFonts w:ascii="Arial" w:hAnsi="Arial" w:cs="Arial"/>
                <w:color w:val="000000"/>
                <w:position w:val="-2"/>
                <w:sz w:val="18"/>
                <w:szCs w:val="18"/>
              </w:rPr>
              <w:t> </w:t>
            </w:r>
          </w:p>
        </w:tc>
      </w:tr>
      <w:tr w:rsidR="00A70EB7" w14:paraId="054D8604" w14:textId="77777777" w:rsidTr="00D71CB0">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5C09F" w14:textId="77777777" w:rsidR="00A70EB7" w:rsidRDefault="00A70EB7" w:rsidP="008408BD">
            <w:r>
              <w:rPr>
                <w:rFonts w:ascii="Arial" w:hAnsi="Arial" w:cs="Arial"/>
                <w:color w:val="000000"/>
                <w:position w:val="-2"/>
                <w:sz w:val="18"/>
                <w:szCs w:val="18"/>
              </w:rPr>
              <w:t> </w:t>
            </w: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B73D1" w14:textId="77777777" w:rsidR="00A70EB7" w:rsidRDefault="00A70EB7" w:rsidP="008408BD">
            <w:r>
              <w:rPr>
                <w:rFonts w:ascii="Arial" w:hAnsi="Arial" w:cs="Arial"/>
                <w:color w:val="000000"/>
                <w:position w:val="-2"/>
                <w:sz w:val="18"/>
                <w:szCs w:val="18"/>
              </w:rPr>
              <w:t> </w:t>
            </w: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713E2" w14:textId="77777777" w:rsidR="00A70EB7" w:rsidRDefault="00A70EB7" w:rsidP="008408BD">
            <w:r>
              <w:rPr>
                <w:rFonts w:ascii="Arial" w:hAnsi="Arial" w:cs="Arial"/>
                <w:color w:val="000000"/>
                <w:position w:val="-2"/>
                <w:sz w:val="18"/>
                <w:szCs w:val="18"/>
              </w:rPr>
              <w:t> </w:t>
            </w: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2A1C9" w14:textId="77777777" w:rsidR="00A70EB7" w:rsidRDefault="00A70EB7" w:rsidP="008408BD">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5904F" w14:textId="77777777" w:rsidR="00A70EB7" w:rsidRDefault="00A70EB7" w:rsidP="008408BD">
            <w:r>
              <w:rPr>
                <w:rFonts w:ascii="Arial" w:hAnsi="Arial" w:cs="Arial"/>
                <w:color w:val="000000"/>
                <w:position w:val="-2"/>
                <w:sz w:val="18"/>
                <w:szCs w:val="18"/>
              </w:rPr>
              <w:t> </w:t>
            </w: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DFCF1" w14:textId="77777777" w:rsidR="00A70EB7" w:rsidRDefault="00A70EB7" w:rsidP="008408BD">
            <w:r>
              <w:rPr>
                <w:rFonts w:ascii="Arial" w:hAnsi="Arial" w:cs="Arial"/>
                <w:color w:val="000000"/>
                <w:position w:val="-2"/>
                <w:sz w:val="18"/>
                <w:szCs w:val="18"/>
              </w:rPr>
              <w:t> </w:t>
            </w:r>
          </w:p>
        </w:tc>
      </w:tr>
      <w:tr w:rsidR="00A70EB7" w14:paraId="0A8948B4" w14:textId="77777777" w:rsidTr="00D71CB0">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B007A" w14:textId="77777777" w:rsidR="00A70EB7" w:rsidRDefault="00A70EB7" w:rsidP="008408BD">
            <w:r>
              <w:rPr>
                <w:rFonts w:ascii="Arial" w:hAnsi="Arial" w:cs="Arial"/>
                <w:color w:val="000000"/>
                <w:position w:val="-2"/>
                <w:sz w:val="18"/>
                <w:szCs w:val="18"/>
              </w:rPr>
              <w:t> </w:t>
            </w: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E0490" w14:textId="77777777" w:rsidR="00A70EB7" w:rsidRDefault="00A70EB7" w:rsidP="008408BD">
            <w:r>
              <w:rPr>
                <w:rFonts w:ascii="Arial" w:hAnsi="Arial" w:cs="Arial"/>
                <w:color w:val="000000"/>
                <w:position w:val="-2"/>
                <w:sz w:val="18"/>
                <w:szCs w:val="18"/>
              </w:rPr>
              <w:t> </w:t>
            </w: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1E3A6" w14:textId="77777777" w:rsidR="00A70EB7" w:rsidRDefault="00A70EB7" w:rsidP="008408BD">
            <w:r>
              <w:rPr>
                <w:rFonts w:ascii="Arial" w:hAnsi="Arial" w:cs="Arial"/>
                <w:color w:val="000000"/>
                <w:position w:val="-2"/>
                <w:sz w:val="18"/>
                <w:szCs w:val="18"/>
              </w:rPr>
              <w:t> </w:t>
            </w: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74142" w14:textId="77777777" w:rsidR="00A70EB7" w:rsidRDefault="00A70EB7" w:rsidP="008408BD">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F2E75" w14:textId="77777777" w:rsidR="00A70EB7" w:rsidRDefault="00A70EB7" w:rsidP="008408BD">
            <w:r>
              <w:rPr>
                <w:rFonts w:ascii="Arial" w:hAnsi="Arial" w:cs="Arial"/>
                <w:color w:val="000000"/>
                <w:position w:val="-2"/>
                <w:sz w:val="18"/>
                <w:szCs w:val="18"/>
              </w:rPr>
              <w:t> </w:t>
            </w: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62228" w14:textId="77777777" w:rsidR="00A70EB7" w:rsidRDefault="00A70EB7" w:rsidP="008408BD">
            <w:r>
              <w:rPr>
                <w:rFonts w:ascii="Arial" w:hAnsi="Arial" w:cs="Arial"/>
                <w:color w:val="000000"/>
                <w:position w:val="-2"/>
                <w:sz w:val="18"/>
                <w:szCs w:val="18"/>
              </w:rPr>
              <w:t> </w:t>
            </w:r>
          </w:p>
        </w:tc>
      </w:tr>
    </w:tbl>
    <w:p w14:paraId="02A66742" w14:textId="77777777" w:rsidR="00A70EB7" w:rsidRDefault="00A70EB7" w:rsidP="008408B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4D3EF45" w14:textId="77777777" w:rsidR="00A70EB7" w:rsidRDefault="00A70EB7" w:rsidP="008408BD"/>
    <w:tbl>
      <w:tblPr>
        <w:tblStyle w:val="NormalTablePHPDOCX"/>
        <w:tblW w:w="5000" w:type="pct"/>
        <w:tblInd w:w="108" w:type="dxa"/>
        <w:tblLook w:val="04A0" w:firstRow="1" w:lastRow="0" w:firstColumn="1" w:lastColumn="0" w:noHBand="0" w:noVBand="1"/>
      </w:tblPr>
      <w:tblGrid>
        <w:gridCol w:w="7001"/>
        <w:gridCol w:w="7001"/>
      </w:tblGrid>
      <w:tr w:rsidR="00A70EB7" w14:paraId="7CFA2C40" w14:textId="77777777" w:rsidTr="00D71CB0">
        <w:tc>
          <w:tcPr>
            <w:tcW w:w="2500" w:type="pct"/>
            <w:tcMar>
              <w:top w:w="75" w:type="dxa"/>
              <w:bottom w:w="75" w:type="dxa"/>
            </w:tcMar>
            <w:vAlign w:val="center"/>
          </w:tcPr>
          <w:p w14:paraId="118F0EED" w14:textId="77777777" w:rsidR="00A70EB7" w:rsidRDefault="00A70EB7" w:rsidP="008408BD">
            <w:r>
              <w:rPr>
                <w:rFonts w:ascii="Arial" w:hAnsi="Arial" w:cs="Arial"/>
                <w:color w:val="000000"/>
                <w:position w:val="-2"/>
                <w:sz w:val="18"/>
                <w:szCs w:val="18"/>
              </w:rPr>
              <w:t>Kraj in datum:</w:t>
            </w:r>
          </w:p>
        </w:tc>
        <w:tc>
          <w:tcPr>
            <w:tcW w:w="0" w:type="auto"/>
            <w:tcMar>
              <w:top w:w="75" w:type="dxa"/>
              <w:bottom w:w="75" w:type="dxa"/>
            </w:tcMar>
            <w:vAlign w:val="center"/>
          </w:tcPr>
          <w:p w14:paraId="383C50F2" w14:textId="77777777" w:rsidR="00A70EB7" w:rsidRDefault="00A70EB7" w:rsidP="008408BD">
            <w:r>
              <w:rPr>
                <w:rFonts w:ascii="Arial" w:hAnsi="Arial" w:cs="Arial"/>
                <w:color w:val="000000"/>
                <w:position w:val="-2"/>
                <w:sz w:val="18"/>
                <w:szCs w:val="18"/>
              </w:rPr>
              <w:t>Ime in priimek: _____________________</w:t>
            </w:r>
          </w:p>
        </w:tc>
      </w:tr>
      <w:tr w:rsidR="00A70EB7" w14:paraId="3AF1640E" w14:textId="77777777" w:rsidTr="00D71CB0">
        <w:tc>
          <w:tcPr>
            <w:tcW w:w="2500" w:type="pct"/>
            <w:tcMar>
              <w:top w:w="75" w:type="dxa"/>
              <w:bottom w:w="75" w:type="dxa"/>
            </w:tcMar>
            <w:vAlign w:val="center"/>
          </w:tcPr>
          <w:p w14:paraId="24809960" w14:textId="77777777" w:rsidR="00A70EB7" w:rsidRDefault="00A70EB7" w:rsidP="008408BD"/>
        </w:tc>
        <w:tc>
          <w:tcPr>
            <w:tcW w:w="0" w:type="auto"/>
            <w:tcMar>
              <w:top w:w="75" w:type="dxa"/>
              <w:bottom w:w="75" w:type="dxa"/>
            </w:tcMar>
            <w:vAlign w:val="center"/>
          </w:tcPr>
          <w:p w14:paraId="7488B0BE" w14:textId="77777777" w:rsidR="00A70EB7" w:rsidRDefault="00A70EB7" w:rsidP="008408BD">
            <w:pPr>
              <w:jc w:val="center"/>
            </w:pPr>
            <w:r>
              <w:rPr>
                <w:rFonts w:ascii="Arial" w:hAnsi="Arial" w:cs="Arial"/>
                <w:color w:val="A9A9A9"/>
                <w:position w:val="-2"/>
                <w:sz w:val="18"/>
                <w:szCs w:val="18"/>
              </w:rPr>
              <w:t>(podpis)</w:t>
            </w:r>
          </w:p>
        </w:tc>
      </w:tr>
    </w:tbl>
    <w:p w14:paraId="43B2B249" w14:textId="06A86695" w:rsidR="00A70EB7" w:rsidRPr="00A70EB7" w:rsidRDefault="00A70EB7" w:rsidP="008408BD">
      <w:pPr>
        <w:tabs>
          <w:tab w:val="left" w:pos="1762"/>
        </w:tabs>
        <w:sectPr w:rsidR="00A70EB7" w:rsidRPr="00A70EB7" w:rsidSect="00C75D75">
          <w:pgSz w:w="16838" w:h="11906" w:orient="landscape"/>
          <w:pgMar w:top="1418" w:right="1418" w:bottom="1418" w:left="1418" w:header="567" w:footer="596" w:gutter="0"/>
          <w:cols w:space="708"/>
          <w:docGrid w:linePitch="360"/>
        </w:sectPr>
      </w:pPr>
    </w:p>
    <w:p w14:paraId="47F24AFA"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7</w:t>
      </w:r>
    </w:p>
    <w:p w14:paraId="35332F97" w14:textId="77777777" w:rsidR="000C14CE" w:rsidRPr="00252358" w:rsidRDefault="000C14CE" w:rsidP="008408BD"/>
    <w:p w14:paraId="07B5745F" w14:textId="1D96F493"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 xml:space="preserve">Vodja </w:t>
      </w:r>
      <w:r w:rsidR="00374E96">
        <w:rPr>
          <w:rFonts w:ascii="Arial" w:hAnsi="Arial" w:cs="Arial"/>
        </w:rPr>
        <w:t>del</w:t>
      </w:r>
    </w:p>
    <w:p w14:paraId="573E230C" w14:textId="77777777" w:rsidR="000C14CE" w:rsidRDefault="000C14CE" w:rsidP="008408BD">
      <w:pPr>
        <w:spacing w:after="120"/>
        <w:rPr>
          <w:rFonts w:ascii="Arial" w:hAnsi="Arial" w:cs="Arial"/>
        </w:rPr>
      </w:pPr>
    </w:p>
    <w:p w14:paraId="05D36897" w14:textId="65A26BD6" w:rsidR="00BD6E28" w:rsidRDefault="000A138C" w:rsidP="008408BD">
      <w:pPr>
        <w:spacing w:before="225" w:after="225" w:line="240" w:lineRule="auto"/>
        <w:jc w:val="both"/>
      </w:pPr>
      <w:r>
        <w:rPr>
          <w:rFonts w:ascii="Arial" w:hAnsi="Arial" w:cs="Arial"/>
          <w:b/>
          <w:bCs/>
          <w:color w:val="000000"/>
          <w:sz w:val="18"/>
          <w:szCs w:val="18"/>
        </w:rPr>
        <w:t xml:space="preserve">VODJA </w:t>
      </w:r>
      <w:r w:rsidR="00374E96">
        <w:rPr>
          <w:rFonts w:ascii="Arial" w:hAnsi="Arial" w:cs="Arial"/>
          <w:b/>
          <w:bCs/>
          <w:color w:val="000000"/>
          <w:sz w:val="18"/>
          <w:szCs w:val="18"/>
        </w:rPr>
        <w:t>DEL</w:t>
      </w:r>
      <w:r>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BD6E28" w14:paraId="3E76846B"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02B8B" w14:textId="77777777" w:rsidR="00BD6E28" w:rsidRDefault="000A138C" w:rsidP="008408BD">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3404B" w14:textId="77777777" w:rsidR="00BD6E28" w:rsidRDefault="000A138C" w:rsidP="008408BD">
            <w:r>
              <w:rPr>
                <w:rFonts w:ascii="Arial" w:hAnsi="Arial" w:cs="Arial"/>
                <w:color w:val="000000"/>
                <w:position w:val="-2"/>
                <w:sz w:val="18"/>
                <w:szCs w:val="18"/>
              </w:rPr>
              <w:t> </w:t>
            </w:r>
          </w:p>
        </w:tc>
      </w:tr>
      <w:tr w:rsidR="00BD6E28" w14:paraId="1D01A9B5"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2CA6C" w14:textId="77777777" w:rsidR="00BD6E28" w:rsidRDefault="000A138C" w:rsidP="008408BD">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C6B00" w14:textId="77777777" w:rsidR="00BD6E28" w:rsidRDefault="000A138C" w:rsidP="008408BD">
            <w:r>
              <w:rPr>
                <w:rFonts w:ascii="Arial" w:hAnsi="Arial" w:cs="Arial"/>
                <w:color w:val="000000"/>
                <w:position w:val="-2"/>
                <w:sz w:val="18"/>
                <w:szCs w:val="18"/>
              </w:rPr>
              <w:t> </w:t>
            </w:r>
          </w:p>
        </w:tc>
      </w:tr>
      <w:tr w:rsidR="00BD6E28" w14:paraId="129B86D8"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83BE6" w14:textId="77777777" w:rsidR="00BD6E28" w:rsidRDefault="000A138C" w:rsidP="008408BD">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EDAC4" w14:textId="77777777" w:rsidR="00BD6E28" w:rsidRDefault="000A138C" w:rsidP="008408BD">
            <w:r>
              <w:rPr>
                <w:rFonts w:ascii="Arial" w:hAnsi="Arial" w:cs="Arial"/>
                <w:color w:val="000000"/>
                <w:position w:val="-2"/>
                <w:sz w:val="18"/>
                <w:szCs w:val="18"/>
              </w:rPr>
              <w:t xml:space="preserve">DA </w:t>
            </w:r>
            <w:r>
              <w:fldChar w:fldCharType="begin">
                <w:ffData>
                  <w:name w:val="cbox1642556e5bf8ae"/>
                  <w:enabled/>
                  <w:calcOnExit w:val="0"/>
                  <w:checkBox>
                    <w:sizeAuto/>
                    <w:default w:val="0"/>
                  </w:checkBox>
                </w:ffData>
              </w:fldChar>
            </w:r>
            <w:bookmarkStart w:id="4" w:name="cbox1642556e5bf8ae"/>
            <w:r>
              <w:instrText xml:space="preserve"> FORMCHECKBOX </w:instrText>
            </w:r>
            <w:r w:rsidR="00000000">
              <w:fldChar w:fldCharType="separate"/>
            </w:r>
            <w:r>
              <w:fldChar w:fldCharType="end"/>
            </w:r>
            <w:bookmarkEnd w:id="4"/>
            <w:r>
              <w:rPr>
                <w:rFonts w:ascii="Arial" w:hAnsi="Arial" w:cs="Arial"/>
                <w:color w:val="000000"/>
                <w:position w:val="-2"/>
                <w:sz w:val="18"/>
                <w:szCs w:val="18"/>
              </w:rPr>
              <w:t xml:space="preserve"> NE </w:t>
            </w:r>
            <w:r>
              <w:fldChar w:fldCharType="begin">
                <w:ffData>
                  <w:name w:val="cbox1642556e5bfa9d"/>
                  <w:enabled/>
                  <w:calcOnExit w:val="0"/>
                  <w:checkBox>
                    <w:sizeAuto/>
                    <w:default w:val="0"/>
                  </w:checkBox>
                </w:ffData>
              </w:fldChar>
            </w:r>
            <w:bookmarkStart w:id="5" w:name="cbox1642556e5bfa9d"/>
            <w:r>
              <w:instrText xml:space="preserve"> FORMCHECKBOX </w:instrText>
            </w:r>
            <w:r w:rsidR="00000000">
              <w:fldChar w:fldCharType="separate"/>
            </w:r>
            <w:r>
              <w:fldChar w:fldCharType="end"/>
            </w:r>
            <w:bookmarkEnd w:id="5"/>
          </w:p>
        </w:tc>
      </w:tr>
      <w:tr w:rsidR="00BD6E28" w14:paraId="010CF9FA"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0C6D6" w14:textId="77777777" w:rsidR="00BD6E28" w:rsidRDefault="000A138C" w:rsidP="008408BD">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28ECB1" w14:textId="77777777" w:rsidR="00BD6E28" w:rsidRDefault="000A138C" w:rsidP="008408BD">
            <w:r>
              <w:rPr>
                <w:rFonts w:ascii="Arial" w:hAnsi="Arial" w:cs="Arial"/>
                <w:color w:val="000000"/>
                <w:position w:val="-2"/>
                <w:sz w:val="18"/>
                <w:szCs w:val="18"/>
              </w:rPr>
              <w:t> </w:t>
            </w:r>
          </w:p>
        </w:tc>
      </w:tr>
      <w:tr w:rsidR="00BD6E28" w14:paraId="1B28174F"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E9DB8" w14:textId="77777777" w:rsidR="00BD6E28" w:rsidRDefault="000A138C" w:rsidP="008408BD">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59B00" w14:textId="77777777" w:rsidR="00BD6E28" w:rsidRDefault="000A138C" w:rsidP="008408BD">
            <w:r>
              <w:rPr>
                <w:rFonts w:ascii="Arial" w:hAnsi="Arial" w:cs="Arial"/>
                <w:color w:val="000000"/>
                <w:position w:val="-2"/>
                <w:sz w:val="18"/>
                <w:szCs w:val="18"/>
              </w:rPr>
              <w:t xml:space="preserve">DA </w:t>
            </w:r>
            <w:r>
              <w:fldChar w:fldCharType="begin">
                <w:ffData>
                  <w:name w:val="cbox1642556e5c08b4"/>
                  <w:enabled/>
                  <w:calcOnExit w:val="0"/>
                  <w:checkBox>
                    <w:sizeAuto/>
                    <w:default w:val="0"/>
                  </w:checkBox>
                </w:ffData>
              </w:fldChar>
            </w:r>
            <w:bookmarkStart w:id="6" w:name="cbox1642556e5c08b4"/>
            <w:r>
              <w:instrText xml:space="preserve"> FORMCHECKBOX </w:instrText>
            </w:r>
            <w:r w:rsidR="00000000">
              <w:fldChar w:fldCharType="separate"/>
            </w:r>
            <w:r>
              <w:fldChar w:fldCharType="end"/>
            </w:r>
            <w:bookmarkEnd w:id="6"/>
            <w:r>
              <w:rPr>
                <w:rFonts w:ascii="Arial" w:hAnsi="Arial" w:cs="Arial"/>
                <w:color w:val="000000"/>
                <w:position w:val="-2"/>
                <w:sz w:val="18"/>
                <w:szCs w:val="18"/>
              </w:rPr>
              <w:t xml:space="preserve"> NE </w:t>
            </w:r>
            <w:r>
              <w:fldChar w:fldCharType="begin">
                <w:ffData>
                  <w:name w:val="cbox1642556e5c0aa0"/>
                  <w:enabled/>
                  <w:calcOnExit w:val="0"/>
                  <w:checkBox>
                    <w:sizeAuto/>
                    <w:default w:val="0"/>
                  </w:checkBox>
                </w:ffData>
              </w:fldChar>
            </w:r>
            <w:bookmarkStart w:id="7" w:name="cbox1642556e5c0aa0"/>
            <w:r>
              <w:instrText xml:space="preserve"> FORMCHECKBOX </w:instrText>
            </w:r>
            <w:r w:rsidR="00000000">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6C12F00A" w14:textId="77777777" w:rsidR="00BD6E28" w:rsidRDefault="000A138C" w:rsidP="008408BD">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2D8F8E45" w14:textId="77777777" w:rsidR="00BD6E28" w:rsidRDefault="000A138C" w:rsidP="008408BD">
      <w:pPr>
        <w:spacing w:before="225" w:after="225" w:line="240" w:lineRule="auto"/>
        <w:jc w:val="both"/>
      </w:pPr>
      <w:r>
        <w:rPr>
          <w:rFonts w:ascii="Arial" w:hAnsi="Arial" w:cs="Arial"/>
          <w:color w:val="000000"/>
          <w:sz w:val="18"/>
          <w:szCs w:val="18"/>
        </w:rPr>
        <w:t>_____________________________________________________</w:t>
      </w:r>
    </w:p>
    <w:p w14:paraId="7751B06D" w14:textId="77777777" w:rsidR="00BD6E28" w:rsidRDefault="000A138C" w:rsidP="008408BD">
      <w:pPr>
        <w:spacing w:before="225" w:after="225" w:line="240" w:lineRule="auto"/>
        <w:jc w:val="both"/>
      </w:pPr>
      <w:r>
        <w:rPr>
          <w:rFonts w:ascii="Arial" w:hAnsi="Arial" w:cs="Arial"/>
          <w:b/>
          <w:bCs/>
          <w:color w:val="000000"/>
          <w:sz w:val="18"/>
          <w:szCs w:val="18"/>
          <w:u w:val="single"/>
        </w:rPr>
        <w:t>Velja za tuje gospodarske subjekte:</w:t>
      </w:r>
    </w:p>
    <w:p w14:paraId="13EA2AC1" w14:textId="77777777" w:rsidR="00BD6E28" w:rsidRDefault="000A138C" w:rsidP="008408BD">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1976E9FC" w14:textId="77777777" w:rsidR="00BD6E28" w:rsidRDefault="000A138C" w:rsidP="008408BD">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01FB210C" w14:textId="77777777" w:rsidR="00BD6E28" w:rsidRDefault="000A138C" w:rsidP="008408BD">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1A2F7B30" w14:textId="77777777" w:rsidR="00BD6E28" w:rsidRDefault="000A138C" w:rsidP="008408BD">
      <w:pPr>
        <w:spacing w:before="225" w:after="225" w:line="240" w:lineRule="auto"/>
        <w:jc w:val="both"/>
      </w:pPr>
      <w:r>
        <w:rPr>
          <w:rFonts w:ascii="Arial" w:hAnsi="Arial" w:cs="Arial"/>
          <w:color w:val="000000"/>
          <w:sz w:val="18"/>
          <w:szCs w:val="18"/>
        </w:rPr>
        <w:t>[   ] posebno dovoljenje ni potrebno. </w:t>
      </w:r>
    </w:p>
    <w:p w14:paraId="2A95B243" w14:textId="77777777" w:rsidR="00BD6E28" w:rsidRDefault="000A138C" w:rsidP="008408BD">
      <w:pPr>
        <w:spacing w:before="225" w:after="225" w:line="240" w:lineRule="auto"/>
        <w:jc w:val="both"/>
      </w:pPr>
      <w:r>
        <w:rPr>
          <w:rFonts w:ascii="Arial" w:hAnsi="Arial" w:cs="Arial"/>
          <w:color w:val="000000"/>
          <w:sz w:val="18"/>
          <w:szCs w:val="18"/>
        </w:rPr>
        <w:t>Pod kazensko in materialno odgovornostjo jamčimo, da so navedene izjave resnične.</w:t>
      </w:r>
    </w:p>
    <w:p w14:paraId="4BE48C4E" w14:textId="77777777" w:rsidR="00BD6E28" w:rsidRDefault="000A138C" w:rsidP="008408BD">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374E96" w14:paraId="7EB5C794" w14:textId="77777777" w:rsidTr="00D71CB0">
        <w:tc>
          <w:tcPr>
            <w:tcW w:w="2500" w:type="pct"/>
            <w:tcMar>
              <w:top w:w="75" w:type="dxa"/>
              <w:bottom w:w="75" w:type="dxa"/>
            </w:tcMar>
            <w:vAlign w:val="center"/>
          </w:tcPr>
          <w:p w14:paraId="633BE255" w14:textId="77777777" w:rsidR="00374E96" w:rsidRDefault="00374E96" w:rsidP="008408BD">
            <w:r>
              <w:rPr>
                <w:rFonts w:ascii="Arial" w:hAnsi="Arial" w:cs="Arial"/>
                <w:color w:val="000000"/>
                <w:position w:val="-2"/>
                <w:sz w:val="18"/>
                <w:szCs w:val="18"/>
              </w:rPr>
              <w:t>Kraj in datum:</w:t>
            </w:r>
          </w:p>
        </w:tc>
        <w:tc>
          <w:tcPr>
            <w:tcW w:w="0" w:type="auto"/>
            <w:tcMar>
              <w:top w:w="75" w:type="dxa"/>
              <w:bottom w:w="75" w:type="dxa"/>
            </w:tcMar>
            <w:vAlign w:val="center"/>
          </w:tcPr>
          <w:p w14:paraId="0B66B837" w14:textId="77777777" w:rsidR="00374E96" w:rsidRDefault="00374E96" w:rsidP="008408BD">
            <w:r>
              <w:rPr>
                <w:rFonts w:ascii="Arial" w:hAnsi="Arial" w:cs="Arial"/>
                <w:color w:val="000000"/>
                <w:position w:val="-2"/>
                <w:sz w:val="18"/>
                <w:szCs w:val="18"/>
              </w:rPr>
              <w:t>Ime in priimek: _____________________</w:t>
            </w:r>
          </w:p>
        </w:tc>
      </w:tr>
      <w:tr w:rsidR="00374E96" w14:paraId="0A1B9DB1" w14:textId="77777777" w:rsidTr="00D71CB0">
        <w:tc>
          <w:tcPr>
            <w:tcW w:w="2500" w:type="pct"/>
            <w:tcMar>
              <w:top w:w="75" w:type="dxa"/>
              <w:bottom w:w="75" w:type="dxa"/>
            </w:tcMar>
            <w:vAlign w:val="center"/>
          </w:tcPr>
          <w:p w14:paraId="1EB68269" w14:textId="77777777" w:rsidR="00374E96" w:rsidRDefault="00374E96" w:rsidP="008408BD">
            <w:r>
              <w:rPr>
                <w:rFonts w:ascii="Arial" w:hAnsi="Arial" w:cs="Arial"/>
                <w:color w:val="000000"/>
                <w:position w:val="-2"/>
                <w:sz w:val="18"/>
                <w:szCs w:val="18"/>
              </w:rPr>
              <w:t> </w:t>
            </w:r>
          </w:p>
        </w:tc>
        <w:tc>
          <w:tcPr>
            <w:tcW w:w="0" w:type="auto"/>
            <w:tcMar>
              <w:top w:w="75" w:type="dxa"/>
              <w:bottom w:w="75" w:type="dxa"/>
            </w:tcMar>
            <w:vAlign w:val="center"/>
          </w:tcPr>
          <w:p w14:paraId="5AB5C38B" w14:textId="77777777" w:rsidR="00374E96" w:rsidRDefault="00374E96" w:rsidP="008408BD">
            <w:pPr>
              <w:jc w:val="center"/>
            </w:pPr>
            <w:r>
              <w:rPr>
                <w:rFonts w:ascii="Arial" w:hAnsi="Arial" w:cs="Arial"/>
                <w:color w:val="A9A9A9"/>
                <w:position w:val="-2"/>
                <w:sz w:val="18"/>
                <w:szCs w:val="18"/>
              </w:rPr>
              <w:t>(žig in podpis)</w:t>
            </w:r>
          </w:p>
        </w:tc>
      </w:tr>
    </w:tbl>
    <w:p w14:paraId="20352F86" w14:textId="77777777" w:rsidR="00BD6E28" w:rsidRDefault="00BD6E28" w:rsidP="008408BD"/>
    <w:p w14:paraId="744286A1" w14:textId="77777777" w:rsidR="00374E96" w:rsidRDefault="00374E96" w:rsidP="008408BD"/>
    <w:p w14:paraId="3733BE82" w14:textId="77777777" w:rsidR="00374E96" w:rsidRDefault="00374E96" w:rsidP="008408BD">
      <w:pPr>
        <w:sectPr w:rsidR="00374E96" w:rsidSect="00C75D75">
          <w:footerReference w:type="default" r:id="rId17"/>
          <w:pgSz w:w="11906" w:h="16838"/>
          <w:pgMar w:top="1418" w:right="1418" w:bottom="1418" w:left="1418" w:header="567" w:footer="596" w:gutter="0"/>
          <w:cols w:space="708"/>
          <w:docGrid w:linePitch="360"/>
        </w:sectPr>
      </w:pPr>
    </w:p>
    <w:p w14:paraId="34F0B8B7" w14:textId="0539F62A" w:rsidR="00374E96" w:rsidRPr="00590863" w:rsidRDefault="00374E96" w:rsidP="008408BD">
      <w:pPr>
        <w:spacing w:before="225" w:after="225" w:line="240" w:lineRule="auto"/>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14:paraId="11EB1675" w14:textId="77777777" w:rsidR="00374E96" w:rsidRPr="00F92B3B" w:rsidRDefault="00374E96"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Referenčna lista gospodarskega subjekta</w:t>
      </w:r>
    </w:p>
    <w:p w14:paraId="02C92F0B" w14:textId="77777777" w:rsidR="00374E96" w:rsidRDefault="00374E96" w:rsidP="008408BD">
      <w:pPr>
        <w:spacing w:before="225" w:after="225" w:line="240" w:lineRule="auto"/>
        <w:jc w:val="both"/>
        <w:rPr>
          <w:rFonts w:ascii="Arial" w:hAnsi="Arial" w:cs="Arial"/>
          <w:color w:val="000000"/>
          <w:sz w:val="18"/>
          <w:szCs w:val="18"/>
        </w:rPr>
      </w:pPr>
      <w:r>
        <w:rPr>
          <w:rFonts w:ascii="Arial" w:hAnsi="Arial" w:cs="Arial"/>
          <w:color w:val="000000"/>
          <w:sz w:val="18"/>
          <w:szCs w:val="18"/>
        </w:rPr>
        <w:t>Spodaj podpisani zastopnik gospodarskega subjekta ___________________________ pod kazensko in materialno odgovornostjo izjavljam, da je ________________ (navedba nominiranega kadra), kot vodja del (ali odgovorni vodja del oziroma vodja posameznih del) sodeloval pri naslednjih referenčnih projektih: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5"/>
        <w:gridCol w:w="5314"/>
        <w:gridCol w:w="1533"/>
        <w:gridCol w:w="1675"/>
        <w:gridCol w:w="1812"/>
        <w:gridCol w:w="1435"/>
      </w:tblGrid>
      <w:tr w:rsidR="00374E96" w14:paraId="01C80B82" w14:textId="77777777" w:rsidTr="00D71CB0">
        <w:tc>
          <w:tcPr>
            <w:tcW w:w="79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1E76BC" w14:textId="77777777" w:rsidR="00374E96" w:rsidRDefault="00374E96" w:rsidP="008408B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90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BDFDEA" w14:textId="77777777" w:rsidR="00374E96" w:rsidRPr="0010460F" w:rsidRDefault="00374E96" w:rsidP="008408BD">
            <w:pPr>
              <w:jc w:val="center"/>
              <w:rPr>
                <w:rFonts w:ascii="Arial" w:hAnsi="Arial" w:cs="Arial"/>
                <w:bCs/>
                <w:color w:val="000000"/>
                <w:position w:val="-2"/>
                <w:sz w:val="18"/>
                <w:szCs w:val="18"/>
                <w:shd w:val="clear" w:color="auto" w:fill="CCCCCC"/>
              </w:rP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E3774C">
              <w:rPr>
                <w:rFonts w:ascii="Arial" w:hAnsi="Arial" w:cs="Arial"/>
                <w:bCs/>
                <w:color w:val="000000"/>
                <w:position w:val="-2"/>
                <w:sz w:val="18"/>
                <w:szCs w:val="18"/>
                <w:shd w:val="clear" w:color="auto" w:fill="CCCCCC"/>
              </w:rPr>
              <w:t>vrste del,</w:t>
            </w:r>
            <w:r w:rsidRPr="00CB71F5">
              <w:rPr>
                <w:rFonts w:ascii="Arial" w:hAnsi="Arial" w:cs="Arial"/>
                <w:bCs/>
                <w:color w:val="000000"/>
                <w:position w:val="-2"/>
                <w:sz w:val="18"/>
                <w:szCs w:val="18"/>
                <w:shd w:val="clear" w:color="auto" w:fill="CCCCCC"/>
              </w:rPr>
              <w:t xml:space="preserve"> ki jih je izvedel izvajalec</w:t>
            </w:r>
            <w:r>
              <w:rPr>
                <w:rFonts w:ascii="Arial" w:hAnsi="Arial" w:cs="Arial"/>
                <w:bCs/>
                <w:color w:val="000000"/>
                <w:position w:val="-2"/>
                <w:sz w:val="18"/>
                <w:szCs w:val="18"/>
                <w:shd w:val="clear" w:color="auto" w:fill="CCCCCC"/>
              </w:rPr>
              <w:t xml:space="preserve">, navedba ali bila izvedena </w:t>
            </w:r>
            <w:r>
              <w:rPr>
                <w:rFonts w:ascii="Arial" w:hAnsi="Arial" w:cs="Arial"/>
                <w:color w:val="000000"/>
                <w:position w:val="-2"/>
                <w:sz w:val="18"/>
                <w:szCs w:val="18"/>
              </w:rPr>
              <w:t xml:space="preserve">novogradnja, rekonstrukcija, sanacije ali obnova </w:t>
            </w:r>
            <w:r w:rsidRPr="00CB71F5">
              <w:rPr>
                <w:rFonts w:ascii="Arial" w:hAnsi="Arial" w:cs="Arial"/>
                <w:bCs/>
                <w:color w:val="000000"/>
                <w:position w:val="-2"/>
                <w:sz w:val="18"/>
                <w:szCs w:val="18"/>
                <w:shd w:val="clear" w:color="auto" w:fill="CCCCCC"/>
              </w:rPr>
              <w:t xml:space="preserve">in navedba klasifikacije </w:t>
            </w:r>
            <w:r w:rsidRPr="00E3774C">
              <w:rPr>
                <w:rFonts w:ascii="Arial" w:hAnsi="Arial" w:cs="Arial"/>
                <w:bCs/>
                <w:color w:val="000000"/>
                <w:position w:val="-2"/>
                <w:sz w:val="18"/>
                <w:szCs w:val="18"/>
                <w:shd w:val="clear" w:color="auto" w:fill="CCCCCC"/>
              </w:rPr>
              <w:t>objekta po CC-SI</w:t>
            </w:r>
            <w:r>
              <w:rPr>
                <w:rFonts w:ascii="Arial" w:hAnsi="Arial" w:cs="Arial"/>
                <w:bCs/>
                <w:color w:val="000000"/>
                <w:position w:val="-2"/>
                <w:sz w:val="18"/>
                <w:szCs w:val="18"/>
                <w:shd w:val="clear" w:color="auto" w:fill="CCCCCC"/>
              </w:rPr>
              <w:t>)</w:t>
            </w:r>
          </w:p>
        </w:tc>
        <w:tc>
          <w:tcPr>
            <w:tcW w:w="5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C2CEE7" w14:textId="77777777" w:rsidR="00374E96" w:rsidRDefault="00374E96" w:rsidP="008408B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88460A" w14:textId="77777777" w:rsidR="00374E96" w:rsidRDefault="00374E96" w:rsidP="008408BD">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F3CA78" w14:textId="77777777" w:rsidR="00374E96" w:rsidRDefault="00374E96" w:rsidP="008408BD">
            <w:pPr>
              <w:jc w:val="center"/>
            </w:pPr>
            <w:r>
              <w:rPr>
                <w:rFonts w:ascii="Arial" w:hAnsi="Arial" w:cs="Arial"/>
                <w:b/>
                <w:bCs/>
                <w:color w:val="000000"/>
                <w:position w:val="-2"/>
                <w:sz w:val="18"/>
                <w:szCs w:val="18"/>
                <w:shd w:val="clear" w:color="auto" w:fill="CCCCCC"/>
              </w:rPr>
              <w:t>Celotna vrednost pogodbe (brez DDV)</w:t>
            </w:r>
          </w:p>
        </w:tc>
        <w:tc>
          <w:tcPr>
            <w:tcW w:w="5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AB3974" w14:textId="77777777" w:rsidR="00374E96" w:rsidRDefault="00374E96" w:rsidP="008408B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74E96" w14:paraId="21C3CC0F" w14:textId="77777777" w:rsidTr="00D71CB0">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E3112" w14:textId="77777777" w:rsidR="00374E96" w:rsidRDefault="00374E96" w:rsidP="008408BD">
            <w:r>
              <w:rPr>
                <w:rFonts w:ascii="Arial" w:hAnsi="Arial" w:cs="Arial"/>
                <w:color w:val="000000"/>
                <w:position w:val="-2"/>
                <w:sz w:val="18"/>
                <w:szCs w:val="18"/>
              </w:rPr>
              <w:t> </w:t>
            </w: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D7E40" w14:textId="77777777" w:rsidR="00374E96" w:rsidRDefault="00374E96" w:rsidP="008408BD">
            <w:r>
              <w:rPr>
                <w:rFonts w:ascii="Arial" w:hAnsi="Arial" w:cs="Arial"/>
                <w:color w:val="000000"/>
                <w:position w:val="-2"/>
                <w:sz w:val="18"/>
                <w:szCs w:val="18"/>
              </w:rPr>
              <w:t> </w:t>
            </w: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1074A" w14:textId="77777777" w:rsidR="00374E96" w:rsidRDefault="00374E96" w:rsidP="008408BD">
            <w:r>
              <w:rPr>
                <w:rFonts w:ascii="Arial" w:hAnsi="Arial" w:cs="Arial"/>
                <w:color w:val="000000"/>
                <w:position w:val="-2"/>
                <w:sz w:val="18"/>
                <w:szCs w:val="18"/>
              </w:rPr>
              <w:t> </w:t>
            </w: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15189" w14:textId="77777777" w:rsidR="00374E96" w:rsidRDefault="00374E96" w:rsidP="008408BD">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1E2B1" w14:textId="77777777" w:rsidR="00374E96" w:rsidRDefault="00374E96" w:rsidP="008408BD">
            <w:r>
              <w:rPr>
                <w:rFonts w:ascii="Arial" w:hAnsi="Arial" w:cs="Arial"/>
                <w:color w:val="000000"/>
                <w:position w:val="-2"/>
                <w:sz w:val="18"/>
                <w:szCs w:val="18"/>
              </w:rPr>
              <w:t> </w:t>
            </w: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265B0" w14:textId="77777777" w:rsidR="00374E96" w:rsidRDefault="00374E96" w:rsidP="008408BD">
            <w:r>
              <w:rPr>
                <w:rFonts w:ascii="Arial" w:hAnsi="Arial" w:cs="Arial"/>
                <w:color w:val="000000"/>
                <w:position w:val="-2"/>
                <w:sz w:val="18"/>
                <w:szCs w:val="18"/>
              </w:rPr>
              <w:t> </w:t>
            </w:r>
          </w:p>
        </w:tc>
      </w:tr>
      <w:tr w:rsidR="00374E96" w14:paraId="29C80DD5" w14:textId="77777777" w:rsidTr="00D71CB0">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81AFC" w14:textId="77777777" w:rsidR="00374E96" w:rsidRDefault="00374E96" w:rsidP="008408BD">
            <w:r>
              <w:rPr>
                <w:rFonts w:ascii="Arial" w:hAnsi="Arial" w:cs="Arial"/>
                <w:color w:val="000000"/>
                <w:position w:val="-2"/>
                <w:sz w:val="18"/>
                <w:szCs w:val="18"/>
              </w:rPr>
              <w:t> </w:t>
            </w: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036F2" w14:textId="77777777" w:rsidR="00374E96" w:rsidRDefault="00374E96" w:rsidP="008408BD">
            <w:r>
              <w:rPr>
                <w:rFonts w:ascii="Arial" w:hAnsi="Arial" w:cs="Arial"/>
                <w:color w:val="000000"/>
                <w:position w:val="-2"/>
                <w:sz w:val="18"/>
                <w:szCs w:val="18"/>
              </w:rPr>
              <w:t> </w:t>
            </w: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8D66E" w14:textId="77777777" w:rsidR="00374E96" w:rsidRDefault="00374E96" w:rsidP="008408BD">
            <w:r>
              <w:rPr>
                <w:rFonts w:ascii="Arial" w:hAnsi="Arial" w:cs="Arial"/>
                <w:color w:val="000000"/>
                <w:position w:val="-2"/>
                <w:sz w:val="18"/>
                <w:szCs w:val="18"/>
              </w:rPr>
              <w:t> </w:t>
            </w: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6FED2" w14:textId="77777777" w:rsidR="00374E96" w:rsidRDefault="00374E96" w:rsidP="008408BD">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A955C" w14:textId="77777777" w:rsidR="00374E96" w:rsidRDefault="00374E96" w:rsidP="008408BD">
            <w:r>
              <w:rPr>
                <w:rFonts w:ascii="Arial" w:hAnsi="Arial" w:cs="Arial"/>
                <w:color w:val="000000"/>
                <w:position w:val="-2"/>
                <w:sz w:val="18"/>
                <w:szCs w:val="18"/>
              </w:rPr>
              <w:t> </w:t>
            </w: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0A073" w14:textId="77777777" w:rsidR="00374E96" w:rsidRDefault="00374E96" w:rsidP="008408BD">
            <w:r>
              <w:rPr>
                <w:rFonts w:ascii="Arial" w:hAnsi="Arial" w:cs="Arial"/>
                <w:color w:val="000000"/>
                <w:position w:val="-2"/>
                <w:sz w:val="18"/>
                <w:szCs w:val="18"/>
              </w:rPr>
              <w:t> </w:t>
            </w:r>
          </w:p>
        </w:tc>
      </w:tr>
      <w:tr w:rsidR="00374E96" w14:paraId="08A655F1" w14:textId="77777777" w:rsidTr="00D71CB0">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764BD" w14:textId="77777777" w:rsidR="00374E96" w:rsidRDefault="00374E96" w:rsidP="008408BD">
            <w:r>
              <w:rPr>
                <w:rFonts w:ascii="Arial" w:hAnsi="Arial" w:cs="Arial"/>
                <w:color w:val="000000"/>
                <w:position w:val="-2"/>
                <w:sz w:val="18"/>
                <w:szCs w:val="18"/>
              </w:rPr>
              <w:t> </w:t>
            </w: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0A7FC" w14:textId="77777777" w:rsidR="00374E96" w:rsidRDefault="00374E96" w:rsidP="008408BD">
            <w:r>
              <w:rPr>
                <w:rFonts w:ascii="Arial" w:hAnsi="Arial" w:cs="Arial"/>
                <w:color w:val="000000"/>
                <w:position w:val="-2"/>
                <w:sz w:val="18"/>
                <w:szCs w:val="18"/>
              </w:rPr>
              <w:t> </w:t>
            </w: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95C2B" w14:textId="77777777" w:rsidR="00374E96" w:rsidRDefault="00374E96" w:rsidP="008408BD">
            <w:r>
              <w:rPr>
                <w:rFonts w:ascii="Arial" w:hAnsi="Arial" w:cs="Arial"/>
                <w:color w:val="000000"/>
                <w:position w:val="-2"/>
                <w:sz w:val="18"/>
                <w:szCs w:val="18"/>
              </w:rPr>
              <w:t> </w:t>
            </w: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1AD7E" w14:textId="77777777" w:rsidR="00374E96" w:rsidRDefault="00374E96" w:rsidP="008408BD">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9ACBD" w14:textId="77777777" w:rsidR="00374E96" w:rsidRDefault="00374E96" w:rsidP="008408BD">
            <w:r>
              <w:rPr>
                <w:rFonts w:ascii="Arial" w:hAnsi="Arial" w:cs="Arial"/>
                <w:color w:val="000000"/>
                <w:position w:val="-2"/>
                <w:sz w:val="18"/>
                <w:szCs w:val="18"/>
              </w:rPr>
              <w:t> </w:t>
            </w: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4B310" w14:textId="77777777" w:rsidR="00374E96" w:rsidRDefault="00374E96" w:rsidP="008408BD">
            <w:r>
              <w:rPr>
                <w:rFonts w:ascii="Arial" w:hAnsi="Arial" w:cs="Arial"/>
                <w:color w:val="000000"/>
                <w:position w:val="-2"/>
                <w:sz w:val="18"/>
                <w:szCs w:val="18"/>
              </w:rPr>
              <w:t> </w:t>
            </w:r>
          </w:p>
        </w:tc>
      </w:tr>
      <w:tr w:rsidR="00374E96" w14:paraId="490025C9" w14:textId="77777777" w:rsidTr="00D71CB0">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BABF4" w14:textId="77777777" w:rsidR="00374E96" w:rsidRDefault="00374E96" w:rsidP="008408BD">
            <w:r>
              <w:rPr>
                <w:rFonts w:ascii="Arial" w:hAnsi="Arial" w:cs="Arial"/>
                <w:color w:val="000000"/>
                <w:position w:val="-2"/>
                <w:sz w:val="18"/>
                <w:szCs w:val="18"/>
              </w:rPr>
              <w:t> </w:t>
            </w: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0B2B1" w14:textId="77777777" w:rsidR="00374E96" w:rsidRDefault="00374E96" w:rsidP="008408BD">
            <w:r>
              <w:rPr>
                <w:rFonts w:ascii="Arial" w:hAnsi="Arial" w:cs="Arial"/>
                <w:color w:val="000000"/>
                <w:position w:val="-2"/>
                <w:sz w:val="18"/>
                <w:szCs w:val="18"/>
              </w:rPr>
              <w:t> </w:t>
            </w: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3FE4E" w14:textId="77777777" w:rsidR="00374E96" w:rsidRDefault="00374E96" w:rsidP="008408BD">
            <w:r>
              <w:rPr>
                <w:rFonts w:ascii="Arial" w:hAnsi="Arial" w:cs="Arial"/>
                <w:color w:val="000000"/>
                <w:position w:val="-2"/>
                <w:sz w:val="18"/>
                <w:szCs w:val="18"/>
              </w:rPr>
              <w:t> </w:t>
            </w: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FAD2F" w14:textId="77777777" w:rsidR="00374E96" w:rsidRDefault="00374E96" w:rsidP="008408BD">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3BC6B" w14:textId="77777777" w:rsidR="00374E96" w:rsidRDefault="00374E96" w:rsidP="008408BD">
            <w:r>
              <w:rPr>
                <w:rFonts w:ascii="Arial" w:hAnsi="Arial" w:cs="Arial"/>
                <w:color w:val="000000"/>
                <w:position w:val="-2"/>
                <w:sz w:val="18"/>
                <w:szCs w:val="18"/>
              </w:rPr>
              <w:t> </w:t>
            </w: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00E43" w14:textId="77777777" w:rsidR="00374E96" w:rsidRDefault="00374E96" w:rsidP="008408BD">
            <w:r>
              <w:rPr>
                <w:rFonts w:ascii="Arial" w:hAnsi="Arial" w:cs="Arial"/>
                <w:color w:val="000000"/>
                <w:position w:val="-2"/>
                <w:sz w:val="18"/>
                <w:szCs w:val="18"/>
              </w:rPr>
              <w:t> </w:t>
            </w:r>
          </w:p>
        </w:tc>
      </w:tr>
      <w:tr w:rsidR="00374E96" w14:paraId="6ADEA673" w14:textId="77777777" w:rsidTr="00D71CB0">
        <w:tc>
          <w:tcPr>
            <w:tcW w:w="7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67D31" w14:textId="77777777" w:rsidR="00374E96" w:rsidRDefault="00374E96" w:rsidP="008408BD">
            <w:r>
              <w:rPr>
                <w:rFonts w:ascii="Arial" w:hAnsi="Arial" w:cs="Arial"/>
                <w:color w:val="000000"/>
                <w:position w:val="-2"/>
                <w:sz w:val="18"/>
                <w:szCs w:val="18"/>
              </w:rPr>
              <w:t> </w:t>
            </w:r>
          </w:p>
        </w:tc>
        <w:tc>
          <w:tcPr>
            <w:tcW w:w="19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ED8D3A" w14:textId="77777777" w:rsidR="00374E96" w:rsidRDefault="00374E96" w:rsidP="008408BD">
            <w:r>
              <w:rPr>
                <w:rFonts w:ascii="Arial" w:hAnsi="Arial" w:cs="Arial"/>
                <w:color w:val="000000"/>
                <w:position w:val="-2"/>
                <w:sz w:val="18"/>
                <w:szCs w:val="18"/>
              </w:rPr>
              <w:t> </w:t>
            </w:r>
          </w:p>
        </w:tc>
        <w:tc>
          <w:tcPr>
            <w:tcW w:w="5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FCE67" w14:textId="77777777" w:rsidR="00374E96" w:rsidRDefault="00374E96" w:rsidP="008408BD">
            <w:r>
              <w:rPr>
                <w:rFonts w:ascii="Arial" w:hAnsi="Arial" w:cs="Arial"/>
                <w:color w:val="000000"/>
                <w:position w:val="-2"/>
                <w:sz w:val="18"/>
                <w:szCs w:val="18"/>
              </w:rPr>
              <w:t> </w:t>
            </w:r>
          </w:p>
        </w:tc>
        <w:tc>
          <w:tcPr>
            <w:tcW w:w="5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E0135" w14:textId="77777777" w:rsidR="00374E96" w:rsidRDefault="00374E96" w:rsidP="008408BD">
            <w:r>
              <w:rPr>
                <w:rFonts w:ascii="Arial" w:hAnsi="Arial" w:cs="Arial"/>
                <w:color w:val="000000"/>
                <w:position w:val="-2"/>
                <w:sz w:val="18"/>
                <w:szCs w:val="18"/>
              </w:rPr>
              <w:t> </w:t>
            </w: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14C82" w14:textId="77777777" w:rsidR="00374E96" w:rsidRDefault="00374E96" w:rsidP="008408BD">
            <w:r>
              <w:rPr>
                <w:rFonts w:ascii="Arial" w:hAnsi="Arial" w:cs="Arial"/>
                <w:color w:val="000000"/>
                <w:position w:val="-2"/>
                <w:sz w:val="18"/>
                <w:szCs w:val="18"/>
              </w:rPr>
              <w:t> </w:t>
            </w:r>
          </w:p>
        </w:tc>
        <w:tc>
          <w:tcPr>
            <w:tcW w:w="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0F39E" w14:textId="77777777" w:rsidR="00374E96" w:rsidRDefault="00374E96" w:rsidP="008408BD">
            <w:r>
              <w:rPr>
                <w:rFonts w:ascii="Arial" w:hAnsi="Arial" w:cs="Arial"/>
                <w:color w:val="000000"/>
                <w:position w:val="-2"/>
                <w:sz w:val="18"/>
                <w:szCs w:val="18"/>
              </w:rPr>
              <w:t> </w:t>
            </w:r>
          </w:p>
        </w:tc>
      </w:tr>
    </w:tbl>
    <w:p w14:paraId="7AA47080" w14:textId="77777777" w:rsidR="00374E96" w:rsidRDefault="00374E96" w:rsidP="008408B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17CDFE8" w14:textId="77777777" w:rsidR="00374E96" w:rsidRDefault="00374E96" w:rsidP="008408BD"/>
    <w:tbl>
      <w:tblPr>
        <w:tblStyle w:val="NormalTablePHPDOCX"/>
        <w:tblW w:w="5000" w:type="pct"/>
        <w:tblInd w:w="108" w:type="dxa"/>
        <w:tblLook w:val="04A0" w:firstRow="1" w:lastRow="0" w:firstColumn="1" w:lastColumn="0" w:noHBand="0" w:noVBand="1"/>
      </w:tblPr>
      <w:tblGrid>
        <w:gridCol w:w="7001"/>
        <w:gridCol w:w="7001"/>
      </w:tblGrid>
      <w:tr w:rsidR="00374E96" w14:paraId="5D01A266" w14:textId="77777777" w:rsidTr="00D71CB0">
        <w:tc>
          <w:tcPr>
            <w:tcW w:w="2500" w:type="pct"/>
            <w:tcMar>
              <w:top w:w="75" w:type="dxa"/>
              <w:bottom w:w="75" w:type="dxa"/>
            </w:tcMar>
            <w:vAlign w:val="center"/>
          </w:tcPr>
          <w:p w14:paraId="7EA66F11" w14:textId="77777777" w:rsidR="00374E96" w:rsidRDefault="00374E96" w:rsidP="008408BD">
            <w:r>
              <w:rPr>
                <w:rFonts w:ascii="Arial" w:hAnsi="Arial" w:cs="Arial"/>
                <w:color w:val="000000"/>
                <w:position w:val="-2"/>
                <w:sz w:val="18"/>
                <w:szCs w:val="18"/>
              </w:rPr>
              <w:t>Kraj in datum:</w:t>
            </w:r>
          </w:p>
        </w:tc>
        <w:tc>
          <w:tcPr>
            <w:tcW w:w="0" w:type="auto"/>
            <w:tcMar>
              <w:top w:w="75" w:type="dxa"/>
              <w:bottom w:w="75" w:type="dxa"/>
            </w:tcMar>
            <w:vAlign w:val="center"/>
          </w:tcPr>
          <w:p w14:paraId="51FFCA53" w14:textId="77777777" w:rsidR="00374E96" w:rsidRDefault="00374E96" w:rsidP="008408BD">
            <w:r>
              <w:rPr>
                <w:rFonts w:ascii="Arial" w:hAnsi="Arial" w:cs="Arial"/>
                <w:color w:val="000000"/>
                <w:position w:val="-2"/>
                <w:sz w:val="18"/>
                <w:szCs w:val="18"/>
              </w:rPr>
              <w:t>Ime in priimek: _____________________</w:t>
            </w:r>
          </w:p>
        </w:tc>
      </w:tr>
      <w:tr w:rsidR="00374E96" w14:paraId="79C5ED9B" w14:textId="77777777" w:rsidTr="00D71CB0">
        <w:tc>
          <w:tcPr>
            <w:tcW w:w="2500" w:type="pct"/>
            <w:tcMar>
              <w:top w:w="75" w:type="dxa"/>
              <w:bottom w:w="75" w:type="dxa"/>
            </w:tcMar>
            <w:vAlign w:val="center"/>
          </w:tcPr>
          <w:p w14:paraId="22C01180" w14:textId="77777777" w:rsidR="00374E96" w:rsidRDefault="00374E96" w:rsidP="008408BD"/>
        </w:tc>
        <w:tc>
          <w:tcPr>
            <w:tcW w:w="0" w:type="auto"/>
            <w:tcMar>
              <w:top w:w="75" w:type="dxa"/>
              <w:bottom w:w="75" w:type="dxa"/>
            </w:tcMar>
            <w:vAlign w:val="center"/>
          </w:tcPr>
          <w:p w14:paraId="3D6C2B4D" w14:textId="77777777" w:rsidR="00374E96" w:rsidRDefault="00374E96" w:rsidP="008408BD">
            <w:pPr>
              <w:jc w:val="center"/>
            </w:pPr>
            <w:r>
              <w:rPr>
                <w:rFonts w:ascii="Arial" w:hAnsi="Arial" w:cs="Arial"/>
                <w:color w:val="A9A9A9"/>
                <w:position w:val="-2"/>
                <w:sz w:val="18"/>
                <w:szCs w:val="18"/>
              </w:rPr>
              <w:t>(podpis)</w:t>
            </w:r>
          </w:p>
        </w:tc>
      </w:tr>
    </w:tbl>
    <w:p w14:paraId="355399B1" w14:textId="77777777" w:rsidR="00374E96" w:rsidRDefault="00374E96" w:rsidP="008408BD">
      <w:pPr>
        <w:sectPr w:rsidR="00374E96" w:rsidSect="00C75D75">
          <w:pgSz w:w="16838" w:h="11906" w:orient="landscape"/>
          <w:pgMar w:top="1418" w:right="1418" w:bottom="1418" w:left="1418" w:header="567" w:footer="596" w:gutter="0"/>
          <w:cols w:space="708"/>
          <w:docGrid w:linePitch="360"/>
        </w:sectPr>
      </w:pPr>
    </w:p>
    <w:p w14:paraId="5902687F"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9</w:t>
      </w:r>
    </w:p>
    <w:p w14:paraId="4C6FBE35" w14:textId="77777777" w:rsidR="000C14CE" w:rsidRPr="00252358" w:rsidRDefault="000C14CE" w:rsidP="008408BD"/>
    <w:p w14:paraId="75E0CA92"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Vzorec menične izjave za resnost ponudbe</w:t>
      </w:r>
    </w:p>
    <w:p w14:paraId="4BC842A4" w14:textId="77777777" w:rsidR="000C14CE" w:rsidRDefault="000C14CE" w:rsidP="008408BD">
      <w:pPr>
        <w:spacing w:after="120"/>
        <w:rPr>
          <w:rFonts w:ascii="Arial" w:hAnsi="Arial" w:cs="Arial"/>
        </w:rPr>
      </w:pPr>
    </w:p>
    <w:p w14:paraId="5CB1744E" w14:textId="77777777" w:rsidR="00BD6E28" w:rsidRDefault="000A138C" w:rsidP="008408BD">
      <w:pPr>
        <w:spacing w:before="225" w:after="225" w:line="240" w:lineRule="auto"/>
        <w:jc w:val="center"/>
      </w:pPr>
      <w:r>
        <w:rPr>
          <w:rFonts w:ascii="Arial" w:hAnsi="Arial" w:cs="Arial"/>
          <w:b/>
          <w:bCs/>
          <w:color w:val="000000"/>
          <w:sz w:val="24"/>
          <w:szCs w:val="24"/>
        </w:rPr>
        <w:t>MENIČNA IZJAVA</w:t>
      </w:r>
    </w:p>
    <w:p w14:paraId="1EC7AF4D" w14:textId="77777777" w:rsidR="00BD6E28" w:rsidRDefault="000A138C" w:rsidP="008408BD">
      <w:pPr>
        <w:spacing w:before="225" w:after="225" w:line="240" w:lineRule="auto"/>
        <w:jc w:val="center"/>
      </w:pPr>
      <w:r>
        <w:rPr>
          <w:rFonts w:ascii="Arial" w:hAnsi="Arial" w:cs="Arial"/>
          <w:color w:val="000000"/>
          <w:sz w:val="21"/>
          <w:szCs w:val="21"/>
        </w:rPr>
        <w:t>s pooblastilom za izpolnitev in unovčenje menice</w:t>
      </w:r>
    </w:p>
    <w:p w14:paraId="6D9CE414" w14:textId="77777777" w:rsidR="00BD6E28" w:rsidRDefault="000A138C" w:rsidP="008408BD">
      <w:pPr>
        <w:spacing w:before="225" w:after="225" w:line="240" w:lineRule="auto"/>
        <w:jc w:val="both"/>
      </w:pPr>
      <w:r>
        <w:rPr>
          <w:rFonts w:ascii="Arial" w:hAnsi="Arial" w:cs="Arial"/>
          <w:color w:val="000000"/>
          <w:sz w:val="18"/>
          <w:szCs w:val="18"/>
        </w:rPr>
        <w:t> </w:t>
      </w:r>
    </w:p>
    <w:p w14:paraId="36E6BB91" w14:textId="3E99E337" w:rsidR="00BD6E28" w:rsidRDefault="000A138C" w:rsidP="008408BD">
      <w:pPr>
        <w:spacing w:before="225" w:after="225" w:line="240" w:lineRule="auto"/>
        <w:jc w:val="both"/>
      </w:pPr>
      <w:r>
        <w:rPr>
          <w:rFonts w:ascii="Arial" w:hAnsi="Arial" w:cs="Arial"/>
          <w:color w:val="000000"/>
          <w:sz w:val="18"/>
          <w:szCs w:val="18"/>
        </w:rPr>
        <w:t xml:space="preserve">Naročniku DOM DR. JOŽETA POTRČA POLJČANE, </w:t>
      </w:r>
      <w:r w:rsidR="00374E96">
        <w:rPr>
          <w:rFonts w:ascii="Arial" w:hAnsi="Arial" w:cs="Arial"/>
          <w:color w:val="000000"/>
          <w:sz w:val="18"/>
          <w:szCs w:val="18"/>
        </w:rPr>
        <w:t>Potrčeva ulica 1, 2319 Poljčane</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4CB67D85" w14:textId="77777777" w:rsidR="00BD6E28" w:rsidRDefault="000A138C" w:rsidP="008408BD">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Nadzidava in prizidava Doma dr. Jožeta Potrča Poljčane, enota Slovenska Bistrica</w:t>
      </w:r>
    </w:p>
    <w:p w14:paraId="06B8E70C" w14:textId="1FEC37B1" w:rsidR="00374E96" w:rsidRDefault="00374E96" w:rsidP="008408BD">
      <w:pPr>
        <w:spacing w:before="225" w:after="225" w:line="240" w:lineRule="auto"/>
        <w:jc w:val="center"/>
      </w:pPr>
      <w:r>
        <w:rPr>
          <w:rFonts w:ascii="Arial" w:hAnsi="Arial" w:cs="Arial"/>
          <w:b/>
          <w:bCs/>
          <w:color w:val="000000"/>
          <w:sz w:val="18"/>
          <w:szCs w:val="18"/>
        </w:rPr>
        <w:t>za sklop/a:_______</w:t>
      </w:r>
    </w:p>
    <w:p w14:paraId="0FFA3AF9" w14:textId="77777777" w:rsidR="00BD6E28" w:rsidRDefault="000A138C" w:rsidP="008408B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DB52C44" w14:textId="77777777" w:rsidR="00BD6E28" w:rsidRDefault="000A138C" w:rsidP="008408BD">
      <w:pPr>
        <w:spacing w:before="225" w:after="225" w:line="240" w:lineRule="auto"/>
        <w:jc w:val="both"/>
      </w:pPr>
      <w:r>
        <w:rPr>
          <w:rFonts w:ascii="Arial" w:hAnsi="Arial" w:cs="Arial"/>
          <w:color w:val="000000"/>
          <w:sz w:val="18"/>
          <w:szCs w:val="18"/>
        </w:rPr>
        <w:t> </w:t>
      </w:r>
    </w:p>
    <w:p w14:paraId="7A6FDCF4" w14:textId="524552DC" w:rsidR="00BD6E28" w:rsidRDefault="000A138C" w:rsidP="008408BD">
      <w:pPr>
        <w:spacing w:before="225" w:after="225" w:line="240" w:lineRule="auto"/>
        <w:jc w:val="both"/>
      </w:pPr>
      <w:r>
        <w:rPr>
          <w:rFonts w:ascii="Arial" w:hAnsi="Arial" w:cs="Arial"/>
          <w:color w:val="000000"/>
          <w:sz w:val="18"/>
          <w:szCs w:val="18"/>
        </w:rPr>
        <w:t>Naročnika DOM DR. JOŽETA POTRČA POLJČANE pooblaščamo, da izpolni priloženo menico z zneskom v višini </w:t>
      </w:r>
      <w:r w:rsidR="00374E96">
        <w:rPr>
          <w:rFonts w:ascii="Arial" w:hAnsi="Arial" w:cs="Arial"/>
          <w:b/>
          <w:bCs/>
          <w:color w:val="000000"/>
          <w:sz w:val="18"/>
          <w:szCs w:val="18"/>
        </w:rPr>
        <w:t>_____________________ EUR</w:t>
      </w:r>
    </w:p>
    <w:p w14:paraId="307C7BF2" w14:textId="77777777" w:rsidR="00BD6E28" w:rsidRDefault="000A138C" w:rsidP="008408BD">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BD6E28" w14:paraId="0EC7C69C" w14:textId="77777777">
        <w:tc>
          <w:tcPr>
            <w:tcW w:w="0" w:type="auto"/>
            <w:tcMar>
              <w:top w:w="0" w:type="auto"/>
              <w:bottom w:w="0" w:type="auto"/>
            </w:tcMar>
          </w:tcPr>
          <w:p w14:paraId="32ABBDC5" w14:textId="77777777" w:rsidR="00BD6E28" w:rsidRDefault="000A138C" w:rsidP="008408BD">
            <w:pPr>
              <w:numPr>
                <w:ilvl w:val="0"/>
                <w:numId w:val="16"/>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019BF3A8" w14:textId="77777777" w:rsidR="00BD6E28" w:rsidRDefault="000A138C" w:rsidP="008408BD">
            <w:pPr>
              <w:numPr>
                <w:ilvl w:val="0"/>
                <w:numId w:val="16"/>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56DF1346" w14:textId="77777777" w:rsidR="00BD6E28" w:rsidRDefault="000A138C" w:rsidP="008408BD">
            <w:pPr>
              <w:numPr>
                <w:ilvl w:val="0"/>
                <w:numId w:val="16"/>
              </w:numPr>
              <w:rPr>
                <w:rFonts w:ascii="Arial" w:hAnsi="Arial" w:cs="Arial"/>
                <w:color w:val="000000"/>
                <w:sz w:val="18"/>
                <w:szCs w:val="18"/>
              </w:rPr>
            </w:pPr>
            <w:r>
              <w:rPr>
                <w:rFonts w:ascii="Arial" w:hAnsi="Arial" w:cs="Arial"/>
                <w:color w:val="000000"/>
                <w:sz w:val="18"/>
                <w:szCs w:val="18"/>
              </w:rPr>
              <w:t>ne soglašamo z odpravo napak v ponudbi ali</w:t>
            </w:r>
          </w:p>
          <w:p w14:paraId="46F35AD1" w14:textId="77777777" w:rsidR="00BD6E28" w:rsidRDefault="000A138C" w:rsidP="008408BD">
            <w:pPr>
              <w:numPr>
                <w:ilvl w:val="0"/>
                <w:numId w:val="16"/>
              </w:numPr>
              <w:rPr>
                <w:rFonts w:ascii="Arial" w:hAnsi="Arial" w:cs="Arial"/>
                <w:color w:val="000000"/>
                <w:sz w:val="18"/>
                <w:szCs w:val="18"/>
              </w:rPr>
            </w:pPr>
            <w:r>
              <w:rPr>
                <w:rFonts w:ascii="Arial" w:hAnsi="Arial" w:cs="Arial"/>
                <w:color w:val="000000"/>
                <w:sz w:val="18"/>
                <w:szCs w:val="18"/>
              </w:rPr>
              <w:t>ne sklenemo pogodbe v določenem roku ali</w:t>
            </w:r>
          </w:p>
          <w:p w14:paraId="00EFE8EF" w14:textId="77777777" w:rsidR="00BD6E28" w:rsidRDefault="000A138C" w:rsidP="008408BD">
            <w:pPr>
              <w:numPr>
                <w:ilvl w:val="0"/>
                <w:numId w:val="16"/>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211B017A" w14:textId="77777777" w:rsidR="00BD6E28" w:rsidRDefault="000A138C" w:rsidP="008408BD">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24146A25" w14:textId="77777777" w:rsidR="00BD6E28" w:rsidRDefault="000A138C" w:rsidP="008408BD">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3E38CDD8" w14:textId="77777777" w:rsidR="00BD6E28" w:rsidRDefault="000A138C" w:rsidP="008408BD">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243DA2BC" w14:textId="77777777" w:rsidR="00BD6E28" w:rsidRDefault="000A138C" w:rsidP="008408BD">
      <w:pPr>
        <w:spacing w:before="225" w:after="225" w:line="240" w:lineRule="auto"/>
        <w:jc w:val="both"/>
      </w:pPr>
      <w:r>
        <w:rPr>
          <w:rFonts w:ascii="Arial" w:hAnsi="Arial" w:cs="Arial"/>
          <w:color w:val="000000"/>
          <w:sz w:val="18"/>
          <w:szCs w:val="18"/>
        </w:rPr>
        <w:t>Priloga: </w:t>
      </w:r>
    </w:p>
    <w:p w14:paraId="6B98DE8F" w14:textId="77777777" w:rsidR="00BD6E28" w:rsidRDefault="000A138C" w:rsidP="008408BD">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BD6E28" w14:paraId="7ADE3FE5" w14:textId="77777777">
        <w:tc>
          <w:tcPr>
            <w:tcW w:w="4080" w:type="dxa"/>
            <w:tcMar>
              <w:top w:w="75" w:type="dxa"/>
              <w:bottom w:w="75" w:type="dxa"/>
            </w:tcMar>
            <w:vAlign w:val="center"/>
          </w:tcPr>
          <w:p w14:paraId="629F131A" w14:textId="77777777" w:rsidR="00BD6E28" w:rsidRDefault="000A138C" w:rsidP="008408BD">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BACAFBB" w14:textId="77777777" w:rsidR="00BD6E28" w:rsidRDefault="000A138C" w:rsidP="008408BD">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BD6E28" w14:paraId="1588DAB1" w14:textId="77777777">
        <w:tc>
          <w:tcPr>
            <w:tcW w:w="4080" w:type="dxa"/>
            <w:tcMar>
              <w:top w:w="75" w:type="dxa"/>
              <w:bottom w:w="75" w:type="dxa"/>
            </w:tcMar>
            <w:vAlign w:val="center"/>
          </w:tcPr>
          <w:p w14:paraId="3B461F6A" w14:textId="77777777" w:rsidR="00BD6E28" w:rsidRDefault="000A138C" w:rsidP="008408BD">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C2FFCA7" w14:textId="77777777" w:rsidR="00BD6E28" w:rsidRDefault="00BD6E28" w:rsidP="008408BD"/>
          <w:p w14:paraId="27FC4FA9" w14:textId="77777777" w:rsidR="00BD6E28" w:rsidRDefault="000A138C" w:rsidP="008408BD">
            <w:pPr>
              <w:jc w:val="center"/>
            </w:pPr>
            <w:r>
              <w:rPr>
                <w:rFonts w:ascii="Arial" w:hAnsi="Arial" w:cs="Arial"/>
                <w:color w:val="A9A9A9"/>
                <w:position w:val="-2"/>
                <w:sz w:val="18"/>
                <w:szCs w:val="18"/>
              </w:rPr>
              <w:t>(žig in podpis)</w:t>
            </w:r>
          </w:p>
        </w:tc>
      </w:tr>
    </w:tbl>
    <w:p w14:paraId="3E3A790A" w14:textId="77777777" w:rsidR="00BD6E28" w:rsidRDefault="000A138C" w:rsidP="008408BD">
      <w:pPr>
        <w:spacing w:before="225" w:after="225" w:line="240" w:lineRule="auto"/>
        <w:jc w:val="both"/>
      </w:pPr>
      <w:r>
        <w:rPr>
          <w:rFonts w:ascii="Arial" w:hAnsi="Arial" w:cs="Arial"/>
          <w:color w:val="000000"/>
          <w:sz w:val="18"/>
          <w:szCs w:val="18"/>
        </w:rPr>
        <w:t> </w:t>
      </w:r>
    </w:p>
    <w:p w14:paraId="64424C12" w14:textId="77777777" w:rsidR="00BD6E28" w:rsidRDefault="000A138C" w:rsidP="008408BD">
      <w:pPr>
        <w:spacing w:before="225" w:after="225" w:line="240" w:lineRule="auto"/>
        <w:jc w:val="both"/>
      </w:pPr>
      <w:r>
        <w:rPr>
          <w:rFonts w:ascii="Arial" w:hAnsi="Arial" w:cs="Arial"/>
          <w:color w:val="000000"/>
          <w:sz w:val="18"/>
          <w:szCs w:val="18"/>
        </w:rPr>
        <w:t> </w:t>
      </w:r>
    </w:p>
    <w:p w14:paraId="5E6D4DC4" w14:textId="77777777" w:rsidR="00BD6E28" w:rsidRDefault="00BD6E28" w:rsidP="008408BD">
      <w:pPr>
        <w:sectPr w:rsidR="00BD6E28" w:rsidSect="00C75D75">
          <w:footerReference w:type="default" r:id="rId18"/>
          <w:pgSz w:w="11906" w:h="16838"/>
          <w:pgMar w:top="1418" w:right="1418" w:bottom="1418" w:left="1418" w:header="567" w:footer="596" w:gutter="0"/>
          <w:cols w:space="708"/>
          <w:docGrid w:linePitch="360"/>
        </w:sectPr>
      </w:pPr>
    </w:p>
    <w:p w14:paraId="224D4261"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10</w:t>
      </w:r>
    </w:p>
    <w:p w14:paraId="08F8457B" w14:textId="77777777" w:rsidR="000C14CE" w:rsidRPr="00252358" w:rsidRDefault="000C14CE" w:rsidP="008408BD"/>
    <w:p w14:paraId="378E22AD"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Vzorec bančne garancije / kavcijskega zavarovanja za dobro izvedbo</w:t>
      </w:r>
    </w:p>
    <w:p w14:paraId="62D51A04" w14:textId="77777777" w:rsidR="000C14CE" w:rsidRDefault="000C14CE" w:rsidP="008408BD">
      <w:pPr>
        <w:spacing w:after="120"/>
        <w:rPr>
          <w:rFonts w:ascii="Arial" w:hAnsi="Arial" w:cs="Arial"/>
        </w:rPr>
      </w:pPr>
    </w:p>
    <w:p w14:paraId="2453FD1F" w14:textId="77777777" w:rsidR="00BD6E28" w:rsidRDefault="000A138C" w:rsidP="008408BD">
      <w:pPr>
        <w:spacing w:before="225" w:after="225" w:line="240" w:lineRule="auto"/>
        <w:jc w:val="both"/>
      </w:pPr>
      <w:r>
        <w:rPr>
          <w:rFonts w:ascii="Arial" w:hAnsi="Arial" w:cs="Arial"/>
          <w:i/>
          <w:iCs/>
          <w:color w:val="000000"/>
          <w:sz w:val="18"/>
          <w:szCs w:val="18"/>
        </w:rPr>
        <w:t>Glava s podatki o garantu (zavarovalnici/banki) ali SWIFT ključ</w:t>
      </w:r>
    </w:p>
    <w:p w14:paraId="452256CB" w14:textId="77777777" w:rsidR="00BD6E28" w:rsidRDefault="000A138C" w:rsidP="008408BD">
      <w:pPr>
        <w:spacing w:before="225" w:after="225" w:line="240" w:lineRule="auto"/>
        <w:jc w:val="both"/>
      </w:pPr>
      <w:r>
        <w:rPr>
          <w:rFonts w:ascii="Arial" w:hAnsi="Arial" w:cs="Arial"/>
          <w:color w:val="000000"/>
          <w:sz w:val="18"/>
          <w:szCs w:val="18"/>
        </w:rPr>
        <w:t>Za: DOM DR. JOŽETA POTRČA POLJČANE, POTRČEVA ULICA 1, 2319 POLJČANE</w:t>
      </w:r>
    </w:p>
    <w:p w14:paraId="51687CFE" w14:textId="77777777" w:rsidR="00BD6E28" w:rsidRDefault="000A138C" w:rsidP="008408B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08FEE8C" w14:textId="77777777" w:rsidR="00BD6E28" w:rsidRDefault="000A138C" w:rsidP="008408B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CBF3545" w14:textId="77777777" w:rsidR="00BD6E28" w:rsidRDefault="000A138C" w:rsidP="008408B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E6B6BAF" w14:textId="77777777" w:rsidR="00BD6E28" w:rsidRDefault="000A138C" w:rsidP="008408B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A0F0DB0" w14:textId="77777777" w:rsidR="00BD6E28" w:rsidRDefault="000A138C" w:rsidP="008408B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E8CEF2F" w14:textId="77777777" w:rsidR="00BD6E28" w:rsidRDefault="000A138C" w:rsidP="008408B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DOM DR. JOŽETA POTRČA POLJČANE, POTRČEVA ULICA 1, 2319 POLJČANE</w:t>
      </w:r>
    </w:p>
    <w:p w14:paraId="1FC0942D" w14:textId="4706EF87" w:rsidR="00BD6E28" w:rsidRDefault="000A138C" w:rsidP="008408B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Nadzidava in prizidava Doma dr. Jožeta Potrča Poljčane, enota Slovenska Bistrica</w:t>
      </w:r>
      <w:r w:rsidR="00374E96">
        <w:rPr>
          <w:rFonts w:ascii="Arial" w:hAnsi="Arial" w:cs="Arial"/>
          <w:b/>
          <w:bCs/>
          <w:color w:val="000000"/>
          <w:sz w:val="18"/>
          <w:szCs w:val="18"/>
        </w:rPr>
        <w:t xml:space="preserve"> za sklop/a:____</w:t>
      </w:r>
    </w:p>
    <w:p w14:paraId="3A013B5E" w14:textId="14404D11" w:rsidR="00BD6E28" w:rsidRDefault="000A138C" w:rsidP="008408BD">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5C4F67C1" w14:textId="77777777" w:rsidR="00BD6E28" w:rsidRDefault="000A138C" w:rsidP="008408B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D4C3273" w14:textId="77777777" w:rsidR="00BD6E28" w:rsidRDefault="000A138C" w:rsidP="008408B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F384FBA" w14:textId="77777777" w:rsidR="00BD6E28" w:rsidRDefault="000A138C" w:rsidP="008408BD">
      <w:pPr>
        <w:spacing w:before="225" w:after="225" w:line="240" w:lineRule="auto"/>
        <w:jc w:val="both"/>
      </w:pPr>
      <w:r>
        <w:rPr>
          <w:rFonts w:ascii="Arial" w:hAnsi="Arial" w:cs="Arial"/>
          <w:color w:val="000000"/>
          <w:sz w:val="18"/>
          <w:szCs w:val="18"/>
        </w:rPr>
        <w:t>2. Kopija garancije št. ______________</w:t>
      </w:r>
    </w:p>
    <w:p w14:paraId="4E57666A" w14:textId="77777777" w:rsidR="00BD6E28" w:rsidRDefault="000A138C" w:rsidP="008408B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A00D42B" w14:textId="77777777" w:rsidR="00BD6E28" w:rsidRDefault="000A138C" w:rsidP="008408B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CD81910" w14:textId="77777777" w:rsidR="00BD6E28" w:rsidRDefault="000A138C" w:rsidP="008408B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946516D" w14:textId="77777777" w:rsidR="00BD6E28" w:rsidRDefault="000A138C" w:rsidP="008408B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9AEC1E7" w14:textId="77777777" w:rsidR="00BD6E28" w:rsidRDefault="000A138C" w:rsidP="008408B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05185B2" w14:textId="77777777" w:rsidR="00BD6E28" w:rsidRDefault="000A138C" w:rsidP="008408B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282E224" w14:textId="77777777" w:rsidR="00BD6E28" w:rsidRDefault="000A138C" w:rsidP="008408BD">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522A6F2C" w14:textId="77777777" w:rsidR="00BD6E28" w:rsidRDefault="000A138C" w:rsidP="008408B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0F7BAA2" w14:textId="77777777" w:rsidR="00BD6E28" w:rsidRDefault="000A138C" w:rsidP="008408B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ABFB5E9" w14:textId="77777777" w:rsidR="00BD6E28" w:rsidRDefault="000A138C" w:rsidP="008408B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D6E28" w14:paraId="213D59A6" w14:textId="77777777">
        <w:tc>
          <w:tcPr>
            <w:tcW w:w="4080" w:type="dxa"/>
            <w:tcMar>
              <w:top w:w="75" w:type="dxa"/>
              <w:bottom w:w="75" w:type="dxa"/>
            </w:tcMar>
            <w:vAlign w:val="center"/>
          </w:tcPr>
          <w:p w14:paraId="27B29C6A" w14:textId="77777777" w:rsidR="00BD6E28" w:rsidRDefault="000A138C" w:rsidP="008408BD">
            <w:r>
              <w:rPr>
                <w:rFonts w:ascii="Arial" w:hAnsi="Arial" w:cs="Arial"/>
                <w:color w:val="000000"/>
                <w:position w:val="-2"/>
                <w:sz w:val="18"/>
                <w:szCs w:val="18"/>
              </w:rPr>
              <w:t> </w:t>
            </w:r>
          </w:p>
        </w:tc>
        <w:tc>
          <w:tcPr>
            <w:tcW w:w="0" w:type="auto"/>
            <w:tcMar>
              <w:top w:w="75" w:type="dxa"/>
              <w:bottom w:w="75" w:type="dxa"/>
            </w:tcMar>
            <w:vAlign w:val="center"/>
          </w:tcPr>
          <w:p w14:paraId="0A275039" w14:textId="77777777" w:rsidR="00BD6E28" w:rsidRDefault="000A138C" w:rsidP="008408BD">
            <w:pPr>
              <w:jc w:val="center"/>
            </w:pPr>
            <w:r>
              <w:rPr>
                <w:rFonts w:ascii="Arial" w:hAnsi="Arial" w:cs="Arial"/>
                <w:color w:val="000000"/>
                <w:position w:val="-2"/>
                <w:sz w:val="18"/>
                <w:szCs w:val="18"/>
              </w:rPr>
              <w:t>Garant</w:t>
            </w:r>
          </w:p>
        </w:tc>
      </w:tr>
      <w:tr w:rsidR="00BD6E28" w14:paraId="2956C387" w14:textId="77777777">
        <w:tc>
          <w:tcPr>
            <w:tcW w:w="4080" w:type="dxa"/>
            <w:tcMar>
              <w:top w:w="75" w:type="dxa"/>
              <w:bottom w:w="75" w:type="dxa"/>
            </w:tcMar>
            <w:vAlign w:val="center"/>
          </w:tcPr>
          <w:p w14:paraId="49A4FEF5" w14:textId="77777777" w:rsidR="00BD6E28" w:rsidRDefault="000A138C" w:rsidP="008408BD">
            <w:r>
              <w:rPr>
                <w:rFonts w:ascii="Arial" w:hAnsi="Arial" w:cs="Arial"/>
                <w:color w:val="000000"/>
                <w:position w:val="-2"/>
                <w:sz w:val="18"/>
                <w:szCs w:val="18"/>
              </w:rPr>
              <w:t> </w:t>
            </w:r>
          </w:p>
        </w:tc>
        <w:tc>
          <w:tcPr>
            <w:tcW w:w="0" w:type="auto"/>
            <w:tcMar>
              <w:top w:w="75" w:type="dxa"/>
              <w:bottom w:w="75" w:type="dxa"/>
            </w:tcMar>
            <w:vAlign w:val="center"/>
          </w:tcPr>
          <w:p w14:paraId="59D5EC0C" w14:textId="77777777" w:rsidR="00BD6E28" w:rsidRDefault="00BD6E28" w:rsidP="008408BD"/>
          <w:p w14:paraId="7ECD698A" w14:textId="77777777" w:rsidR="00BD6E28" w:rsidRDefault="000A138C" w:rsidP="008408BD">
            <w:pPr>
              <w:jc w:val="center"/>
            </w:pPr>
            <w:r>
              <w:rPr>
                <w:rFonts w:ascii="Arial" w:hAnsi="Arial" w:cs="Arial"/>
                <w:color w:val="A9A9A9"/>
                <w:position w:val="-2"/>
                <w:sz w:val="18"/>
                <w:szCs w:val="18"/>
              </w:rPr>
              <w:t>(žig in podpis)</w:t>
            </w:r>
          </w:p>
        </w:tc>
      </w:tr>
    </w:tbl>
    <w:p w14:paraId="0097D735" w14:textId="77777777" w:rsidR="00BD6E28" w:rsidRDefault="000A138C" w:rsidP="008408BD">
      <w:pPr>
        <w:spacing w:before="225" w:after="225" w:line="240" w:lineRule="auto"/>
        <w:jc w:val="both"/>
      </w:pPr>
      <w:r>
        <w:rPr>
          <w:rFonts w:ascii="Arial" w:hAnsi="Arial" w:cs="Arial"/>
          <w:color w:val="000000"/>
          <w:sz w:val="18"/>
          <w:szCs w:val="18"/>
        </w:rPr>
        <w:t> </w:t>
      </w:r>
    </w:p>
    <w:p w14:paraId="5C27B277" w14:textId="77777777" w:rsidR="00BD6E28" w:rsidRDefault="000A138C" w:rsidP="008408BD">
      <w:pPr>
        <w:spacing w:before="225" w:after="225" w:line="240" w:lineRule="auto"/>
        <w:jc w:val="both"/>
      </w:pPr>
      <w:r>
        <w:rPr>
          <w:rFonts w:ascii="Arial" w:hAnsi="Arial" w:cs="Arial"/>
          <w:color w:val="000000"/>
          <w:sz w:val="18"/>
          <w:szCs w:val="18"/>
        </w:rPr>
        <w:t> </w:t>
      </w:r>
    </w:p>
    <w:p w14:paraId="79F6717E" w14:textId="77777777" w:rsidR="00BD6E28" w:rsidRDefault="00BD6E28" w:rsidP="008408BD">
      <w:pPr>
        <w:sectPr w:rsidR="00BD6E28" w:rsidSect="00C75D75">
          <w:footerReference w:type="default" r:id="rId19"/>
          <w:pgSz w:w="11906" w:h="16838"/>
          <w:pgMar w:top="1418" w:right="1418" w:bottom="1418" w:left="1418" w:header="567" w:footer="596" w:gutter="0"/>
          <w:cols w:space="708"/>
          <w:docGrid w:linePitch="360"/>
        </w:sectPr>
      </w:pPr>
    </w:p>
    <w:p w14:paraId="7E6CFA83"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11</w:t>
      </w:r>
    </w:p>
    <w:p w14:paraId="35D36AA7" w14:textId="77777777" w:rsidR="000C14CE" w:rsidRPr="00252358" w:rsidRDefault="000C14CE" w:rsidP="008408BD"/>
    <w:p w14:paraId="0AAF5446"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Vzorec bančne garancije / kavcijskega zavarovanja za odpravo napak</w:t>
      </w:r>
    </w:p>
    <w:p w14:paraId="0340BF79" w14:textId="77777777" w:rsidR="000C14CE" w:rsidRDefault="000C14CE" w:rsidP="008408BD">
      <w:pPr>
        <w:spacing w:after="120"/>
        <w:rPr>
          <w:rFonts w:ascii="Arial" w:hAnsi="Arial" w:cs="Arial"/>
        </w:rPr>
      </w:pPr>
    </w:p>
    <w:p w14:paraId="65FE47B7" w14:textId="77777777" w:rsidR="00BD6E28" w:rsidRDefault="000A138C" w:rsidP="008408BD">
      <w:pPr>
        <w:spacing w:before="225" w:after="225" w:line="240" w:lineRule="auto"/>
        <w:jc w:val="both"/>
      </w:pPr>
      <w:r>
        <w:rPr>
          <w:rFonts w:ascii="Arial" w:hAnsi="Arial" w:cs="Arial"/>
          <w:i/>
          <w:iCs/>
          <w:color w:val="000000"/>
          <w:sz w:val="18"/>
          <w:szCs w:val="18"/>
        </w:rPr>
        <w:t>Glava s podatki o garantu (zavarovalnici/banki) ali SWIFT ključ</w:t>
      </w:r>
    </w:p>
    <w:p w14:paraId="6712319D" w14:textId="77777777" w:rsidR="00BD6E28" w:rsidRDefault="000A138C" w:rsidP="008408BD">
      <w:pPr>
        <w:spacing w:before="225" w:after="225" w:line="240" w:lineRule="auto"/>
        <w:jc w:val="both"/>
      </w:pPr>
      <w:r>
        <w:rPr>
          <w:rFonts w:ascii="Arial" w:hAnsi="Arial" w:cs="Arial"/>
          <w:color w:val="000000"/>
          <w:sz w:val="18"/>
          <w:szCs w:val="18"/>
        </w:rPr>
        <w:t>Za: DOM DR. JOŽETA POTRČA POLJČANE, POTRČEVA ULICA 1, 2319 POLJČANE</w:t>
      </w:r>
    </w:p>
    <w:p w14:paraId="400647BA" w14:textId="77777777" w:rsidR="00BD6E28" w:rsidRDefault="000A138C" w:rsidP="008408B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BFA6F6E" w14:textId="77777777" w:rsidR="00BD6E28" w:rsidRDefault="000A138C" w:rsidP="008408B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191A607" w14:textId="77777777" w:rsidR="00BD6E28" w:rsidRDefault="000A138C" w:rsidP="008408B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B9B36EE" w14:textId="77777777" w:rsidR="00BD6E28" w:rsidRDefault="000A138C" w:rsidP="008408B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C9720DF" w14:textId="77777777" w:rsidR="00BD6E28" w:rsidRDefault="000A138C" w:rsidP="008408B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CD5181A" w14:textId="77777777" w:rsidR="00BD6E28" w:rsidRDefault="000A138C" w:rsidP="008408B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DOM DR. JOŽETA POTRČA POLJČANE, POTRČEVA ULICA 1, 2319 POLJČANE,</w:t>
      </w:r>
    </w:p>
    <w:p w14:paraId="260A787C" w14:textId="1F91D3E4" w:rsidR="00BD6E28" w:rsidRDefault="000A138C" w:rsidP="008408B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Nadzidava in prizidava Doma dr. Jožeta Potrča Poljčane, enota Slovenska Bistrica</w:t>
      </w:r>
      <w:r w:rsidR="00374E96">
        <w:rPr>
          <w:rFonts w:ascii="Arial" w:hAnsi="Arial" w:cs="Arial"/>
          <w:b/>
          <w:bCs/>
          <w:color w:val="000000"/>
          <w:sz w:val="18"/>
          <w:szCs w:val="18"/>
        </w:rPr>
        <w:t xml:space="preserve"> za sklop/a:_____</w:t>
      </w:r>
      <w:r>
        <w:rPr>
          <w:rFonts w:ascii="Arial" w:hAnsi="Arial" w:cs="Arial"/>
          <w:i/>
          <w:iCs/>
          <w:color w:val="000000"/>
          <w:sz w:val="18"/>
          <w:szCs w:val="18"/>
        </w:rPr>
        <w:t> </w:t>
      </w:r>
    </w:p>
    <w:p w14:paraId="7ABCFB1E" w14:textId="387A9DBB" w:rsidR="00BD6E28" w:rsidRDefault="000A138C" w:rsidP="008408BD">
      <w:pPr>
        <w:spacing w:before="225" w:after="225"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__________</w:t>
      </w:r>
    </w:p>
    <w:p w14:paraId="3EFAB871" w14:textId="77777777" w:rsidR="00BD6E28" w:rsidRDefault="000A138C" w:rsidP="008408B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3829B59" w14:textId="77777777" w:rsidR="00BD6E28" w:rsidRDefault="000A138C" w:rsidP="008408B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48E6612" w14:textId="77777777" w:rsidR="00BD6E28" w:rsidRDefault="000A138C" w:rsidP="008408BD">
      <w:pPr>
        <w:spacing w:before="225" w:after="225" w:line="240" w:lineRule="auto"/>
        <w:jc w:val="both"/>
      </w:pPr>
      <w:r>
        <w:rPr>
          <w:rFonts w:ascii="Arial" w:hAnsi="Arial" w:cs="Arial"/>
          <w:color w:val="000000"/>
          <w:sz w:val="18"/>
          <w:szCs w:val="18"/>
        </w:rPr>
        <w:t>2. Kopija garancije št. ______________</w:t>
      </w:r>
    </w:p>
    <w:p w14:paraId="55EE97FB" w14:textId="77777777" w:rsidR="00BD6E28" w:rsidRDefault="000A138C" w:rsidP="008408B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D49510D" w14:textId="77777777" w:rsidR="00BD6E28" w:rsidRDefault="000A138C" w:rsidP="008408B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0B72388" w14:textId="77777777" w:rsidR="00BD6E28" w:rsidRDefault="000A138C" w:rsidP="008408B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CDB0101" w14:textId="77777777" w:rsidR="00BD6E28" w:rsidRDefault="000A138C" w:rsidP="008408B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8C27316" w14:textId="77777777" w:rsidR="00BD6E28" w:rsidRDefault="000A138C" w:rsidP="008408B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6C5BFCD" w14:textId="77777777" w:rsidR="00BD6E28" w:rsidRDefault="000A138C" w:rsidP="008408B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B5BE6C7" w14:textId="77777777" w:rsidR="00BD6E28" w:rsidRDefault="000A138C" w:rsidP="008408BD">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5FB128D2" w14:textId="77777777" w:rsidR="00BD6E28" w:rsidRDefault="000A138C" w:rsidP="008408B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A77F9E6" w14:textId="77777777" w:rsidR="00BD6E28" w:rsidRDefault="000A138C" w:rsidP="008408B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7BABED3" w14:textId="77777777" w:rsidR="00BD6E28" w:rsidRDefault="000A138C" w:rsidP="008408BD">
      <w:pPr>
        <w:spacing w:before="225" w:after="225" w:line="240" w:lineRule="auto"/>
        <w:jc w:val="both"/>
      </w:pPr>
      <w:r>
        <w:rPr>
          <w:rFonts w:ascii="Arial" w:hAnsi="Arial" w:cs="Arial"/>
          <w:color w:val="000000"/>
          <w:sz w:val="18"/>
          <w:szCs w:val="18"/>
        </w:rPr>
        <w:t> </w:t>
      </w:r>
    </w:p>
    <w:p w14:paraId="32378F6D" w14:textId="77777777" w:rsidR="00BD6E28" w:rsidRDefault="000A138C" w:rsidP="008408BD">
      <w:pPr>
        <w:spacing w:before="225" w:after="225" w:line="240" w:lineRule="auto"/>
        <w:jc w:val="both"/>
      </w:pPr>
      <w:r>
        <w:rPr>
          <w:rFonts w:ascii="Arial" w:hAnsi="Arial" w:cs="Arial"/>
          <w:color w:val="000000"/>
          <w:sz w:val="18"/>
          <w:szCs w:val="18"/>
        </w:rPr>
        <w:t> </w:t>
      </w:r>
    </w:p>
    <w:p w14:paraId="18861C38" w14:textId="77777777" w:rsidR="00BD6E28" w:rsidRDefault="000A138C" w:rsidP="008408BD">
      <w:pPr>
        <w:spacing w:before="225" w:after="225" w:line="240" w:lineRule="auto"/>
        <w:jc w:val="both"/>
      </w:pPr>
      <w:r>
        <w:rPr>
          <w:rFonts w:ascii="Arial" w:hAnsi="Arial" w:cs="Arial"/>
          <w:color w:val="000000"/>
          <w:sz w:val="18"/>
          <w:szCs w:val="18"/>
        </w:rPr>
        <w:t> </w:t>
      </w:r>
    </w:p>
    <w:p w14:paraId="6BF55F17" w14:textId="77777777" w:rsidR="00BD6E28" w:rsidRDefault="000A138C" w:rsidP="008408B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D6E28" w14:paraId="7D91683F" w14:textId="77777777">
        <w:tc>
          <w:tcPr>
            <w:tcW w:w="2500" w:type="pct"/>
            <w:tcMar>
              <w:top w:w="75" w:type="dxa"/>
              <w:bottom w:w="75" w:type="dxa"/>
            </w:tcMar>
            <w:vAlign w:val="center"/>
          </w:tcPr>
          <w:p w14:paraId="3F4DF1E3" w14:textId="77777777" w:rsidR="00BD6E28" w:rsidRDefault="000A138C" w:rsidP="008408BD">
            <w:r>
              <w:rPr>
                <w:rFonts w:ascii="Arial" w:hAnsi="Arial" w:cs="Arial"/>
                <w:color w:val="000000"/>
                <w:position w:val="-2"/>
                <w:sz w:val="18"/>
                <w:szCs w:val="18"/>
              </w:rPr>
              <w:t> </w:t>
            </w:r>
          </w:p>
        </w:tc>
        <w:tc>
          <w:tcPr>
            <w:tcW w:w="0" w:type="auto"/>
            <w:tcMar>
              <w:top w:w="75" w:type="dxa"/>
              <w:bottom w:w="75" w:type="dxa"/>
            </w:tcMar>
            <w:vAlign w:val="center"/>
          </w:tcPr>
          <w:p w14:paraId="2C45671C" w14:textId="77777777" w:rsidR="00BD6E28" w:rsidRDefault="000A138C" w:rsidP="008408BD">
            <w:pPr>
              <w:jc w:val="center"/>
            </w:pPr>
            <w:r>
              <w:rPr>
                <w:rFonts w:ascii="Arial" w:hAnsi="Arial" w:cs="Arial"/>
                <w:color w:val="000000"/>
                <w:position w:val="-2"/>
                <w:sz w:val="18"/>
                <w:szCs w:val="18"/>
              </w:rPr>
              <w:t>Garant</w:t>
            </w:r>
          </w:p>
        </w:tc>
      </w:tr>
      <w:tr w:rsidR="00BD6E28" w14:paraId="29595B59" w14:textId="77777777">
        <w:tc>
          <w:tcPr>
            <w:tcW w:w="2500" w:type="pct"/>
            <w:tcMar>
              <w:top w:w="75" w:type="dxa"/>
              <w:bottom w:w="75" w:type="dxa"/>
            </w:tcMar>
            <w:vAlign w:val="center"/>
          </w:tcPr>
          <w:p w14:paraId="4E59393D" w14:textId="77777777" w:rsidR="00BD6E28" w:rsidRDefault="000A138C" w:rsidP="008408BD">
            <w:r>
              <w:rPr>
                <w:rFonts w:ascii="Arial" w:hAnsi="Arial" w:cs="Arial"/>
                <w:color w:val="000000"/>
                <w:position w:val="-2"/>
                <w:sz w:val="18"/>
                <w:szCs w:val="18"/>
              </w:rPr>
              <w:t> </w:t>
            </w:r>
          </w:p>
        </w:tc>
        <w:tc>
          <w:tcPr>
            <w:tcW w:w="0" w:type="auto"/>
            <w:tcMar>
              <w:top w:w="75" w:type="dxa"/>
              <w:bottom w:w="75" w:type="dxa"/>
            </w:tcMar>
            <w:vAlign w:val="center"/>
          </w:tcPr>
          <w:p w14:paraId="4FF5B8D8" w14:textId="77777777" w:rsidR="00BD6E28" w:rsidRDefault="00BD6E28" w:rsidP="008408BD"/>
          <w:p w14:paraId="20C10E96" w14:textId="77777777" w:rsidR="00BD6E28" w:rsidRDefault="000A138C" w:rsidP="008408BD">
            <w:pPr>
              <w:jc w:val="center"/>
            </w:pPr>
            <w:r>
              <w:rPr>
                <w:rFonts w:ascii="Arial" w:hAnsi="Arial" w:cs="Arial"/>
                <w:color w:val="A9A9A9"/>
                <w:position w:val="-2"/>
                <w:sz w:val="18"/>
                <w:szCs w:val="18"/>
              </w:rPr>
              <w:t>(žig in podpis)</w:t>
            </w:r>
          </w:p>
        </w:tc>
      </w:tr>
    </w:tbl>
    <w:p w14:paraId="64122A6A" w14:textId="77777777" w:rsidR="00BD6E28" w:rsidRDefault="000A138C" w:rsidP="008408BD">
      <w:pPr>
        <w:spacing w:before="225" w:after="225" w:line="240" w:lineRule="auto"/>
        <w:jc w:val="both"/>
      </w:pPr>
      <w:r>
        <w:rPr>
          <w:rFonts w:ascii="Arial" w:hAnsi="Arial" w:cs="Arial"/>
          <w:color w:val="000000"/>
          <w:sz w:val="18"/>
          <w:szCs w:val="18"/>
        </w:rPr>
        <w:t> </w:t>
      </w:r>
    </w:p>
    <w:p w14:paraId="27F2107B" w14:textId="77777777" w:rsidR="00BD6E28" w:rsidRDefault="000A138C" w:rsidP="008408BD">
      <w:pPr>
        <w:spacing w:before="225" w:after="225" w:line="240" w:lineRule="auto"/>
        <w:jc w:val="both"/>
      </w:pPr>
      <w:r>
        <w:rPr>
          <w:rFonts w:ascii="Arial" w:hAnsi="Arial" w:cs="Arial"/>
          <w:color w:val="000000"/>
          <w:sz w:val="18"/>
          <w:szCs w:val="18"/>
        </w:rPr>
        <w:t> </w:t>
      </w:r>
    </w:p>
    <w:p w14:paraId="0C6F0EB6" w14:textId="77777777" w:rsidR="00BD6E28" w:rsidRDefault="00BD6E28" w:rsidP="008408BD">
      <w:pPr>
        <w:sectPr w:rsidR="00BD6E28" w:rsidSect="00C75D75">
          <w:footerReference w:type="default" r:id="rId20"/>
          <w:pgSz w:w="11906" w:h="16838"/>
          <w:pgMar w:top="1418" w:right="1418" w:bottom="1418" w:left="1418" w:header="567" w:footer="596" w:gutter="0"/>
          <w:cols w:space="708"/>
          <w:docGrid w:linePitch="360"/>
        </w:sectPr>
      </w:pPr>
    </w:p>
    <w:p w14:paraId="1B940F4C"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12</w:t>
      </w:r>
    </w:p>
    <w:p w14:paraId="2DE65BA8"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Izjava zastopnika podizvajalca v zvezi z izpolnjevanjem obveznih pogojev za podizvajalce</w:t>
      </w:r>
    </w:p>
    <w:p w14:paraId="1AF7D451" w14:textId="77777777" w:rsidR="00BD6E28" w:rsidRDefault="000A138C" w:rsidP="008408B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098F92C" w14:textId="77777777" w:rsidR="00BD6E28" w:rsidRDefault="000A138C" w:rsidP="008408B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D6E28" w14:paraId="452F40EE" w14:textId="77777777">
        <w:tc>
          <w:tcPr>
            <w:tcW w:w="0" w:type="auto"/>
            <w:tcMar>
              <w:top w:w="0" w:type="auto"/>
              <w:bottom w:w="0" w:type="auto"/>
            </w:tcMar>
          </w:tcPr>
          <w:p w14:paraId="779BED57" w14:textId="77777777" w:rsidR="00BD6E28" w:rsidRDefault="000A138C" w:rsidP="008408BD">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3ED1313" w14:textId="77777777" w:rsidR="00BD6E28" w:rsidRDefault="000A138C" w:rsidP="008408BD">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EA769CA" w14:textId="77777777" w:rsidR="00374E96" w:rsidRDefault="00374E96" w:rsidP="008408BD">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B68B73C" w14:textId="72EBE46F" w:rsidR="00BD6E28" w:rsidRDefault="00374E96" w:rsidP="008408BD">
            <w:pPr>
              <w:numPr>
                <w:ilvl w:val="0"/>
                <w:numId w:val="17"/>
              </w:numPr>
              <w:jc w:val="both"/>
              <w:rPr>
                <w:rFonts w:ascii="Arial" w:hAnsi="Arial" w:cs="Arial"/>
                <w:color w:val="000000"/>
                <w:sz w:val="18"/>
                <w:szCs w:val="18"/>
              </w:rPr>
            </w:pPr>
            <w:r>
              <w:rPr>
                <w:rFonts w:ascii="Arial" w:hAnsi="Arial" w:cs="Arial"/>
                <w:color w:val="000000"/>
                <w:sz w:val="18"/>
                <w:szCs w:val="18"/>
              </w:rPr>
              <w:t xml:space="preserve"> 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4A40F4" w14:textId="77777777" w:rsidR="00BD6E28" w:rsidRDefault="000A138C" w:rsidP="008408BD">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AAAA769" w14:textId="77777777" w:rsidR="00BD6E28" w:rsidRDefault="000A138C" w:rsidP="008408BD">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FE527A8" w14:textId="77777777" w:rsidR="00BD6E28" w:rsidRDefault="000A138C" w:rsidP="008408BD">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DACFB0" w14:textId="77777777" w:rsidR="00BD6E28" w:rsidRDefault="000A138C" w:rsidP="008408B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55E7BFD" w14:textId="77777777" w:rsidR="00BD6E28" w:rsidRDefault="000A138C" w:rsidP="008408BD">
      <w:pPr>
        <w:spacing w:after="120" w:line="240" w:lineRule="auto"/>
        <w:jc w:val="center"/>
      </w:pPr>
      <w:r>
        <w:rPr>
          <w:rFonts w:ascii="Arial" w:hAnsi="Arial" w:cs="Arial"/>
          <w:b/>
          <w:bCs/>
          <w:color w:val="000000"/>
          <w:sz w:val="21"/>
          <w:szCs w:val="21"/>
        </w:rPr>
        <w:t>in</w:t>
      </w:r>
    </w:p>
    <w:p w14:paraId="34C765B6" w14:textId="77777777" w:rsidR="00BD6E28" w:rsidRDefault="000A138C" w:rsidP="008408BD">
      <w:pPr>
        <w:spacing w:after="120" w:line="240" w:lineRule="auto"/>
        <w:jc w:val="center"/>
      </w:pPr>
      <w:r>
        <w:rPr>
          <w:rFonts w:ascii="Arial" w:hAnsi="Arial" w:cs="Arial"/>
          <w:b/>
          <w:bCs/>
          <w:color w:val="000000"/>
          <w:sz w:val="21"/>
          <w:szCs w:val="21"/>
        </w:rPr>
        <w:t>POOBLASTILO</w:t>
      </w:r>
    </w:p>
    <w:p w14:paraId="6095D7EC" w14:textId="3BEBD9B7" w:rsidR="00BD6E28" w:rsidRDefault="000A138C" w:rsidP="008408BD">
      <w:pPr>
        <w:spacing w:before="225" w:after="225" w:line="240" w:lineRule="auto"/>
        <w:jc w:val="both"/>
      </w:pPr>
      <w:r>
        <w:rPr>
          <w:rFonts w:ascii="Arial" w:hAnsi="Arial" w:cs="Arial"/>
          <w:color w:val="000000"/>
          <w:sz w:val="18"/>
          <w:szCs w:val="18"/>
        </w:rPr>
        <w:t xml:space="preserve">Pooblaščamo naročnika </w:t>
      </w:r>
      <w:r w:rsidR="00374E96" w:rsidRPr="00A70EB7">
        <w:rPr>
          <w:rFonts w:ascii="Arial" w:hAnsi="Arial" w:cs="Arial"/>
          <w:color w:val="000000"/>
          <w:sz w:val="18"/>
          <w:szCs w:val="18"/>
        </w:rPr>
        <w:t>DOM DR. JOŽETA POTRČA POLJČANE, Potrčeva ulica 1, 2319 Poljčane</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D6E28" w14:paraId="2D01DB6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96CA5" w14:textId="77777777" w:rsidR="00BD6E28" w:rsidRDefault="000A138C" w:rsidP="008408B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9F613" w14:textId="77777777" w:rsidR="00BD6E28" w:rsidRDefault="000A138C" w:rsidP="008408BD">
            <w:r>
              <w:rPr>
                <w:rFonts w:ascii="Arial" w:hAnsi="Arial" w:cs="Arial"/>
                <w:color w:val="000000"/>
                <w:position w:val="-2"/>
                <w:sz w:val="18"/>
                <w:szCs w:val="18"/>
              </w:rPr>
              <w:t> </w:t>
            </w:r>
          </w:p>
        </w:tc>
      </w:tr>
      <w:tr w:rsidR="00BD6E28" w14:paraId="5CA6EEF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A76C7" w14:textId="77777777" w:rsidR="00BD6E28" w:rsidRDefault="000A138C" w:rsidP="008408B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B75E7" w14:textId="77777777" w:rsidR="00BD6E28" w:rsidRDefault="000A138C" w:rsidP="008408BD">
            <w:r>
              <w:rPr>
                <w:rFonts w:ascii="Arial" w:hAnsi="Arial" w:cs="Arial"/>
                <w:color w:val="000000"/>
                <w:position w:val="-2"/>
                <w:sz w:val="18"/>
                <w:szCs w:val="18"/>
              </w:rPr>
              <w:t> </w:t>
            </w:r>
          </w:p>
        </w:tc>
      </w:tr>
      <w:tr w:rsidR="00BD6E28" w14:paraId="07A09CD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96D18" w14:textId="77777777" w:rsidR="00BD6E28" w:rsidRDefault="000A138C" w:rsidP="008408B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AE784" w14:textId="77777777" w:rsidR="00BD6E28" w:rsidRDefault="000A138C" w:rsidP="008408BD">
            <w:r>
              <w:rPr>
                <w:rFonts w:ascii="Arial" w:hAnsi="Arial" w:cs="Arial"/>
                <w:color w:val="000000"/>
                <w:position w:val="-2"/>
                <w:sz w:val="18"/>
                <w:szCs w:val="18"/>
              </w:rPr>
              <w:t> </w:t>
            </w:r>
          </w:p>
        </w:tc>
      </w:tr>
      <w:tr w:rsidR="00BD6E28" w14:paraId="3B6A9EF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D3DBE" w14:textId="77777777" w:rsidR="00BD6E28" w:rsidRDefault="000A138C" w:rsidP="008408B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67BDE" w14:textId="77777777" w:rsidR="00BD6E28" w:rsidRDefault="000A138C" w:rsidP="008408BD">
            <w:r>
              <w:rPr>
                <w:rFonts w:ascii="Arial" w:hAnsi="Arial" w:cs="Arial"/>
                <w:color w:val="000000"/>
                <w:position w:val="-2"/>
                <w:sz w:val="18"/>
                <w:szCs w:val="18"/>
              </w:rPr>
              <w:t> </w:t>
            </w:r>
          </w:p>
        </w:tc>
      </w:tr>
      <w:tr w:rsidR="00BD6E28" w14:paraId="29B5592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0F666" w14:textId="77777777" w:rsidR="00BD6E28" w:rsidRDefault="000A138C" w:rsidP="008408B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94EEB" w14:textId="77777777" w:rsidR="00BD6E28" w:rsidRDefault="000A138C" w:rsidP="008408BD">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BD6E28" w14:paraId="5D962269" w14:textId="77777777">
        <w:tc>
          <w:tcPr>
            <w:tcW w:w="2500" w:type="pct"/>
            <w:tcMar>
              <w:top w:w="75" w:type="dxa"/>
              <w:bottom w:w="75" w:type="dxa"/>
            </w:tcMar>
            <w:vAlign w:val="center"/>
          </w:tcPr>
          <w:p w14:paraId="1609B0D5" w14:textId="138BDD9F" w:rsidR="00BD6E28" w:rsidRDefault="000A138C" w:rsidP="008408BD">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0CD1898A" w14:textId="77777777" w:rsidR="00BD6E28" w:rsidRDefault="000A138C" w:rsidP="008408BD">
            <w:r>
              <w:rPr>
                <w:rFonts w:ascii="Arial" w:hAnsi="Arial" w:cs="Arial"/>
                <w:color w:val="000000"/>
                <w:position w:val="-2"/>
                <w:sz w:val="18"/>
                <w:szCs w:val="18"/>
              </w:rPr>
              <w:t>Ime in priimek: _____________________</w:t>
            </w:r>
          </w:p>
        </w:tc>
      </w:tr>
      <w:tr w:rsidR="00BD6E28" w14:paraId="3FC37B65" w14:textId="77777777">
        <w:tc>
          <w:tcPr>
            <w:tcW w:w="2500" w:type="pct"/>
            <w:tcMar>
              <w:top w:w="75" w:type="dxa"/>
              <w:bottom w:w="75" w:type="dxa"/>
            </w:tcMar>
            <w:vAlign w:val="center"/>
          </w:tcPr>
          <w:p w14:paraId="63B30796" w14:textId="77777777" w:rsidR="00BD6E28" w:rsidRDefault="000A138C" w:rsidP="008408BD">
            <w:r>
              <w:rPr>
                <w:rFonts w:ascii="Arial" w:hAnsi="Arial" w:cs="Arial"/>
                <w:color w:val="000000"/>
                <w:position w:val="-2"/>
                <w:sz w:val="18"/>
                <w:szCs w:val="18"/>
              </w:rPr>
              <w:t> </w:t>
            </w:r>
          </w:p>
        </w:tc>
        <w:tc>
          <w:tcPr>
            <w:tcW w:w="0" w:type="auto"/>
            <w:tcMar>
              <w:top w:w="75" w:type="dxa"/>
              <w:bottom w:w="75" w:type="dxa"/>
            </w:tcMar>
            <w:vAlign w:val="center"/>
          </w:tcPr>
          <w:p w14:paraId="6636DF7B" w14:textId="77777777" w:rsidR="00BD6E28" w:rsidRDefault="00BD6E28" w:rsidP="008408BD"/>
          <w:p w14:paraId="6228514A" w14:textId="77777777" w:rsidR="00BD6E28" w:rsidRDefault="000A138C" w:rsidP="008408BD">
            <w:pPr>
              <w:jc w:val="center"/>
            </w:pPr>
            <w:r>
              <w:rPr>
                <w:rFonts w:ascii="Arial" w:hAnsi="Arial" w:cs="Arial"/>
                <w:color w:val="A9A9A9"/>
                <w:position w:val="-2"/>
                <w:sz w:val="18"/>
                <w:szCs w:val="18"/>
              </w:rPr>
              <w:t>(žig in podpis)</w:t>
            </w:r>
          </w:p>
        </w:tc>
      </w:tr>
    </w:tbl>
    <w:p w14:paraId="3BBDA882" w14:textId="77777777" w:rsidR="00BD6E28" w:rsidRDefault="00BD6E28" w:rsidP="008408BD">
      <w:pPr>
        <w:sectPr w:rsidR="00BD6E28" w:rsidSect="00C75D75">
          <w:footerReference w:type="default" r:id="rId21"/>
          <w:pgSz w:w="11906" w:h="16838"/>
          <w:pgMar w:top="1418" w:right="1418" w:bottom="1418" w:left="1418" w:header="567" w:footer="596" w:gutter="0"/>
          <w:cols w:space="708"/>
          <w:docGrid w:linePitch="360"/>
        </w:sectPr>
      </w:pPr>
    </w:p>
    <w:p w14:paraId="75F667DA"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13</w:t>
      </w:r>
    </w:p>
    <w:p w14:paraId="08FB143A" w14:textId="77777777" w:rsidR="000C14CE" w:rsidRPr="00252358" w:rsidRDefault="000C14CE" w:rsidP="008408BD"/>
    <w:p w14:paraId="2343BCA1"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Izjava podizvajalca</w:t>
      </w:r>
    </w:p>
    <w:p w14:paraId="78A831DE" w14:textId="77777777" w:rsidR="000C14CE" w:rsidRDefault="000C14CE" w:rsidP="008408BD">
      <w:pPr>
        <w:spacing w:after="120"/>
        <w:rPr>
          <w:rFonts w:ascii="Arial" w:hAnsi="Arial" w:cs="Arial"/>
        </w:rPr>
      </w:pPr>
    </w:p>
    <w:p w14:paraId="678E197E" w14:textId="77777777" w:rsidR="00BD6E28" w:rsidRDefault="000A138C" w:rsidP="008408BD">
      <w:pPr>
        <w:spacing w:before="225" w:after="225" w:line="240" w:lineRule="auto"/>
        <w:jc w:val="both"/>
      </w:pPr>
      <w:r>
        <w:rPr>
          <w:rFonts w:ascii="Arial" w:hAnsi="Arial" w:cs="Arial"/>
          <w:color w:val="000000"/>
          <w:sz w:val="18"/>
          <w:szCs w:val="18"/>
        </w:rPr>
        <w:t>V zvezi z javnim naročilom »Nadzidava in prizidava Doma dr. Jožeta Potrča Poljčane, enota Slovenska Bistrica«,</w:t>
      </w:r>
    </w:p>
    <w:p w14:paraId="5174DCC0" w14:textId="77777777" w:rsidR="00BD6E28" w:rsidRDefault="000A138C" w:rsidP="008408B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B4593C2" w14:textId="77777777" w:rsidR="00BD6E28" w:rsidRDefault="000A138C" w:rsidP="008408BD">
      <w:pPr>
        <w:spacing w:before="225" w:after="225" w:line="240" w:lineRule="auto"/>
        <w:jc w:val="both"/>
      </w:pPr>
      <w:r>
        <w:rPr>
          <w:rFonts w:ascii="Arial" w:hAnsi="Arial" w:cs="Arial"/>
          <w:color w:val="000000"/>
          <w:sz w:val="18"/>
          <w:szCs w:val="18"/>
        </w:rPr>
        <w:t>Izjavljamo (ustrezno označi):</w:t>
      </w:r>
    </w:p>
    <w:p w14:paraId="0742436F" w14:textId="77777777" w:rsidR="00BD6E28" w:rsidRDefault="000A138C" w:rsidP="008408B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421B785" w14:textId="77777777" w:rsidR="00BD6E28" w:rsidRDefault="000A138C" w:rsidP="008408BD">
      <w:pPr>
        <w:spacing w:before="225" w:after="225" w:line="240" w:lineRule="auto"/>
        <w:jc w:val="both"/>
      </w:pPr>
      <w:r>
        <w:rPr>
          <w:rFonts w:ascii="Arial" w:hAnsi="Arial" w:cs="Arial"/>
          <w:color w:val="000000"/>
          <w:sz w:val="18"/>
          <w:szCs w:val="18"/>
        </w:rPr>
        <w:t>[   ] NE zahtevamo izvedbe neposrednih plačil.</w:t>
      </w:r>
    </w:p>
    <w:p w14:paraId="6C8A13A6" w14:textId="77777777" w:rsidR="00BD6E28" w:rsidRDefault="000A138C" w:rsidP="008408BD">
      <w:pPr>
        <w:spacing w:before="225" w:after="225" w:line="240" w:lineRule="auto"/>
        <w:jc w:val="both"/>
      </w:pPr>
      <w:r>
        <w:rPr>
          <w:rFonts w:ascii="Arial" w:hAnsi="Arial" w:cs="Arial"/>
          <w:color w:val="000000"/>
          <w:sz w:val="18"/>
          <w:szCs w:val="18"/>
        </w:rPr>
        <w:t> </w:t>
      </w:r>
    </w:p>
    <w:p w14:paraId="0820B933" w14:textId="77777777" w:rsidR="00BD6E28" w:rsidRDefault="000A138C" w:rsidP="008408B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D6E28" w14:paraId="2CE4DA6A" w14:textId="77777777">
        <w:tc>
          <w:tcPr>
            <w:tcW w:w="2500" w:type="pct"/>
            <w:tcMar>
              <w:top w:w="75" w:type="dxa"/>
              <w:bottom w:w="75" w:type="dxa"/>
            </w:tcMar>
            <w:vAlign w:val="center"/>
          </w:tcPr>
          <w:p w14:paraId="6A6D9099" w14:textId="77777777" w:rsidR="00BD6E28" w:rsidRDefault="000A138C" w:rsidP="008408BD">
            <w:r>
              <w:rPr>
                <w:rFonts w:ascii="Arial" w:hAnsi="Arial" w:cs="Arial"/>
                <w:color w:val="000000"/>
                <w:position w:val="-2"/>
                <w:sz w:val="18"/>
                <w:szCs w:val="18"/>
              </w:rPr>
              <w:t>Kraj in datum:</w:t>
            </w:r>
          </w:p>
        </w:tc>
        <w:tc>
          <w:tcPr>
            <w:tcW w:w="0" w:type="auto"/>
            <w:tcMar>
              <w:top w:w="75" w:type="dxa"/>
              <w:bottom w:w="75" w:type="dxa"/>
            </w:tcMar>
            <w:vAlign w:val="center"/>
          </w:tcPr>
          <w:p w14:paraId="08512AD5" w14:textId="77777777" w:rsidR="00BD6E28" w:rsidRDefault="000A138C" w:rsidP="008408BD">
            <w:r>
              <w:rPr>
                <w:rFonts w:ascii="Arial" w:hAnsi="Arial" w:cs="Arial"/>
                <w:color w:val="000000"/>
                <w:position w:val="-2"/>
                <w:sz w:val="18"/>
                <w:szCs w:val="18"/>
              </w:rPr>
              <w:t>Ime in priimek: _____________________</w:t>
            </w:r>
          </w:p>
        </w:tc>
      </w:tr>
      <w:tr w:rsidR="00BD6E28" w14:paraId="347FA4C2" w14:textId="77777777">
        <w:tc>
          <w:tcPr>
            <w:tcW w:w="2500" w:type="pct"/>
            <w:tcMar>
              <w:top w:w="75" w:type="dxa"/>
              <w:bottom w:w="75" w:type="dxa"/>
            </w:tcMar>
            <w:vAlign w:val="center"/>
          </w:tcPr>
          <w:p w14:paraId="629BCE5A" w14:textId="77777777" w:rsidR="00BD6E28" w:rsidRDefault="000A138C" w:rsidP="008408BD">
            <w:r>
              <w:rPr>
                <w:rFonts w:ascii="Arial" w:hAnsi="Arial" w:cs="Arial"/>
                <w:color w:val="000000"/>
                <w:position w:val="-2"/>
                <w:sz w:val="18"/>
                <w:szCs w:val="18"/>
              </w:rPr>
              <w:t> </w:t>
            </w:r>
          </w:p>
        </w:tc>
        <w:tc>
          <w:tcPr>
            <w:tcW w:w="0" w:type="auto"/>
            <w:tcMar>
              <w:top w:w="75" w:type="dxa"/>
              <w:bottom w:w="75" w:type="dxa"/>
            </w:tcMar>
            <w:vAlign w:val="center"/>
          </w:tcPr>
          <w:p w14:paraId="0E48353B" w14:textId="77777777" w:rsidR="00BD6E28" w:rsidRDefault="00BD6E28" w:rsidP="008408BD"/>
          <w:p w14:paraId="032EC672" w14:textId="77777777" w:rsidR="00BD6E28" w:rsidRDefault="000A138C" w:rsidP="008408BD">
            <w:pPr>
              <w:jc w:val="center"/>
            </w:pPr>
            <w:r>
              <w:rPr>
                <w:rFonts w:ascii="Arial" w:hAnsi="Arial" w:cs="Arial"/>
                <w:color w:val="A9A9A9"/>
                <w:position w:val="-2"/>
                <w:sz w:val="18"/>
                <w:szCs w:val="18"/>
              </w:rPr>
              <w:t>(žig in podpis)</w:t>
            </w:r>
          </w:p>
        </w:tc>
      </w:tr>
    </w:tbl>
    <w:p w14:paraId="1FE079CD" w14:textId="77777777" w:rsidR="00BD6E28" w:rsidRDefault="000A138C" w:rsidP="008408BD">
      <w:pPr>
        <w:spacing w:before="225" w:after="225" w:line="240" w:lineRule="auto"/>
        <w:jc w:val="both"/>
      </w:pPr>
      <w:r>
        <w:rPr>
          <w:rFonts w:ascii="Arial" w:hAnsi="Arial" w:cs="Arial"/>
          <w:color w:val="000000"/>
          <w:sz w:val="18"/>
          <w:szCs w:val="18"/>
        </w:rPr>
        <w:t> </w:t>
      </w:r>
    </w:p>
    <w:p w14:paraId="01AD775B" w14:textId="77777777" w:rsidR="00BD6E28" w:rsidRDefault="000A138C" w:rsidP="008408BD">
      <w:pPr>
        <w:spacing w:before="225" w:after="225" w:line="240" w:lineRule="auto"/>
        <w:jc w:val="both"/>
      </w:pPr>
      <w:r>
        <w:rPr>
          <w:rFonts w:ascii="Arial" w:hAnsi="Arial" w:cs="Arial"/>
          <w:color w:val="000000"/>
          <w:sz w:val="18"/>
          <w:szCs w:val="18"/>
        </w:rPr>
        <w:t> </w:t>
      </w:r>
    </w:p>
    <w:p w14:paraId="76C89547" w14:textId="77777777" w:rsidR="00BD6E28" w:rsidRDefault="000A138C" w:rsidP="008408BD">
      <w:pPr>
        <w:spacing w:before="225" w:after="225" w:line="240" w:lineRule="auto"/>
        <w:jc w:val="both"/>
      </w:pPr>
      <w:r>
        <w:rPr>
          <w:rFonts w:ascii="Arial" w:hAnsi="Arial" w:cs="Arial"/>
          <w:color w:val="000000"/>
          <w:sz w:val="18"/>
          <w:szCs w:val="18"/>
        </w:rPr>
        <w:t> </w:t>
      </w:r>
    </w:p>
    <w:p w14:paraId="0813BFFB" w14:textId="77777777" w:rsidR="00BD6E28" w:rsidRDefault="000A138C" w:rsidP="008408BD">
      <w:pPr>
        <w:spacing w:before="225" w:after="225" w:line="240" w:lineRule="auto"/>
        <w:jc w:val="both"/>
      </w:pPr>
      <w:r>
        <w:rPr>
          <w:rFonts w:ascii="Arial" w:hAnsi="Arial" w:cs="Arial"/>
          <w:b/>
          <w:bCs/>
          <w:i/>
          <w:iCs/>
          <w:color w:val="000000"/>
          <w:sz w:val="18"/>
          <w:szCs w:val="18"/>
          <w:u w:val="single"/>
        </w:rPr>
        <w:t>Opomba:</w:t>
      </w:r>
    </w:p>
    <w:p w14:paraId="78B8BC0C" w14:textId="77777777" w:rsidR="00BD6E28" w:rsidRDefault="000A138C" w:rsidP="008408BD">
      <w:pPr>
        <w:spacing w:before="225" w:after="225" w:line="240" w:lineRule="auto"/>
        <w:jc w:val="both"/>
      </w:pPr>
      <w:r>
        <w:rPr>
          <w:rFonts w:ascii="Arial" w:hAnsi="Arial" w:cs="Arial"/>
          <w:i/>
          <w:iCs/>
          <w:color w:val="000000"/>
          <w:sz w:val="18"/>
          <w:szCs w:val="18"/>
        </w:rPr>
        <w:t>V primeru večjega števila podizvajalcev se obrazec fotokopira.</w:t>
      </w:r>
    </w:p>
    <w:p w14:paraId="62131D95" w14:textId="77777777" w:rsidR="00BD6E28" w:rsidRDefault="00BD6E28" w:rsidP="008408BD">
      <w:pPr>
        <w:sectPr w:rsidR="00BD6E28" w:rsidSect="00C75D75">
          <w:footerReference w:type="default" r:id="rId22"/>
          <w:pgSz w:w="11906" w:h="16838"/>
          <w:pgMar w:top="1418" w:right="1418" w:bottom="1418" w:left="1418" w:header="567" w:footer="596" w:gutter="0"/>
          <w:cols w:space="708"/>
          <w:docGrid w:linePitch="360"/>
        </w:sectPr>
      </w:pPr>
    </w:p>
    <w:p w14:paraId="1262B579"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14</w:t>
      </w:r>
    </w:p>
    <w:p w14:paraId="6FD89C59" w14:textId="77777777" w:rsidR="000C14CE" w:rsidRPr="00252358" w:rsidRDefault="000C14CE" w:rsidP="008408BD"/>
    <w:p w14:paraId="63F307C7"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Izjava o nastopu s podizvajalci</w:t>
      </w:r>
    </w:p>
    <w:p w14:paraId="7D7E4A76" w14:textId="77777777" w:rsidR="000C14CE" w:rsidRDefault="000C14CE" w:rsidP="008408BD">
      <w:pPr>
        <w:spacing w:after="120"/>
        <w:rPr>
          <w:rFonts w:ascii="Arial" w:hAnsi="Arial" w:cs="Arial"/>
        </w:rPr>
      </w:pPr>
    </w:p>
    <w:p w14:paraId="70FB83A8" w14:textId="77777777" w:rsidR="00BD6E28" w:rsidRDefault="000A138C" w:rsidP="008408BD">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Nadzidava in prizidava Doma dr. Jožeta Potrča Poljčane, enota Slovenska Bistrica</w:t>
      </w:r>
      <w:r>
        <w:rPr>
          <w:rFonts w:ascii="Arial" w:hAnsi="Arial" w:cs="Arial"/>
          <w:color w:val="000000"/>
          <w:sz w:val="18"/>
          <w:szCs w:val="18"/>
        </w:rPr>
        <w:t>«,</w:t>
      </w:r>
    </w:p>
    <w:p w14:paraId="7BF6A85B" w14:textId="77777777" w:rsidR="00BD6E28" w:rsidRDefault="000A138C" w:rsidP="008408BD">
      <w:pPr>
        <w:spacing w:before="225" w:after="225" w:line="240" w:lineRule="auto"/>
        <w:jc w:val="both"/>
      </w:pPr>
      <w:r>
        <w:rPr>
          <w:rFonts w:ascii="Arial" w:hAnsi="Arial" w:cs="Arial"/>
          <w:color w:val="000000"/>
          <w:sz w:val="18"/>
          <w:szCs w:val="18"/>
        </w:rPr>
        <w:t>izjavljamo, da (ustrezno označi in izpolni):</w:t>
      </w:r>
    </w:p>
    <w:p w14:paraId="40A5B3A7" w14:textId="77777777" w:rsidR="00BD6E28" w:rsidRDefault="000A138C" w:rsidP="008408BD">
      <w:pPr>
        <w:spacing w:before="225" w:after="225" w:line="240" w:lineRule="auto"/>
        <w:jc w:val="both"/>
      </w:pPr>
      <w:r>
        <w:rPr>
          <w:rFonts w:ascii="Arial" w:hAnsi="Arial" w:cs="Arial"/>
          <w:b/>
          <w:bCs/>
          <w:color w:val="000000"/>
          <w:sz w:val="18"/>
          <w:szCs w:val="18"/>
        </w:rPr>
        <w:t>[   ] ne nastopamo s podizvajalci</w:t>
      </w:r>
    </w:p>
    <w:p w14:paraId="2FE9EC9A" w14:textId="77777777" w:rsidR="00BD6E28" w:rsidRDefault="000A138C" w:rsidP="008408B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BD6E28" w14:paraId="4B079EE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C26AF1B" w14:textId="77777777" w:rsidR="00BD6E28" w:rsidRDefault="000A138C" w:rsidP="008408BD">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186C83" w14:textId="77777777" w:rsidR="00BD6E28" w:rsidRDefault="000A138C" w:rsidP="008408BD">
            <w:r>
              <w:rPr>
                <w:rFonts w:ascii="Arial" w:hAnsi="Arial" w:cs="Arial"/>
                <w:color w:val="000000"/>
                <w:position w:val="-2"/>
                <w:sz w:val="18"/>
                <w:szCs w:val="18"/>
              </w:rPr>
              <w:t> </w:t>
            </w:r>
          </w:p>
        </w:tc>
      </w:tr>
      <w:tr w:rsidR="00BD6E28" w14:paraId="7AE6EB5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68D2EB" w14:textId="77777777" w:rsidR="00BD6E28" w:rsidRDefault="000A138C" w:rsidP="008408B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7085FF" w14:textId="77777777" w:rsidR="00BD6E28" w:rsidRDefault="000A138C" w:rsidP="008408BD">
            <w:pPr>
              <w:spacing w:before="135" w:after="135"/>
              <w:jc w:val="both"/>
              <w:textAlignment w:val="center"/>
            </w:pPr>
            <w:r>
              <w:rPr>
                <w:rFonts w:ascii="Arial" w:hAnsi="Arial" w:cs="Arial"/>
                <w:color w:val="000000"/>
                <w:position w:val="-2"/>
                <w:sz w:val="18"/>
                <w:szCs w:val="18"/>
              </w:rPr>
              <w:t>Opis del, ki jih bo izvedel podizvajalec:</w:t>
            </w:r>
          </w:p>
          <w:p w14:paraId="75D14E97" w14:textId="77777777" w:rsidR="00BD6E28" w:rsidRDefault="000A138C" w:rsidP="008408BD">
            <w:pPr>
              <w:spacing w:before="135" w:after="135"/>
              <w:jc w:val="both"/>
              <w:textAlignment w:val="center"/>
            </w:pPr>
            <w:r>
              <w:rPr>
                <w:rFonts w:ascii="Arial" w:hAnsi="Arial" w:cs="Arial"/>
                <w:color w:val="000000"/>
                <w:position w:val="-2"/>
                <w:sz w:val="18"/>
                <w:szCs w:val="18"/>
              </w:rPr>
              <w:t> </w:t>
            </w:r>
          </w:p>
          <w:p w14:paraId="79C0F794" w14:textId="77777777" w:rsidR="00BD6E28" w:rsidRDefault="000A138C" w:rsidP="008408B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D6E28" w14:paraId="1EECD8B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E03FB5" w14:textId="77777777" w:rsidR="00BD6E28" w:rsidRDefault="000A138C" w:rsidP="008408BD">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F8AC0A" w14:textId="77777777" w:rsidR="00BD6E28" w:rsidRDefault="000A138C" w:rsidP="008408BD">
            <w:r>
              <w:rPr>
                <w:rFonts w:ascii="Arial" w:hAnsi="Arial" w:cs="Arial"/>
                <w:color w:val="000000"/>
                <w:position w:val="-2"/>
                <w:sz w:val="18"/>
                <w:szCs w:val="18"/>
              </w:rPr>
              <w:t> </w:t>
            </w:r>
          </w:p>
        </w:tc>
      </w:tr>
      <w:tr w:rsidR="00BD6E28" w14:paraId="1EBF77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41EF10" w14:textId="77777777" w:rsidR="00BD6E28" w:rsidRDefault="000A138C" w:rsidP="008408B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7D472E" w14:textId="77777777" w:rsidR="00BD6E28" w:rsidRDefault="000A138C" w:rsidP="008408BD">
            <w:pPr>
              <w:spacing w:before="135" w:after="135"/>
              <w:jc w:val="both"/>
              <w:textAlignment w:val="center"/>
            </w:pPr>
            <w:r>
              <w:rPr>
                <w:rFonts w:ascii="Arial" w:hAnsi="Arial" w:cs="Arial"/>
                <w:color w:val="000000"/>
                <w:position w:val="-2"/>
                <w:sz w:val="18"/>
                <w:szCs w:val="18"/>
              </w:rPr>
              <w:t>Opis del, ki jih bo izvedel podizvajalec:</w:t>
            </w:r>
          </w:p>
          <w:p w14:paraId="242067AF" w14:textId="77777777" w:rsidR="00BD6E28" w:rsidRDefault="000A138C" w:rsidP="008408BD">
            <w:pPr>
              <w:spacing w:before="135" w:after="135"/>
              <w:jc w:val="both"/>
              <w:textAlignment w:val="center"/>
            </w:pPr>
            <w:r>
              <w:rPr>
                <w:rFonts w:ascii="Arial" w:hAnsi="Arial" w:cs="Arial"/>
                <w:color w:val="000000"/>
                <w:position w:val="-2"/>
                <w:sz w:val="18"/>
                <w:szCs w:val="18"/>
              </w:rPr>
              <w:t> </w:t>
            </w:r>
          </w:p>
          <w:p w14:paraId="0A36725A" w14:textId="77777777" w:rsidR="00BD6E28" w:rsidRDefault="000A138C" w:rsidP="008408BD">
            <w:pPr>
              <w:spacing w:before="135" w:after="135"/>
              <w:jc w:val="both"/>
              <w:textAlignment w:val="center"/>
            </w:pPr>
            <w:r>
              <w:rPr>
                <w:rFonts w:ascii="Arial" w:hAnsi="Arial" w:cs="Arial"/>
                <w:color w:val="000000"/>
                <w:position w:val="-2"/>
                <w:sz w:val="18"/>
                <w:szCs w:val="18"/>
              </w:rPr>
              <w:t>% končne ponudbe vrednosti, ki jo bo izvedel podizvajalec: ____</w:t>
            </w:r>
          </w:p>
          <w:p w14:paraId="65CDAF00"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r>
    </w:tbl>
    <w:p w14:paraId="32601307" w14:textId="77777777" w:rsidR="00BD6E28" w:rsidRDefault="000A138C" w:rsidP="008408B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AC6B6D5" w14:textId="77777777" w:rsidR="00BD6E28" w:rsidRDefault="000A138C" w:rsidP="008408BD">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BD6E28" w14:paraId="7B8F817A" w14:textId="77777777">
        <w:tc>
          <w:tcPr>
            <w:tcW w:w="4080" w:type="dxa"/>
            <w:tcMar>
              <w:top w:w="135" w:type="dxa"/>
              <w:bottom w:w="135" w:type="dxa"/>
            </w:tcMar>
            <w:vAlign w:val="center"/>
          </w:tcPr>
          <w:p w14:paraId="2460C134" w14:textId="77777777" w:rsidR="00BD6E28" w:rsidRDefault="000A138C" w:rsidP="008408BD">
            <w:r>
              <w:rPr>
                <w:rFonts w:ascii="Arial" w:hAnsi="Arial" w:cs="Arial"/>
                <w:color w:val="000000"/>
                <w:position w:val="-2"/>
                <w:sz w:val="18"/>
                <w:szCs w:val="18"/>
              </w:rPr>
              <w:t>Kraj in datum:</w:t>
            </w:r>
          </w:p>
        </w:tc>
        <w:tc>
          <w:tcPr>
            <w:tcW w:w="0" w:type="auto"/>
            <w:tcMar>
              <w:top w:w="135" w:type="dxa"/>
              <w:bottom w:w="135" w:type="dxa"/>
            </w:tcMar>
            <w:vAlign w:val="center"/>
          </w:tcPr>
          <w:p w14:paraId="2EE0A7BB" w14:textId="77777777" w:rsidR="00BD6E28" w:rsidRDefault="000A138C" w:rsidP="008408BD">
            <w:r>
              <w:rPr>
                <w:rFonts w:ascii="Arial" w:hAnsi="Arial" w:cs="Arial"/>
                <w:color w:val="000000"/>
                <w:position w:val="-2"/>
                <w:sz w:val="18"/>
                <w:szCs w:val="18"/>
              </w:rPr>
              <w:t>Ime in priimek: _____________________</w:t>
            </w:r>
          </w:p>
        </w:tc>
      </w:tr>
      <w:tr w:rsidR="00BD6E28" w14:paraId="33BEC660" w14:textId="77777777">
        <w:tc>
          <w:tcPr>
            <w:tcW w:w="4080" w:type="dxa"/>
            <w:tcMar>
              <w:top w:w="135" w:type="dxa"/>
              <w:bottom w:w="135" w:type="dxa"/>
            </w:tcMar>
            <w:vAlign w:val="center"/>
          </w:tcPr>
          <w:p w14:paraId="4B672FA3" w14:textId="77777777" w:rsidR="00BD6E28" w:rsidRDefault="000A138C" w:rsidP="008408BD">
            <w:r>
              <w:rPr>
                <w:rFonts w:ascii="Arial" w:hAnsi="Arial" w:cs="Arial"/>
                <w:color w:val="000000"/>
                <w:position w:val="-2"/>
                <w:sz w:val="18"/>
                <w:szCs w:val="18"/>
              </w:rPr>
              <w:t> </w:t>
            </w:r>
          </w:p>
        </w:tc>
        <w:tc>
          <w:tcPr>
            <w:tcW w:w="0" w:type="auto"/>
            <w:tcMar>
              <w:top w:w="135" w:type="dxa"/>
              <w:bottom w:w="135" w:type="dxa"/>
            </w:tcMar>
            <w:vAlign w:val="center"/>
          </w:tcPr>
          <w:p w14:paraId="509B660B" w14:textId="77777777" w:rsidR="00BD6E28" w:rsidRDefault="00BD6E28" w:rsidP="008408BD"/>
          <w:p w14:paraId="74A68810" w14:textId="77777777" w:rsidR="00BD6E28" w:rsidRDefault="000A138C" w:rsidP="008408BD">
            <w:pPr>
              <w:jc w:val="center"/>
            </w:pPr>
            <w:r>
              <w:rPr>
                <w:rFonts w:ascii="Arial" w:hAnsi="Arial" w:cs="Arial"/>
                <w:color w:val="A9A9A9"/>
                <w:position w:val="-2"/>
                <w:sz w:val="18"/>
                <w:szCs w:val="18"/>
              </w:rPr>
              <w:t>(žig in podpis)</w:t>
            </w:r>
          </w:p>
        </w:tc>
      </w:tr>
    </w:tbl>
    <w:p w14:paraId="38CD0E64" w14:textId="77777777" w:rsidR="00BD6E28" w:rsidRDefault="000A138C" w:rsidP="008408B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2DADF10A" w14:textId="77777777" w:rsidR="00BD6E28" w:rsidRDefault="00BD6E28" w:rsidP="008408BD">
      <w:pPr>
        <w:sectPr w:rsidR="00BD6E28" w:rsidSect="00C75D75">
          <w:footerReference w:type="default" r:id="rId23"/>
          <w:pgSz w:w="11906" w:h="16838"/>
          <w:pgMar w:top="1418" w:right="1418" w:bottom="1418" w:left="1418" w:header="567" w:footer="596" w:gutter="0"/>
          <w:cols w:space="708"/>
          <w:docGrid w:linePitch="360"/>
        </w:sectPr>
      </w:pPr>
    </w:p>
    <w:p w14:paraId="0504D6E4" w14:textId="77777777" w:rsidR="000C14CE" w:rsidRPr="00590863" w:rsidRDefault="000A138C" w:rsidP="008408BD">
      <w:pPr>
        <w:spacing w:after="0"/>
        <w:jc w:val="right"/>
        <w:rPr>
          <w:rFonts w:ascii="Arial" w:hAnsi="Arial" w:cs="Arial"/>
          <w:sz w:val="18"/>
          <w:szCs w:val="18"/>
        </w:rPr>
      </w:pPr>
      <w:r w:rsidRPr="00590863">
        <w:rPr>
          <w:rFonts w:ascii="Arial" w:hAnsi="Arial" w:cs="Arial"/>
          <w:sz w:val="18"/>
          <w:szCs w:val="18"/>
        </w:rPr>
        <w:lastRenderedPageBreak/>
        <w:t>Obrazec št: 15</w:t>
      </w:r>
    </w:p>
    <w:p w14:paraId="25B49C88" w14:textId="77777777" w:rsidR="000C14CE" w:rsidRPr="00252358" w:rsidRDefault="000C14CE" w:rsidP="008408BD"/>
    <w:p w14:paraId="1CE5CD9F" w14:textId="77777777" w:rsidR="000C14CE" w:rsidRDefault="000A138C" w:rsidP="008408BD">
      <w:pPr>
        <w:pStyle w:val="Naslov1"/>
        <w:pBdr>
          <w:top w:val="single" w:sz="36" w:space="1" w:color="7EFF09"/>
          <w:left w:val="single" w:sz="36" w:space="5" w:color="7EFF09"/>
          <w:bottom w:val="single" w:sz="36" w:space="1" w:color="7EFF09"/>
          <w:right w:val="single" w:sz="36" w:space="4" w:color="7EFF09"/>
        </w:pBdr>
        <w:spacing w:before="0" w:after="120"/>
        <w:ind w:left="1985"/>
        <w:rPr>
          <w:rFonts w:ascii="Arial" w:hAnsi="Arial" w:cs="Arial"/>
        </w:rPr>
      </w:pPr>
      <w:r>
        <w:rPr>
          <w:rFonts w:ascii="Arial" w:hAnsi="Arial" w:cs="Arial"/>
        </w:rPr>
        <w:t>Izjava o lastniških deležih</w:t>
      </w:r>
    </w:p>
    <w:p w14:paraId="370E19CA" w14:textId="77777777" w:rsidR="000C14CE" w:rsidRDefault="000C14CE" w:rsidP="008408BD">
      <w:pPr>
        <w:spacing w:after="120"/>
        <w:rPr>
          <w:rFonts w:ascii="Arial" w:hAnsi="Arial" w:cs="Arial"/>
        </w:rPr>
      </w:pPr>
    </w:p>
    <w:p w14:paraId="330029BC" w14:textId="77777777" w:rsidR="00BD6E28" w:rsidRDefault="000A138C" w:rsidP="008408B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84DD27C" w14:textId="77777777" w:rsidR="00BD6E28" w:rsidRDefault="000A138C" w:rsidP="008408B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D6E28" w14:paraId="1B95922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90B9EF" w14:textId="77777777" w:rsidR="00BD6E28" w:rsidRDefault="000A138C" w:rsidP="008408BD">
            <w:pPr>
              <w:spacing w:before="135" w:after="135"/>
              <w:jc w:val="both"/>
              <w:textAlignment w:val="center"/>
            </w:pPr>
            <w:r>
              <w:rPr>
                <w:rFonts w:ascii="Arial" w:hAnsi="Arial" w:cs="Arial"/>
                <w:b/>
                <w:bCs/>
                <w:color w:val="000000"/>
                <w:position w:val="-2"/>
                <w:sz w:val="18"/>
                <w:szCs w:val="18"/>
              </w:rPr>
              <w:t>Ime in priimek</w:t>
            </w:r>
          </w:p>
          <w:p w14:paraId="6739EC53" w14:textId="77777777" w:rsidR="00BD6E28" w:rsidRDefault="000A138C" w:rsidP="008408BD">
            <w:pPr>
              <w:spacing w:before="135" w:after="135"/>
              <w:jc w:val="both"/>
              <w:textAlignment w:val="center"/>
            </w:pPr>
            <w:r>
              <w:rPr>
                <w:rFonts w:ascii="Arial" w:hAnsi="Arial" w:cs="Arial"/>
                <w:b/>
                <w:bCs/>
                <w:color w:val="000000"/>
                <w:position w:val="-2"/>
                <w:sz w:val="18"/>
                <w:szCs w:val="18"/>
              </w:rPr>
              <w:t>ali</w:t>
            </w:r>
          </w:p>
          <w:p w14:paraId="342C1893" w14:textId="77777777" w:rsidR="00BD6E28" w:rsidRDefault="000A138C" w:rsidP="008408B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B792E0" w14:textId="77777777" w:rsidR="00BD6E28" w:rsidRDefault="000A138C" w:rsidP="008408BD">
            <w:pPr>
              <w:spacing w:before="135" w:after="135"/>
              <w:jc w:val="both"/>
              <w:textAlignment w:val="center"/>
            </w:pPr>
            <w:r>
              <w:rPr>
                <w:rFonts w:ascii="Arial" w:hAnsi="Arial" w:cs="Arial"/>
                <w:b/>
                <w:bCs/>
                <w:color w:val="000000"/>
                <w:position w:val="-2"/>
                <w:sz w:val="18"/>
                <w:szCs w:val="18"/>
              </w:rPr>
              <w:t>Naslov prebivališča</w:t>
            </w:r>
          </w:p>
          <w:p w14:paraId="0F8A5C31" w14:textId="77777777" w:rsidR="00BD6E28" w:rsidRDefault="000A138C" w:rsidP="008408BD">
            <w:pPr>
              <w:spacing w:before="135" w:after="135"/>
              <w:jc w:val="both"/>
              <w:textAlignment w:val="center"/>
            </w:pPr>
            <w:r>
              <w:rPr>
                <w:rFonts w:ascii="Arial" w:hAnsi="Arial" w:cs="Arial"/>
                <w:b/>
                <w:bCs/>
                <w:color w:val="000000"/>
                <w:position w:val="-2"/>
                <w:sz w:val="18"/>
                <w:szCs w:val="18"/>
              </w:rPr>
              <w:t>ali</w:t>
            </w:r>
          </w:p>
          <w:p w14:paraId="49FF7BD9" w14:textId="77777777" w:rsidR="00BD6E28" w:rsidRDefault="000A138C" w:rsidP="008408B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F0893" w14:textId="77777777" w:rsidR="00BD6E28" w:rsidRDefault="000A138C" w:rsidP="008408BD">
            <w:pPr>
              <w:spacing w:before="135" w:after="135"/>
              <w:jc w:val="both"/>
              <w:textAlignment w:val="center"/>
            </w:pPr>
            <w:r>
              <w:rPr>
                <w:rFonts w:ascii="Arial" w:hAnsi="Arial" w:cs="Arial"/>
                <w:b/>
                <w:bCs/>
                <w:color w:val="000000"/>
                <w:position w:val="-2"/>
                <w:sz w:val="18"/>
                <w:szCs w:val="18"/>
              </w:rPr>
              <w:t>Delež lastništva</w:t>
            </w:r>
          </w:p>
          <w:p w14:paraId="3238D9F4" w14:textId="77777777" w:rsidR="00BD6E28" w:rsidRDefault="000A138C" w:rsidP="008408BD">
            <w:pPr>
              <w:spacing w:before="135" w:after="135"/>
              <w:jc w:val="both"/>
              <w:textAlignment w:val="center"/>
            </w:pPr>
            <w:r>
              <w:rPr>
                <w:rFonts w:ascii="Arial" w:hAnsi="Arial" w:cs="Arial"/>
                <w:b/>
                <w:bCs/>
                <w:color w:val="000000"/>
                <w:position w:val="-2"/>
                <w:sz w:val="18"/>
                <w:szCs w:val="18"/>
              </w:rPr>
              <w:t>ali</w:t>
            </w:r>
          </w:p>
          <w:p w14:paraId="4A0E245B" w14:textId="77777777" w:rsidR="00BD6E28" w:rsidRDefault="000A138C" w:rsidP="008408BD">
            <w:pPr>
              <w:spacing w:before="135" w:after="135"/>
              <w:jc w:val="both"/>
              <w:textAlignment w:val="center"/>
            </w:pPr>
            <w:r>
              <w:rPr>
                <w:rFonts w:ascii="Arial" w:hAnsi="Arial" w:cs="Arial"/>
                <w:b/>
                <w:bCs/>
                <w:color w:val="000000"/>
                <w:position w:val="-2"/>
                <w:sz w:val="18"/>
                <w:szCs w:val="18"/>
              </w:rPr>
              <w:t>Delež lastništva gospodarskega subjekta</w:t>
            </w:r>
          </w:p>
        </w:tc>
      </w:tr>
      <w:tr w:rsidR="00BD6E28" w14:paraId="632A71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157707"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4279A"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0138B"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r>
      <w:tr w:rsidR="00BD6E28" w14:paraId="5183F76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A7357"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07D156"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6861F"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r>
      <w:tr w:rsidR="00BD6E28" w14:paraId="6B27635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60CD8"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1794AF"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AFCBB9"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r>
      <w:tr w:rsidR="00BD6E28" w14:paraId="3E59DE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1B6A28"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4611C"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E748B"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r>
    </w:tbl>
    <w:p w14:paraId="18BE69B5" w14:textId="77777777" w:rsidR="00BD6E28" w:rsidRDefault="000A138C" w:rsidP="008408B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D6E28" w14:paraId="3AF1B34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A0677" w14:textId="77777777" w:rsidR="00BD6E28" w:rsidRDefault="000A138C" w:rsidP="008408B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06E889" w14:textId="77777777" w:rsidR="00BD6E28" w:rsidRDefault="000A138C" w:rsidP="008408B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3996C" w14:textId="77777777" w:rsidR="00BD6E28" w:rsidRDefault="000A138C" w:rsidP="008408BD">
            <w:pPr>
              <w:spacing w:before="135" w:after="135"/>
              <w:jc w:val="both"/>
              <w:textAlignment w:val="center"/>
            </w:pPr>
            <w:r>
              <w:rPr>
                <w:rFonts w:ascii="Arial" w:hAnsi="Arial" w:cs="Arial"/>
                <w:b/>
                <w:bCs/>
                <w:color w:val="000000"/>
                <w:position w:val="-2"/>
                <w:sz w:val="18"/>
                <w:szCs w:val="18"/>
              </w:rPr>
              <w:t>Delež lastništva gospodarskega subjekta</w:t>
            </w:r>
          </w:p>
        </w:tc>
      </w:tr>
      <w:tr w:rsidR="00BD6E28" w14:paraId="6476B7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78C1F"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77F97"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6A722"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r>
      <w:tr w:rsidR="00BD6E28" w14:paraId="23CB990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58E5DB"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6D9A1"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7AB83"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r>
      <w:tr w:rsidR="00BD6E28" w14:paraId="1B7FA89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9A217"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8C2751"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D3BE5"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r>
      <w:tr w:rsidR="00BD6E28" w14:paraId="755D7C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29D7E"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0A3F2"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6E4517" w14:textId="77777777" w:rsidR="00BD6E28" w:rsidRDefault="000A138C" w:rsidP="008408BD">
            <w:pPr>
              <w:spacing w:before="135" w:after="135"/>
              <w:jc w:val="both"/>
              <w:textAlignment w:val="center"/>
            </w:pPr>
            <w:r>
              <w:rPr>
                <w:rFonts w:ascii="Arial" w:hAnsi="Arial" w:cs="Arial"/>
                <w:color w:val="000000"/>
                <w:position w:val="-2"/>
                <w:sz w:val="18"/>
                <w:szCs w:val="18"/>
              </w:rPr>
              <w:t> </w:t>
            </w:r>
          </w:p>
        </w:tc>
      </w:tr>
    </w:tbl>
    <w:p w14:paraId="1E8A2243" w14:textId="77777777" w:rsidR="00BD6E28" w:rsidRDefault="000A138C" w:rsidP="008408B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D6E28" w14:paraId="5E6F883C" w14:textId="77777777">
        <w:tc>
          <w:tcPr>
            <w:tcW w:w="4080" w:type="dxa"/>
            <w:tcMar>
              <w:top w:w="75" w:type="dxa"/>
              <w:bottom w:w="75" w:type="dxa"/>
            </w:tcMar>
            <w:vAlign w:val="center"/>
          </w:tcPr>
          <w:p w14:paraId="345130FE" w14:textId="77777777" w:rsidR="00BD6E28" w:rsidRDefault="000A138C" w:rsidP="008408BD">
            <w:r>
              <w:rPr>
                <w:rFonts w:ascii="Arial" w:hAnsi="Arial" w:cs="Arial"/>
                <w:color w:val="000000"/>
                <w:position w:val="-2"/>
                <w:sz w:val="18"/>
                <w:szCs w:val="18"/>
              </w:rPr>
              <w:t>Kraj in datum:</w:t>
            </w:r>
          </w:p>
        </w:tc>
        <w:tc>
          <w:tcPr>
            <w:tcW w:w="0" w:type="auto"/>
            <w:tcMar>
              <w:top w:w="75" w:type="dxa"/>
              <w:bottom w:w="75" w:type="dxa"/>
            </w:tcMar>
            <w:vAlign w:val="center"/>
          </w:tcPr>
          <w:p w14:paraId="29D15325" w14:textId="77777777" w:rsidR="00BD6E28" w:rsidRDefault="000A138C" w:rsidP="008408BD">
            <w:r>
              <w:rPr>
                <w:rFonts w:ascii="Arial" w:hAnsi="Arial" w:cs="Arial"/>
                <w:color w:val="000000"/>
                <w:position w:val="-2"/>
                <w:sz w:val="18"/>
                <w:szCs w:val="18"/>
              </w:rPr>
              <w:t>Ime in priimek: _____________________</w:t>
            </w:r>
          </w:p>
        </w:tc>
      </w:tr>
      <w:tr w:rsidR="00BD6E28" w14:paraId="21324E22" w14:textId="77777777">
        <w:tc>
          <w:tcPr>
            <w:tcW w:w="4080" w:type="dxa"/>
            <w:tcMar>
              <w:top w:w="75" w:type="dxa"/>
              <w:bottom w:w="75" w:type="dxa"/>
            </w:tcMar>
            <w:vAlign w:val="center"/>
          </w:tcPr>
          <w:p w14:paraId="77CA3ECF" w14:textId="77777777" w:rsidR="00BD6E28" w:rsidRDefault="000A138C" w:rsidP="008408BD">
            <w:r>
              <w:rPr>
                <w:rFonts w:ascii="Arial" w:hAnsi="Arial" w:cs="Arial"/>
                <w:color w:val="000000"/>
                <w:position w:val="-2"/>
                <w:sz w:val="18"/>
                <w:szCs w:val="18"/>
              </w:rPr>
              <w:t> </w:t>
            </w:r>
          </w:p>
        </w:tc>
        <w:tc>
          <w:tcPr>
            <w:tcW w:w="0" w:type="auto"/>
            <w:tcMar>
              <w:top w:w="75" w:type="dxa"/>
              <w:bottom w:w="75" w:type="dxa"/>
            </w:tcMar>
            <w:vAlign w:val="center"/>
          </w:tcPr>
          <w:p w14:paraId="24D88350" w14:textId="77777777" w:rsidR="00BD6E28" w:rsidRDefault="000A138C" w:rsidP="008408BD">
            <w:pPr>
              <w:jc w:val="center"/>
            </w:pPr>
            <w:r>
              <w:rPr>
                <w:rFonts w:ascii="Arial" w:hAnsi="Arial" w:cs="Arial"/>
                <w:color w:val="000000"/>
                <w:position w:val="-2"/>
                <w:sz w:val="18"/>
                <w:szCs w:val="18"/>
              </w:rPr>
              <w:t>(žig in podpis)</w:t>
            </w:r>
          </w:p>
        </w:tc>
      </w:tr>
    </w:tbl>
    <w:p w14:paraId="21EC3F6D" w14:textId="77777777" w:rsidR="00BD6E28" w:rsidRDefault="000A138C" w:rsidP="008408BD">
      <w:pPr>
        <w:spacing w:before="225" w:after="225" w:line="240" w:lineRule="auto"/>
        <w:jc w:val="both"/>
      </w:pPr>
      <w:r>
        <w:rPr>
          <w:rFonts w:ascii="Arial" w:hAnsi="Arial" w:cs="Arial"/>
          <w:color w:val="000000"/>
          <w:sz w:val="18"/>
          <w:szCs w:val="18"/>
        </w:rPr>
        <w:t> </w:t>
      </w:r>
    </w:p>
    <w:p w14:paraId="7F4A009A" w14:textId="77777777" w:rsidR="00BD6E28" w:rsidRDefault="000A138C" w:rsidP="008408B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5060323" w14:textId="77777777" w:rsidR="00BD6E28" w:rsidRDefault="00BD6E28" w:rsidP="008408BD">
      <w:pPr>
        <w:sectPr w:rsidR="00BD6E28" w:rsidSect="00C75D75">
          <w:footerReference w:type="default" r:id="rId24"/>
          <w:pgSz w:w="11906" w:h="16838"/>
          <w:pgMar w:top="1418" w:right="1418" w:bottom="1418" w:left="1418" w:header="567" w:footer="596" w:gutter="0"/>
          <w:cols w:space="708"/>
          <w:docGrid w:linePitch="360"/>
        </w:sectPr>
      </w:pPr>
    </w:p>
    <w:p w14:paraId="62B344D5" w14:textId="77777777" w:rsidR="000C14CE" w:rsidRPr="00F31063" w:rsidRDefault="000A138C" w:rsidP="008408B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ind w:left="1985"/>
        <w:jc w:val="center"/>
        <w:rPr>
          <w:rFonts w:ascii="Arial" w:hAnsi="Arial" w:cs="Arial"/>
        </w:rPr>
      </w:pPr>
      <w:r w:rsidRPr="00F31063">
        <w:rPr>
          <w:rFonts w:ascii="Arial" w:hAnsi="Arial" w:cs="Arial"/>
        </w:rPr>
        <w:lastRenderedPageBreak/>
        <w:t>Vzorec pogodbe</w:t>
      </w:r>
    </w:p>
    <w:p w14:paraId="12648788" w14:textId="77777777" w:rsidR="000C14CE" w:rsidRDefault="000C14CE" w:rsidP="008408BD">
      <w:pPr>
        <w:rPr>
          <w:rFonts w:ascii="Arial" w:hAnsi="Arial" w:cs="Arial"/>
        </w:rPr>
      </w:pPr>
    </w:p>
    <w:p w14:paraId="13ACD2F6" w14:textId="5DD70D20" w:rsidR="00526EB7" w:rsidRDefault="00526EB7" w:rsidP="008408BD">
      <w:pPr>
        <w:spacing w:before="225" w:after="225" w:line="240" w:lineRule="auto"/>
        <w:jc w:val="center"/>
        <w:rPr>
          <w:rFonts w:ascii="Arial" w:hAnsi="Arial" w:cs="Arial"/>
          <w:b/>
          <w:bCs/>
          <w:color w:val="000000"/>
          <w:sz w:val="27"/>
          <w:szCs w:val="27"/>
        </w:rPr>
      </w:pPr>
      <w:r w:rsidRPr="00526EB7">
        <w:rPr>
          <w:rFonts w:ascii="Arial" w:hAnsi="Arial" w:cs="Arial"/>
          <w:b/>
          <w:bCs/>
          <w:color w:val="000000"/>
          <w:sz w:val="27"/>
          <w:szCs w:val="27"/>
        </w:rPr>
        <w:t xml:space="preserve">GRADBENA POGODBA - IZVEDBA GOI DEL PRI PROJEKTU NADZIDAVA IN PRIZIDAVA DOMA DR. JOŽETA POTRČA POLJČANE, ENOTA SLOVENSKA BISTRICA </w:t>
      </w:r>
    </w:p>
    <w:p w14:paraId="438712F6" w14:textId="3DF24E26" w:rsidR="00BD6E28" w:rsidRDefault="000A138C" w:rsidP="008408BD">
      <w:pPr>
        <w:spacing w:before="225" w:after="225" w:line="240" w:lineRule="auto"/>
        <w:jc w:val="center"/>
      </w:pPr>
      <w:r>
        <w:rPr>
          <w:rFonts w:ascii="Arial" w:hAnsi="Arial" w:cs="Arial"/>
          <w:color w:val="000000"/>
          <w:sz w:val="18"/>
          <w:szCs w:val="18"/>
        </w:rPr>
        <w:t>sklenjena med</w:t>
      </w:r>
    </w:p>
    <w:p w14:paraId="2FEF306C" w14:textId="675EF7FE" w:rsidR="00BD6E28" w:rsidRDefault="000A138C" w:rsidP="008408BD">
      <w:pPr>
        <w:spacing w:after="0" w:line="240" w:lineRule="auto"/>
      </w:pPr>
      <w:r>
        <w:rPr>
          <w:rFonts w:ascii="Arial" w:hAnsi="Arial" w:cs="Arial"/>
          <w:b/>
          <w:bCs/>
          <w:color w:val="000000"/>
          <w:sz w:val="18"/>
          <w:szCs w:val="18"/>
        </w:rPr>
        <w:t>NAROČNIKOM: DOM DR. JOŽETA POTRČA POLJČANE, POTRČEVA ULICA 1, 2319 POLJČANE,</w:t>
      </w:r>
      <w:r>
        <w:rPr>
          <w:rFonts w:ascii="Arial" w:hAnsi="Arial" w:cs="Arial"/>
          <w:color w:val="000000"/>
          <w:sz w:val="18"/>
          <w:szCs w:val="18"/>
        </w:rPr>
        <w:br/>
        <w:t xml:space="preserve">ki ga zastopa </w:t>
      </w:r>
      <w:r w:rsidRPr="005663D4">
        <w:rPr>
          <w:rFonts w:ascii="Arial" w:hAnsi="Arial" w:cs="Arial"/>
          <w:color w:val="000000"/>
          <w:sz w:val="18"/>
          <w:szCs w:val="18"/>
        </w:rPr>
        <w:t xml:space="preserve">Iva </w:t>
      </w:r>
      <w:r w:rsidR="009144D4" w:rsidRPr="005663D4">
        <w:rPr>
          <w:rFonts w:ascii="Arial" w:hAnsi="Arial" w:cs="Arial"/>
          <w:color w:val="000000"/>
          <w:sz w:val="18"/>
          <w:szCs w:val="18"/>
        </w:rPr>
        <w:t>Novak</w:t>
      </w:r>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BD6E28" w14:paraId="08B3BC38" w14:textId="77777777">
        <w:tc>
          <w:tcPr>
            <w:tcW w:w="3300" w:type="dxa"/>
            <w:tcMar>
              <w:top w:w="0" w:type="auto"/>
              <w:bottom w:w="0" w:type="auto"/>
            </w:tcMar>
            <w:vAlign w:val="center"/>
          </w:tcPr>
          <w:p w14:paraId="06217CE6" w14:textId="77777777" w:rsidR="00BD6E28" w:rsidRDefault="000A138C" w:rsidP="008408BD">
            <w:r>
              <w:rPr>
                <w:rFonts w:ascii="Arial" w:hAnsi="Arial" w:cs="Arial"/>
                <w:color w:val="000000"/>
                <w:position w:val="-2"/>
                <w:sz w:val="18"/>
                <w:szCs w:val="18"/>
              </w:rPr>
              <w:t>Matična številka:</w:t>
            </w:r>
          </w:p>
        </w:tc>
        <w:tc>
          <w:tcPr>
            <w:tcW w:w="0" w:type="auto"/>
            <w:tcMar>
              <w:top w:w="0" w:type="auto"/>
              <w:bottom w:w="0" w:type="auto"/>
            </w:tcMar>
            <w:vAlign w:val="center"/>
          </w:tcPr>
          <w:p w14:paraId="4DC138FA" w14:textId="77777777" w:rsidR="00BD6E28" w:rsidRDefault="000A138C" w:rsidP="008408BD">
            <w:r>
              <w:rPr>
                <w:rFonts w:ascii="Arial" w:hAnsi="Arial" w:cs="Arial"/>
                <w:color w:val="000000"/>
                <w:position w:val="-2"/>
                <w:sz w:val="18"/>
                <w:szCs w:val="18"/>
              </w:rPr>
              <w:t>5050723000</w:t>
            </w:r>
          </w:p>
        </w:tc>
      </w:tr>
      <w:tr w:rsidR="00BD6E28" w14:paraId="298C53F9" w14:textId="77777777">
        <w:tc>
          <w:tcPr>
            <w:tcW w:w="3300" w:type="dxa"/>
            <w:tcMar>
              <w:top w:w="0" w:type="auto"/>
              <w:bottom w:w="0" w:type="auto"/>
            </w:tcMar>
            <w:vAlign w:val="center"/>
          </w:tcPr>
          <w:p w14:paraId="72486B4F" w14:textId="77777777" w:rsidR="00BD6E28" w:rsidRDefault="000A138C" w:rsidP="008408B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F49B407" w14:textId="77777777" w:rsidR="00BD6E28" w:rsidRDefault="000A138C" w:rsidP="008408BD">
            <w:r>
              <w:rPr>
                <w:rFonts w:ascii="Arial" w:hAnsi="Arial" w:cs="Arial"/>
                <w:color w:val="000000"/>
                <w:position w:val="-2"/>
                <w:sz w:val="18"/>
                <w:szCs w:val="18"/>
              </w:rPr>
              <w:t>SI 52804186</w:t>
            </w:r>
          </w:p>
        </w:tc>
      </w:tr>
      <w:tr w:rsidR="00BD6E28" w14:paraId="4CF55978" w14:textId="77777777">
        <w:tc>
          <w:tcPr>
            <w:tcW w:w="3300" w:type="dxa"/>
            <w:tcMar>
              <w:top w:w="0" w:type="auto"/>
              <w:bottom w:w="0" w:type="auto"/>
            </w:tcMar>
            <w:vAlign w:val="center"/>
          </w:tcPr>
          <w:p w14:paraId="077E52B9" w14:textId="77777777" w:rsidR="00BD6E28" w:rsidRDefault="000A138C" w:rsidP="008408BD">
            <w:r>
              <w:rPr>
                <w:rFonts w:ascii="Arial" w:hAnsi="Arial" w:cs="Arial"/>
                <w:color w:val="000000"/>
                <w:position w:val="-2"/>
                <w:sz w:val="18"/>
                <w:szCs w:val="18"/>
              </w:rPr>
              <w:t>Transakcijski račun (TRR):</w:t>
            </w:r>
          </w:p>
        </w:tc>
        <w:tc>
          <w:tcPr>
            <w:tcW w:w="0" w:type="auto"/>
            <w:tcMar>
              <w:top w:w="0" w:type="auto"/>
              <w:bottom w:w="0" w:type="auto"/>
            </w:tcMar>
            <w:vAlign w:val="center"/>
          </w:tcPr>
          <w:p w14:paraId="14383FD4" w14:textId="77777777" w:rsidR="00BD6E28" w:rsidRDefault="000A138C" w:rsidP="008408BD">
            <w:r>
              <w:rPr>
                <w:rFonts w:ascii="Arial" w:hAnsi="Arial" w:cs="Arial"/>
                <w:color w:val="000000"/>
                <w:position w:val="-2"/>
                <w:sz w:val="18"/>
                <w:szCs w:val="18"/>
              </w:rPr>
              <w:t>SI56 0110 0603 0268 582</w:t>
            </w:r>
          </w:p>
        </w:tc>
      </w:tr>
    </w:tbl>
    <w:p w14:paraId="7B7625EF" w14:textId="77777777" w:rsidR="00BD6E28" w:rsidRDefault="00BD6E28" w:rsidP="008408BD"/>
    <w:p w14:paraId="7E9A3DC1" w14:textId="77777777" w:rsidR="00BD6E28" w:rsidRDefault="000A138C" w:rsidP="008408BD">
      <w:pPr>
        <w:spacing w:before="225" w:after="225" w:line="240" w:lineRule="auto"/>
        <w:jc w:val="center"/>
      </w:pPr>
      <w:r>
        <w:rPr>
          <w:rFonts w:ascii="Arial" w:hAnsi="Arial" w:cs="Arial"/>
          <w:color w:val="000000"/>
          <w:sz w:val="18"/>
          <w:szCs w:val="18"/>
        </w:rPr>
        <w:t>in</w:t>
      </w:r>
    </w:p>
    <w:p w14:paraId="7E3FFFBC" w14:textId="77777777" w:rsidR="00BD6E28" w:rsidRDefault="000A138C" w:rsidP="008408B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D6E28" w14:paraId="7446FD9E" w14:textId="77777777">
        <w:tc>
          <w:tcPr>
            <w:tcW w:w="3300" w:type="dxa"/>
            <w:tcMar>
              <w:top w:w="0" w:type="auto"/>
              <w:bottom w:w="0" w:type="auto"/>
            </w:tcMar>
            <w:vAlign w:val="center"/>
          </w:tcPr>
          <w:p w14:paraId="7842BB6A" w14:textId="77777777" w:rsidR="00BD6E28" w:rsidRDefault="000A138C" w:rsidP="008408B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31CD5E8" w14:textId="77777777" w:rsidR="00BD6E28" w:rsidRDefault="000A138C" w:rsidP="008408BD">
            <w:r>
              <w:rPr>
                <w:rFonts w:ascii="Arial" w:hAnsi="Arial" w:cs="Arial"/>
                <w:color w:val="000000"/>
                <w:position w:val="-2"/>
                <w:sz w:val="18"/>
                <w:szCs w:val="18"/>
              </w:rPr>
              <w:t> </w:t>
            </w:r>
          </w:p>
        </w:tc>
      </w:tr>
      <w:tr w:rsidR="00BD6E28" w14:paraId="0B7CEAE5" w14:textId="77777777">
        <w:tc>
          <w:tcPr>
            <w:tcW w:w="3300" w:type="dxa"/>
            <w:tcMar>
              <w:top w:w="0" w:type="auto"/>
              <w:bottom w:w="0" w:type="auto"/>
            </w:tcMar>
            <w:vAlign w:val="center"/>
          </w:tcPr>
          <w:p w14:paraId="627C9C85" w14:textId="77777777" w:rsidR="00BD6E28" w:rsidRDefault="000A138C" w:rsidP="008408B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18D798C" w14:textId="77777777" w:rsidR="00BD6E28" w:rsidRDefault="000A138C" w:rsidP="008408BD">
            <w:r>
              <w:rPr>
                <w:rFonts w:ascii="Arial" w:hAnsi="Arial" w:cs="Arial"/>
                <w:color w:val="000000"/>
                <w:position w:val="-2"/>
                <w:sz w:val="18"/>
                <w:szCs w:val="18"/>
              </w:rPr>
              <w:t> </w:t>
            </w:r>
          </w:p>
        </w:tc>
      </w:tr>
      <w:tr w:rsidR="00BD6E28" w14:paraId="64C8CDEB" w14:textId="77777777">
        <w:tc>
          <w:tcPr>
            <w:tcW w:w="3300" w:type="dxa"/>
            <w:tcMar>
              <w:top w:w="0" w:type="auto"/>
              <w:bottom w:w="0" w:type="auto"/>
            </w:tcMar>
            <w:vAlign w:val="center"/>
          </w:tcPr>
          <w:p w14:paraId="524C1068" w14:textId="77777777" w:rsidR="00BD6E28" w:rsidRDefault="000A138C" w:rsidP="008408B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B1E4EFB" w14:textId="77777777" w:rsidR="00BD6E28" w:rsidRDefault="000A138C" w:rsidP="008408BD">
            <w:r>
              <w:rPr>
                <w:rFonts w:ascii="Arial" w:hAnsi="Arial" w:cs="Arial"/>
                <w:color w:val="000000"/>
                <w:position w:val="-2"/>
                <w:sz w:val="18"/>
                <w:szCs w:val="18"/>
              </w:rPr>
              <w:t> </w:t>
            </w:r>
          </w:p>
        </w:tc>
      </w:tr>
    </w:tbl>
    <w:p w14:paraId="0690AF4E" w14:textId="77777777" w:rsidR="00BD6E28" w:rsidRDefault="000A138C" w:rsidP="008408B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A16E2AF" w14:textId="77777777" w:rsidR="001F06F2" w:rsidRDefault="001F06F2" w:rsidP="008408BD">
      <w:pPr>
        <w:spacing w:before="225" w:after="225" w:line="240" w:lineRule="auto"/>
        <w:jc w:val="both"/>
        <w:rPr>
          <w:rFonts w:ascii="Arial" w:hAnsi="Arial" w:cs="Arial"/>
          <w:color w:val="000000"/>
          <w:sz w:val="18"/>
          <w:szCs w:val="18"/>
        </w:rPr>
      </w:pPr>
    </w:p>
    <w:p w14:paraId="60C1B1E8" w14:textId="77777777" w:rsidR="001F06F2" w:rsidRDefault="001F06F2" w:rsidP="008408BD">
      <w:pPr>
        <w:spacing w:before="225" w:after="225" w:line="240" w:lineRule="auto"/>
        <w:jc w:val="both"/>
      </w:pPr>
    </w:p>
    <w:p w14:paraId="77A1EB45" w14:textId="77777777" w:rsidR="00BD6E28" w:rsidRDefault="000A138C" w:rsidP="008408BD">
      <w:pPr>
        <w:spacing w:before="225" w:after="225" w:line="240" w:lineRule="auto"/>
        <w:jc w:val="both"/>
      </w:pPr>
      <w:r>
        <w:rPr>
          <w:rFonts w:ascii="Arial" w:hAnsi="Arial" w:cs="Arial"/>
          <w:b/>
          <w:bCs/>
          <w:color w:val="000000"/>
          <w:sz w:val="18"/>
          <w:szCs w:val="18"/>
        </w:rPr>
        <w:t>I. UVODNE DOLOČBE</w:t>
      </w:r>
    </w:p>
    <w:p w14:paraId="19CBAF27" w14:textId="77777777" w:rsidR="00BD6E28" w:rsidRDefault="000A138C" w:rsidP="008408B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D6E28" w14:paraId="66B14E6F" w14:textId="77777777">
        <w:tc>
          <w:tcPr>
            <w:tcW w:w="0" w:type="auto"/>
            <w:tcMar>
              <w:top w:w="0" w:type="auto"/>
              <w:bottom w:w="0" w:type="auto"/>
            </w:tcMar>
          </w:tcPr>
          <w:p w14:paraId="359FDF95" w14:textId="77777777" w:rsidR="00526EB7" w:rsidRDefault="000A138C" w:rsidP="008408BD">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14:paraId="0D1B95A0" w14:textId="77777777" w:rsidR="00526EB7" w:rsidRPr="00526EB7" w:rsidRDefault="000A138C" w:rsidP="008408BD">
            <w:pPr>
              <w:pStyle w:val="Odstavekseznama"/>
              <w:numPr>
                <w:ilvl w:val="0"/>
                <w:numId w:val="39"/>
              </w:numPr>
              <w:spacing w:after="120"/>
              <w:ind w:left="714" w:hanging="357"/>
              <w:contextualSpacing w:val="0"/>
              <w:jc w:val="both"/>
            </w:pPr>
            <w:r w:rsidRPr="00526EB7">
              <w:rPr>
                <w:rFonts w:ascii="Arial" w:hAnsi="Arial" w:cs="Arial"/>
                <w:color w:val="000000"/>
                <w:sz w:val="18"/>
                <w:szCs w:val="18"/>
              </w:rPr>
              <w:t>javnega naročila, objavljenega na Portalu javnih naročil številka ____________ z dne ____________</w:t>
            </w:r>
            <w:r w:rsidR="00526EB7">
              <w:rPr>
                <w:rFonts w:ascii="Arial" w:hAnsi="Arial" w:cs="Arial"/>
                <w:color w:val="000000"/>
                <w:sz w:val="18"/>
                <w:szCs w:val="18"/>
              </w:rPr>
              <w:t xml:space="preserve"> in v Dopolnilu k Uradnemu listu EU dne _______ pod oznako ________,</w:t>
            </w:r>
            <w:r w:rsidRPr="00526EB7">
              <w:rPr>
                <w:rFonts w:ascii="Arial" w:hAnsi="Arial" w:cs="Arial"/>
                <w:color w:val="000000"/>
                <w:sz w:val="18"/>
                <w:szCs w:val="18"/>
              </w:rPr>
              <w:t xml:space="preserve"> z naslovom</w:t>
            </w:r>
            <w:r w:rsidR="00526EB7">
              <w:rPr>
                <w:rFonts w:ascii="Arial" w:hAnsi="Arial" w:cs="Arial"/>
                <w:color w:val="000000"/>
                <w:sz w:val="18"/>
                <w:szCs w:val="18"/>
              </w:rPr>
              <w:t xml:space="preserve"> </w:t>
            </w:r>
            <w:r w:rsidR="00526EB7" w:rsidRPr="00526EB7">
              <w:rPr>
                <w:rFonts w:ascii="Arial" w:hAnsi="Arial" w:cs="Arial"/>
                <w:color w:val="000000"/>
                <w:sz w:val="18"/>
                <w:szCs w:val="18"/>
              </w:rPr>
              <w:t>Nadzidava in prizidava Doma dr. Jožeta Potrča Poljčane, enota Slovenska Bistrica</w:t>
            </w:r>
            <w:r w:rsidR="00526EB7">
              <w:rPr>
                <w:rFonts w:ascii="Arial" w:hAnsi="Arial" w:cs="Arial"/>
                <w:color w:val="000000"/>
                <w:sz w:val="18"/>
                <w:szCs w:val="18"/>
              </w:rPr>
              <w:t xml:space="preserve"> in</w:t>
            </w:r>
            <w:r w:rsidRPr="00526EB7">
              <w:rPr>
                <w:rFonts w:ascii="Arial" w:hAnsi="Arial" w:cs="Arial"/>
                <w:color w:val="000000"/>
                <w:sz w:val="18"/>
                <w:szCs w:val="18"/>
              </w:rPr>
              <w:t xml:space="preserve"> </w:t>
            </w:r>
          </w:p>
          <w:p w14:paraId="24C40976" w14:textId="77777777" w:rsidR="00526EB7" w:rsidRPr="00526EB7" w:rsidRDefault="000A138C" w:rsidP="008408BD">
            <w:pPr>
              <w:pStyle w:val="Odstavekseznama"/>
              <w:numPr>
                <w:ilvl w:val="0"/>
                <w:numId w:val="39"/>
              </w:numPr>
              <w:spacing w:before="225" w:after="225"/>
              <w:jc w:val="both"/>
            </w:pPr>
            <w:r w:rsidRPr="00526EB7">
              <w:rPr>
                <w:rFonts w:ascii="Arial" w:hAnsi="Arial" w:cs="Arial"/>
                <w:color w:val="000000"/>
                <w:sz w:val="18"/>
                <w:szCs w:val="18"/>
              </w:rPr>
              <w:t>naročnikove odločitve o oddaji javnega naročila številka ___________ z dne ____________</w:t>
            </w:r>
            <w:r w:rsidR="00526EB7">
              <w:rPr>
                <w:rFonts w:ascii="Arial" w:hAnsi="Arial" w:cs="Arial"/>
                <w:color w:val="000000"/>
                <w:sz w:val="18"/>
                <w:szCs w:val="18"/>
              </w:rPr>
              <w:t>, ki je bila objavljena na Portalu javnih naročil dne _______ pod oznako __________</w:t>
            </w:r>
          </w:p>
          <w:p w14:paraId="360B3306" w14:textId="5028CE80" w:rsidR="00BD6E28" w:rsidRDefault="00526EB7" w:rsidP="008408BD">
            <w:pPr>
              <w:spacing w:before="225" w:after="225"/>
              <w:jc w:val="both"/>
            </w:pPr>
            <w:r>
              <w:rPr>
                <w:rFonts w:ascii="Arial" w:hAnsi="Arial" w:cs="Arial"/>
                <w:color w:val="000000"/>
                <w:sz w:val="18"/>
                <w:szCs w:val="18"/>
              </w:rPr>
              <w:t>za sklop 1: I</w:t>
            </w:r>
            <w:r w:rsidRPr="00526EB7">
              <w:rPr>
                <w:rFonts w:ascii="Arial" w:hAnsi="Arial" w:cs="Arial"/>
                <w:color w:val="000000"/>
                <w:sz w:val="18"/>
                <w:szCs w:val="18"/>
              </w:rPr>
              <w:t xml:space="preserve">zvedba </w:t>
            </w:r>
            <w:r>
              <w:rPr>
                <w:rFonts w:ascii="Arial" w:hAnsi="Arial" w:cs="Arial"/>
                <w:color w:val="000000"/>
                <w:sz w:val="18"/>
                <w:szCs w:val="18"/>
              </w:rPr>
              <w:t>GOI</w:t>
            </w:r>
            <w:r w:rsidRPr="00526EB7">
              <w:rPr>
                <w:rFonts w:ascii="Arial" w:hAnsi="Arial" w:cs="Arial"/>
                <w:color w:val="000000"/>
                <w:sz w:val="18"/>
                <w:szCs w:val="18"/>
              </w:rPr>
              <w:t xml:space="preserve"> del pri projektu </w:t>
            </w:r>
            <w:r>
              <w:rPr>
                <w:rFonts w:ascii="Arial" w:hAnsi="Arial" w:cs="Arial"/>
                <w:color w:val="000000"/>
                <w:sz w:val="18"/>
                <w:szCs w:val="18"/>
              </w:rPr>
              <w:t>N</w:t>
            </w:r>
            <w:r w:rsidRPr="00526EB7">
              <w:rPr>
                <w:rFonts w:ascii="Arial" w:hAnsi="Arial" w:cs="Arial"/>
                <w:color w:val="000000"/>
                <w:sz w:val="18"/>
                <w:szCs w:val="18"/>
              </w:rPr>
              <w:t xml:space="preserve">adzidava in prizidava </w:t>
            </w:r>
            <w:r>
              <w:rPr>
                <w:rFonts w:ascii="Arial" w:hAnsi="Arial" w:cs="Arial"/>
                <w:color w:val="000000"/>
                <w:sz w:val="18"/>
                <w:szCs w:val="18"/>
              </w:rPr>
              <w:t>D</w:t>
            </w:r>
            <w:r w:rsidRPr="00526EB7">
              <w:rPr>
                <w:rFonts w:ascii="Arial" w:hAnsi="Arial" w:cs="Arial"/>
                <w:color w:val="000000"/>
                <w:sz w:val="18"/>
                <w:szCs w:val="18"/>
              </w:rPr>
              <w:t xml:space="preserve">oma dr. </w:t>
            </w:r>
            <w:r>
              <w:rPr>
                <w:rFonts w:ascii="Arial" w:hAnsi="Arial" w:cs="Arial"/>
                <w:color w:val="000000"/>
                <w:sz w:val="18"/>
                <w:szCs w:val="18"/>
              </w:rPr>
              <w:t>J</w:t>
            </w:r>
            <w:r w:rsidRPr="00526EB7">
              <w:rPr>
                <w:rFonts w:ascii="Arial" w:hAnsi="Arial" w:cs="Arial"/>
                <w:color w:val="000000"/>
                <w:sz w:val="18"/>
                <w:szCs w:val="18"/>
              </w:rPr>
              <w:t xml:space="preserve">ožeta </w:t>
            </w:r>
            <w:r>
              <w:rPr>
                <w:rFonts w:ascii="Arial" w:hAnsi="Arial" w:cs="Arial"/>
                <w:color w:val="000000"/>
                <w:sz w:val="18"/>
                <w:szCs w:val="18"/>
              </w:rPr>
              <w:t>P</w:t>
            </w:r>
            <w:r w:rsidRPr="00526EB7">
              <w:rPr>
                <w:rFonts w:ascii="Arial" w:hAnsi="Arial" w:cs="Arial"/>
                <w:color w:val="000000"/>
                <w:sz w:val="18"/>
                <w:szCs w:val="18"/>
              </w:rPr>
              <w:t xml:space="preserve">otrča </w:t>
            </w:r>
            <w:r>
              <w:rPr>
                <w:rFonts w:ascii="Arial" w:hAnsi="Arial" w:cs="Arial"/>
                <w:color w:val="000000"/>
                <w:sz w:val="18"/>
                <w:szCs w:val="18"/>
              </w:rPr>
              <w:t>P</w:t>
            </w:r>
            <w:r w:rsidRPr="00526EB7">
              <w:rPr>
                <w:rFonts w:ascii="Arial" w:hAnsi="Arial" w:cs="Arial"/>
                <w:color w:val="000000"/>
                <w:sz w:val="18"/>
                <w:szCs w:val="18"/>
              </w:rPr>
              <w:t xml:space="preserve">oljčane, enota </w:t>
            </w:r>
            <w:r>
              <w:rPr>
                <w:rFonts w:ascii="Arial" w:hAnsi="Arial" w:cs="Arial"/>
                <w:color w:val="000000"/>
                <w:sz w:val="18"/>
                <w:szCs w:val="18"/>
              </w:rPr>
              <w:t>S</w:t>
            </w:r>
            <w:r w:rsidRPr="00526EB7">
              <w:rPr>
                <w:rFonts w:ascii="Arial" w:hAnsi="Arial" w:cs="Arial"/>
                <w:color w:val="000000"/>
                <w:sz w:val="18"/>
                <w:szCs w:val="18"/>
              </w:rPr>
              <w:t xml:space="preserve">lovenska </w:t>
            </w:r>
            <w:r>
              <w:rPr>
                <w:rFonts w:ascii="Arial" w:hAnsi="Arial" w:cs="Arial"/>
                <w:color w:val="000000"/>
                <w:sz w:val="18"/>
                <w:szCs w:val="18"/>
              </w:rPr>
              <w:t>B</w:t>
            </w:r>
            <w:r w:rsidRPr="00526EB7">
              <w:rPr>
                <w:rFonts w:ascii="Arial" w:hAnsi="Arial" w:cs="Arial"/>
                <w:color w:val="000000"/>
                <w:sz w:val="18"/>
                <w:szCs w:val="18"/>
              </w:rPr>
              <w:t>istrica izbran izvajalec del v okviru omenjenega javnega naročila, zaradi česar se sklepa predmetna pogodba.</w:t>
            </w:r>
          </w:p>
        </w:tc>
      </w:tr>
    </w:tbl>
    <w:p w14:paraId="3B1AEFB0" w14:textId="77777777" w:rsidR="00BD6E28" w:rsidRDefault="000A138C" w:rsidP="008408BD">
      <w:pPr>
        <w:spacing w:before="225" w:after="225" w:line="240" w:lineRule="auto"/>
        <w:jc w:val="both"/>
      </w:pPr>
      <w:r>
        <w:rPr>
          <w:rFonts w:ascii="Arial" w:hAnsi="Arial" w:cs="Arial"/>
          <w:b/>
          <w:bCs/>
          <w:color w:val="000000"/>
          <w:sz w:val="18"/>
          <w:szCs w:val="18"/>
        </w:rPr>
        <w:t>II. PREDMET POGODBE</w:t>
      </w:r>
    </w:p>
    <w:p w14:paraId="1369F3FA" w14:textId="77777777" w:rsidR="00BD6E28" w:rsidRDefault="000A138C" w:rsidP="008408BD">
      <w:pPr>
        <w:spacing w:after="0" w:line="240" w:lineRule="auto"/>
        <w:jc w:val="center"/>
      </w:pPr>
      <w:r>
        <w:rPr>
          <w:rFonts w:ascii="Arial" w:hAnsi="Arial" w:cs="Arial"/>
          <w:b/>
          <w:bCs/>
          <w:color w:val="000000"/>
          <w:sz w:val="18"/>
          <w:szCs w:val="18"/>
        </w:rPr>
        <w:t>2. člen</w:t>
      </w:r>
    </w:p>
    <w:tbl>
      <w:tblPr>
        <w:tblStyle w:val="NormalTablePHPDOCX"/>
        <w:tblW w:w="0" w:type="auto"/>
        <w:tblLook w:val="04A0" w:firstRow="1" w:lastRow="0" w:firstColumn="1" w:lastColumn="0" w:noHBand="0" w:noVBand="1"/>
      </w:tblPr>
      <w:tblGrid>
        <w:gridCol w:w="9070"/>
      </w:tblGrid>
      <w:tr w:rsidR="00BD6E28" w:rsidRPr="00526EB7" w14:paraId="35F59650" w14:textId="77777777" w:rsidTr="00526EB7">
        <w:tc>
          <w:tcPr>
            <w:tcW w:w="0" w:type="auto"/>
            <w:tcMar>
              <w:top w:w="0" w:type="auto"/>
              <w:bottom w:w="0" w:type="auto"/>
            </w:tcMar>
          </w:tcPr>
          <w:p w14:paraId="62C18AC5" w14:textId="0AC00236" w:rsidR="00BD6E28" w:rsidRPr="00526EB7" w:rsidRDefault="000A138C" w:rsidP="008408BD">
            <w:pPr>
              <w:spacing w:before="225" w:after="225"/>
              <w:jc w:val="both"/>
              <w:rPr>
                <w:sz w:val="18"/>
                <w:szCs w:val="18"/>
              </w:rPr>
            </w:pPr>
            <w:r w:rsidRPr="00526EB7">
              <w:rPr>
                <w:rFonts w:ascii="Arial" w:hAnsi="Arial" w:cs="Arial"/>
                <w:color w:val="000000"/>
                <w:position w:val="3"/>
                <w:sz w:val="18"/>
                <w:szCs w:val="18"/>
              </w:rPr>
              <w:lastRenderedPageBreak/>
              <w:t xml:space="preserve">S to pogodbo naročnik odda, izvajalec pa prevzame v izvedbo </w:t>
            </w:r>
            <w:r w:rsidR="00526EB7" w:rsidRPr="00526EB7">
              <w:rPr>
                <w:rFonts w:ascii="Arial" w:hAnsi="Arial" w:cs="Arial"/>
                <w:color w:val="000000"/>
                <w:position w:val="3"/>
                <w:sz w:val="18"/>
                <w:szCs w:val="18"/>
              </w:rPr>
              <w:t>GOI del</w:t>
            </w:r>
            <w:r w:rsidR="00526EB7">
              <w:rPr>
                <w:rFonts w:ascii="Arial" w:hAnsi="Arial" w:cs="Arial"/>
                <w:color w:val="000000"/>
                <w:position w:val="3"/>
                <w:sz w:val="18"/>
                <w:szCs w:val="18"/>
              </w:rPr>
              <w:t>a</w:t>
            </w:r>
            <w:r w:rsidR="00526EB7" w:rsidRPr="00526EB7">
              <w:rPr>
                <w:rFonts w:ascii="Arial" w:hAnsi="Arial" w:cs="Arial"/>
                <w:color w:val="000000"/>
                <w:position w:val="3"/>
                <w:sz w:val="18"/>
                <w:szCs w:val="18"/>
              </w:rPr>
              <w:t xml:space="preserve"> pri projektu Nadzidava in prizidava Doma dr. Jožeta Potrča Poljčane, enota Slovenska Bistrica</w:t>
            </w:r>
            <w:r w:rsidRPr="00526EB7">
              <w:rPr>
                <w:rFonts w:ascii="Arial" w:hAnsi="Arial" w:cs="Arial"/>
                <w:color w:val="000000"/>
                <w:position w:val="3"/>
                <w:sz w:val="18"/>
                <w:szCs w:val="18"/>
              </w:rPr>
              <w:t xml:space="preserve"> po ponudbi izvajalca številka _______________ z dne _______________.</w:t>
            </w:r>
          </w:p>
        </w:tc>
      </w:tr>
    </w:tbl>
    <w:p w14:paraId="2994405F" w14:textId="77777777" w:rsidR="00BD6E28" w:rsidRDefault="000A138C" w:rsidP="008408BD">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BD6E28" w14:paraId="51F56B34" w14:textId="77777777">
        <w:tc>
          <w:tcPr>
            <w:tcW w:w="0" w:type="auto"/>
            <w:tcMar>
              <w:top w:w="0" w:type="auto"/>
              <w:bottom w:w="0" w:type="auto"/>
            </w:tcMar>
          </w:tcPr>
          <w:p w14:paraId="3BC6F4A6" w14:textId="77777777" w:rsidR="001F06F2" w:rsidRDefault="000A138C" w:rsidP="008408BD">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r>
          </w:p>
          <w:p w14:paraId="4AA118D5" w14:textId="77777777" w:rsidR="001F06F2" w:rsidRPr="001F06F2" w:rsidRDefault="000A138C" w:rsidP="008408BD">
            <w:pPr>
              <w:pStyle w:val="Odstavekseznama"/>
              <w:numPr>
                <w:ilvl w:val="0"/>
                <w:numId w:val="40"/>
              </w:numPr>
              <w:spacing w:before="225" w:after="225"/>
              <w:jc w:val="both"/>
            </w:pPr>
            <w:r w:rsidRPr="001F06F2">
              <w:rPr>
                <w:rFonts w:ascii="Arial" w:hAnsi="Arial" w:cs="Arial"/>
                <w:color w:val="000000"/>
                <w:sz w:val="18"/>
                <w:szCs w:val="18"/>
              </w:rPr>
              <w:t>Ponudba številka _____________ z dne ___________ ;</w:t>
            </w:r>
          </w:p>
          <w:p w14:paraId="1DBAD8AB" w14:textId="77777777" w:rsidR="001F06F2" w:rsidRPr="001F06F2" w:rsidRDefault="000A138C" w:rsidP="008408BD">
            <w:pPr>
              <w:pStyle w:val="Odstavekseznama"/>
              <w:numPr>
                <w:ilvl w:val="0"/>
                <w:numId w:val="40"/>
              </w:numPr>
              <w:spacing w:before="225" w:after="225"/>
              <w:jc w:val="both"/>
            </w:pPr>
            <w:r w:rsidRPr="001F06F2">
              <w:rPr>
                <w:rFonts w:ascii="Arial" w:hAnsi="Arial" w:cs="Arial"/>
                <w:color w:val="000000"/>
                <w:sz w:val="18"/>
                <w:szCs w:val="18"/>
              </w:rPr>
              <w:t>Projektna dokumentacija številka _______________</w:t>
            </w:r>
            <w:r w:rsidR="001F06F2">
              <w:rPr>
                <w:rFonts w:ascii="Arial" w:hAnsi="Arial" w:cs="Arial"/>
                <w:color w:val="000000"/>
                <w:sz w:val="18"/>
                <w:szCs w:val="18"/>
              </w:rPr>
              <w:t xml:space="preserve"> </w:t>
            </w:r>
            <w:r w:rsidRPr="001F06F2">
              <w:rPr>
                <w:rFonts w:ascii="Arial" w:hAnsi="Arial" w:cs="Arial"/>
                <w:color w:val="000000"/>
                <w:sz w:val="18"/>
                <w:szCs w:val="18"/>
              </w:rPr>
              <w:t>z dne _________, ki jo je izdelal ____________;</w:t>
            </w:r>
          </w:p>
          <w:p w14:paraId="5FFD50C7" w14:textId="77777777" w:rsidR="001F06F2" w:rsidRPr="001F06F2" w:rsidRDefault="000A138C" w:rsidP="008408BD">
            <w:pPr>
              <w:pStyle w:val="Odstavekseznama"/>
              <w:numPr>
                <w:ilvl w:val="0"/>
                <w:numId w:val="40"/>
              </w:numPr>
              <w:spacing w:before="225" w:after="225"/>
              <w:jc w:val="both"/>
            </w:pPr>
            <w:r w:rsidRPr="001F06F2">
              <w:rPr>
                <w:rFonts w:ascii="Arial" w:hAnsi="Arial" w:cs="Arial"/>
                <w:color w:val="000000"/>
                <w:sz w:val="18"/>
                <w:szCs w:val="18"/>
              </w:rPr>
              <w:t>Gradbeno dovoljenje številka _______________ z dne ______________ izdano s strani UE ______;</w:t>
            </w:r>
          </w:p>
          <w:p w14:paraId="3649AF0C" w14:textId="77777777" w:rsidR="001F06F2" w:rsidRPr="001F06F2" w:rsidRDefault="000A138C" w:rsidP="008408BD">
            <w:pPr>
              <w:pStyle w:val="Odstavekseznama"/>
              <w:numPr>
                <w:ilvl w:val="0"/>
                <w:numId w:val="40"/>
              </w:numPr>
              <w:spacing w:before="225" w:after="225"/>
              <w:jc w:val="both"/>
            </w:pPr>
            <w:r w:rsidRPr="001F06F2">
              <w:rPr>
                <w:rFonts w:ascii="Arial" w:hAnsi="Arial" w:cs="Arial"/>
                <w:color w:val="000000"/>
                <w:sz w:val="18"/>
                <w:szCs w:val="18"/>
              </w:rPr>
              <w:t>Razpisna dokumentacija naročnika v postopku oddaje javnega naročila številka objave na Portalu javnih naročil _____________ z dne __________</w:t>
            </w:r>
            <w:r w:rsidR="001F06F2">
              <w:rPr>
                <w:rFonts w:ascii="Arial" w:hAnsi="Arial" w:cs="Arial"/>
                <w:color w:val="000000"/>
                <w:sz w:val="18"/>
                <w:szCs w:val="18"/>
              </w:rPr>
              <w:t>, vključno z vsemi spremembami, dopolnitvami in ostalimi podanimi pojasnili na Portalu javnih naročil.</w:t>
            </w:r>
          </w:p>
          <w:p w14:paraId="35686B7C" w14:textId="79C39C53" w:rsidR="001F06F2" w:rsidRDefault="000A138C" w:rsidP="008408BD">
            <w:pPr>
              <w:spacing w:before="225" w:after="225"/>
              <w:jc w:val="both"/>
              <w:rPr>
                <w:rFonts w:ascii="Arial" w:hAnsi="Arial" w:cs="Arial"/>
                <w:color w:val="000000"/>
                <w:sz w:val="18"/>
                <w:szCs w:val="18"/>
              </w:rPr>
            </w:pPr>
            <w:r w:rsidRPr="001F06F2">
              <w:rPr>
                <w:rFonts w:ascii="Arial" w:hAnsi="Arial" w:cs="Arial"/>
                <w:color w:val="000000"/>
                <w:sz w:val="18"/>
                <w:szCs w:val="18"/>
              </w:rPr>
              <w:t>Predmetni dokumenti so priloga in sestavni del te pogodbe.</w:t>
            </w:r>
          </w:p>
          <w:p w14:paraId="37765707" w14:textId="01F0463F" w:rsidR="00BD6E28" w:rsidRDefault="000A138C" w:rsidP="008408BD">
            <w:pPr>
              <w:spacing w:before="225" w:after="225"/>
              <w:jc w:val="both"/>
            </w:pPr>
            <w:r w:rsidRPr="001F06F2">
              <w:rPr>
                <w:rFonts w:ascii="Arial" w:hAnsi="Arial" w:cs="Arial"/>
                <w:color w:val="000000"/>
                <w:sz w:val="18"/>
                <w:szCs w:val="18"/>
              </w:rPr>
              <w:t>Za tolmačenje pogodbe se upošteva prioriteta dokumentov po vrstnem redu navedbe v zgodnjem odstavku</w:t>
            </w:r>
          </w:p>
        </w:tc>
      </w:tr>
    </w:tbl>
    <w:p w14:paraId="4F1E848E" w14:textId="77777777" w:rsidR="00BD6E28" w:rsidRDefault="000A138C" w:rsidP="008408BD">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D6E28" w14:paraId="25D81D19" w14:textId="77777777">
        <w:tc>
          <w:tcPr>
            <w:tcW w:w="0" w:type="auto"/>
            <w:tcMar>
              <w:top w:w="0" w:type="auto"/>
              <w:bottom w:w="0" w:type="auto"/>
            </w:tcMar>
          </w:tcPr>
          <w:p w14:paraId="60D00D2E" w14:textId="77777777" w:rsidR="00BD6E28" w:rsidRDefault="000A138C" w:rsidP="008408BD">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2896967F" w14:textId="77777777" w:rsidR="00BD6E28" w:rsidRDefault="000A138C" w:rsidP="008408BD">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3418587C" w14:textId="77777777" w:rsidR="00BD6E28" w:rsidRDefault="000A138C" w:rsidP="008408BD">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p w14:paraId="2507586D" w14:textId="77777777" w:rsidR="00BD6E28" w:rsidRDefault="000A138C" w:rsidP="008408BD">
            <w:pPr>
              <w:spacing w:before="225" w:after="225"/>
              <w:jc w:val="both"/>
            </w:pPr>
            <w:r>
              <w:rPr>
                <w:rFonts w:ascii="Arial" w:hAnsi="Arial" w:cs="Arial"/>
                <w:color w:val="000000"/>
                <w:sz w:val="18"/>
                <w:szCs w:val="18"/>
              </w:rPr>
              <w:t>Izvajalec tudi potrjuje, da je seznanjen z vso izdelano projektno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6EE11734" w14:textId="77777777" w:rsidR="00BD6E28" w:rsidRDefault="000A138C" w:rsidP="008408B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D6E28" w14:paraId="6C6244E1" w14:textId="77777777">
        <w:tc>
          <w:tcPr>
            <w:tcW w:w="0" w:type="auto"/>
            <w:tcMar>
              <w:top w:w="0" w:type="auto"/>
              <w:bottom w:w="0" w:type="auto"/>
            </w:tcMar>
          </w:tcPr>
          <w:p w14:paraId="4C441EE6" w14:textId="60511A42" w:rsidR="00BD6E28" w:rsidRDefault="000A138C" w:rsidP="008408BD">
            <w:pPr>
              <w:spacing w:before="225" w:after="225"/>
              <w:jc w:val="both"/>
            </w:pPr>
            <w:r>
              <w:rPr>
                <w:rFonts w:ascii="Arial" w:hAnsi="Arial" w:cs="Arial"/>
                <w:color w:val="000000"/>
                <w:sz w:val="18"/>
                <w:szCs w:val="18"/>
              </w:rPr>
              <w:t>Izvajalec izrecno potrjuje, da so mu znani tako gradbišče, kot tudi projektna dokumentacija, po kateri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tc>
      </w:tr>
    </w:tbl>
    <w:p w14:paraId="10F95816" w14:textId="77777777" w:rsidR="00BD6E28" w:rsidRDefault="000A138C" w:rsidP="008408BD">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D6E28" w14:paraId="69BE4BA6" w14:textId="77777777">
        <w:tc>
          <w:tcPr>
            <w:tcW w:w="0" w:type="auto"/>
            <w:tcMar>
              <w:top w:w="0" w:type="auto"/>
              <w:bottom w:w="0" w:type="auto"/>
            </w:tcMar>
          </w:tcPr>
          <w:p w14:paraId="48B510A5" w14:textId="77777777" w:rsidR="00BD6E28" w:rsidRDefault="000A138C" w:rsidP="008408BD">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654C5CCF" w14:textId="77777777" w:rsidR="00BD6E28" w:rsidRDefault="000A138C" w:rsidP="008408BD">
            <w:pPr>
              <w:spacing w:before="225" w:after="225"/>
              <w:jc w:val="both"/>
            </w:pPr>
            <w:r>
              <w:rPr>
                <w:rFonts w:ascii="Arial" w:hAnsi="Arial" w:cs="Arial"/>
                <w:color w:val="000000"/>
                <w:sz w:val="18"/>
                <w:szCs w:val="18"/>
              </w:rPr>
              <w:t>Izvajalec mora naročniku predložiti z ustrezno dokumentacijo podroben obračun vrednosti sprememb in zahtevkom v roku 28 dni od naročila spremembe oziroma dogodka, ki je povod za zahtevek. Naročnik mora preveriti in odobriti vrednost.</w:t>
            </w:r>
          </w:p>
          <w:p w14:paraId="3D916D5B" w14:textId="77777777" w:rsidR="00BD6E28" w:rsidRDefault="000A138C" w:rsidP="008408BD">
            <w:pPr>
              <w:spacing w:before="225" w:after="225"/>
              <w:jc w:val="both"/>
            </w:pPr>
            <w:r>
              <w:rPr>
                <w:rFonts w:ascii="Arial" w:hAnsi="Arial" w:cs="Arial"/>
                <w:color w:val="000000"/>
                <w:sz w:val="18"/>
                <w:szCs w:val="18"/>
              </w:rPr>
              <w:t>Cene za dodatna in spremenjena dela se določijo v okviru pogajanj med naročnikom in izvajalcem in ne smejo presegati cen na trgu za istovrstna dela, blago in opremo, upoštevaje pogoje, ki so vezani na njihovo naročilo.</w:t>
            </w:r>
          </w:p>
          <w:p w14:paraId="0F1D1514" w14:textId="77777777" w:rsidR="00BD6E28" w:rsidRDefault="000A138C" w:rsidP="008408BD">
            <w:pPr>
              <w:spacing w:before="225" w:after="225"/>
              <w:jc w:val="both"/>
            </w:pPr>
            <w:r>
              <w:rPr>
                <w:rFonts w:ascii="Arial" w:hAnsi="Arial" w:cs="Arial"/>
                <w:color w:val="000000"/>
                <w:sz w:val="18"/>
                <w:szCs w:val="18"/>
              </w:rPr>
              <w:lastRenderedPageBreak/>
              <w:t>Za dodatna in spremenjena dela, ki so se izkazala za potrebna po sklenitvi te pogodbe, lahko naročnik odda naročilo izvajalcu osnovnega naročila ob upoštevanju določb zakona, ki ureja javno naročanje.</w:t>
            </w:r>
          </w:p>
        </w:tc>
      </w:tr>
    </w:tbl>
    <w:p w14:paraId="4468FFAA" w14:textId="77777777" w:rsidR="00BD6E28" w:rsidRDefault="000A138C" w:rsidP="008408BD">
      <w:pPr>
        <w:spacing w:before="225" w:after="225" w:line="240" w:lineRule="auto"/>
        <w:jc w:val="both"/>
      </w:pPr>
      <w:r>
        <w:rPr>
          <w:rFonts w:ascii="Arial" w:hAnsi="Arial" w:cs="Arial"/>
          <w:b/>
          <w:bCs/>
          <w:color w:val="000000"/>
          <w:sz w:val="18"/>
          <w:szCs w:val="18"/>
        </w:rPr>
        <w:lastRenderedPageBreak/>
        <w:t>III. POGODBENA CENA IN OBRAČUN DEL</w:t>
      </w:r>
    </w:p>
    <w:p w14:paraId="0B24E6DE" w14:textId="77777777" w:rsidR="00BD6E28" w:rsidRDefault="000A138C" w:rsidP="008408BD">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D6E28" w14:paraId="07EC03C4" w14:textId="77777777">
        <w:tc>
          <w:tcPr>
            <w:tcW w:w="0" w:type="auto"/>
            <w:tcMar>
              <w:top w:w="0" w:type="auto"/>
              <w:bottom w:w="0" w:type="auto"/>
            </w:tcMar>
          </w:tcPr>
          <w:p w14:paraId="21B9786A" w14:textId="77777777" w:rsidR="00BD6E28" w:rsidRDefault="000A138C" w:rsidP="008408BD">
            <w:pPr>
              <w:spacing w:before="225" w:after="225"/>
              <w:jc w:val="both"/>
            </w:pPr>
            <w:r>
              <w:rPr>
                <w:rFonts w:ascii="Arial" w:hAnsi="Arial" w:cs="Arial"/>
                <w:color w:val="000000"/>
                <w:sz w:val="18"/>
                <w:szCs w:val="18"/>
              </w:rPr>
              <w:t>Pogodbena cena za dela po tej pogodbi je določena na osnovi ponudbe in znaša:</w:t>
            </w:r>
          </w:p>
          <w:p w14:paraId="634D42F6" w14:textId="2B40B5B6" w:rsidR="00BD6E28" w:rsidRDefault="000A138C" w:rsidP="008408BD">
            <w:pPr>
              <w:spacing w:before="225" w:after="225"/>
              <w:jc w:val="both"/>
            </w:pPr>
            <w:r>
              <w:rPr>
                <w:rFonts w:ascii="Arial" w:hAnsi="Arial" w:cs="Arial"/>
                <w:color w:val="000000"/>
                <w:sz w:val="18"/>
                <w:szCs w:val="18"/>
              </w:rPr>
              <w:t>___________________________________ EUR brez DDV</w:t>
            </w:r>
          </w:p>
          <w:p w14:paraId="260ECA02" w14:textId="6C87E41A" w:rsidR="00BD6E28" w:rsidRDefault="000A138C" w:rsidP="008408BD">
            <w:pPr>
              <w:spacing w:before="225" w:after="225"/>
              <w:jc w:val="both"/>
            </w:pPr>
            <w:r>
              <w:rPr>
                <w:rFonts w:ascii="Arial" w:hAnsi="Arial" w:cs="Arial"/>
                <w:color w:val="000000"/>
                <w:sz w:val="18"/>
                <w:szCs w:val="18"/>
              </w:rPr>
              <w:t>___________________________________ davek na dodano vrednost (DDV) v EUR</w:t>
            </w:r>
          </w:p>
          <w:p w14:paraId="2068851F" w14:textId="3446A33F" w:rsidR="00BD6E28" w:rsidRDefault="000A138C" w:rsidP="008408BD">
            <w:pPr>
              <w:spacing w:before="225" w:after="225"/>
              <w:jc w:val="both"/>
            </w:pPr>
            <w:r>
              <w:rPr>
                <w:rFonts w:ascii="Arial" w:hAnsi="Arial" w:cs="Arial"/>
                <w:color w:val="000000"/>
                <w:sz w:val="18"/>
                <w:szCs w:val="18"/>
              </w:rPr>
              <w:t>___________________________________ pogodbena vrednost vključno z DDV v EUR</w:t>
            </w:r>
          </w:p>
          <w:p w14:paraId="64C7BA4B" w14:textId="77777777" w:rsidR="00BD6E28" w:rsidRDefault="000A138C" w:rsidP="008408BD">
            <w:pPr>
              <w:spacing w:before="225" w:after="225"/>
              <w:jc w:val="both"/>
            </w:pPr>
            <w:r>
              <w:rPr>
                <w:rFonts w:ascii="Arial" w:hAnsi="Arial" w:cs="Arial"/>
                <w:color w:val="000000"/>
                <w:sz w:val="18"/>
                <w:szCs w:val="18"/>
              </w:rPr>
              <w:t>Pogodbena cena je ponudbena cena in je nespremenljiva (fiksna) za ves čas izvedbe del.</w:t>
            </w:r>
          </w:p>
          <w:p w14:paraId="5D42CCC0" w14:textId="77777777" w:rsidR="00BD6E28" w:rsidRDefault="000A138C" w:rsidP="008408BD">
            <w:pPr>
              <w:spacing w:before="225" w:after="225"/>
              <w:jc w:val="both"/>
            </w:pPr>
            <w:r>
              <w:rPr>
                <w:rFonts w:ascii="Arial" w:hAnsi="Arial" w:cs="Arial"/>
                <w:color w:val="000000"/>
                <w:sz w:val="18"/>
                <w:szCs w:val="18"/>
              </w:rPr>
              <w:t>Pogodbena cena iz predhodnega odstavka tega člena je določena po načelu »ključ v roke«. Pogodbena klavzula »ključ v roke« pomeni, da pogodbena cena zajema vse obveznosti v okviru pogodbe, vse stvari, ki so potrebne za izvedbo in dokončanje del in odpravo napak, ter tudi vrednost vseh nepredvidenih in presežnih del, ki jih je potrebno opraviti za funkcionalno usposobitev objekta v skladu s predmetom in namenom te pogodbe, izključen pa je vpliv manjkajočih del nanjo.</w:t>
            </w:r>
          </w:p>
          <w:p w14:paraId="66B5C51A" w14:textId="17143C13" w:rsidR="00BD6E28" w:rsidRDefault="000A138C" w:rsidP="008408BD">
            <w:pPr>
              <w:spacing w:before="225" w:after="225"/>
              <w:jc w:val="both"/>
              <w:rPr>
                <w:rFonts w:ascii="Arial" w:hAnsi="Arial" w:cs="Arial"/>
                <w:color w:val="000000"/>
                <w:sz w:val="18"/>
                <w:szCs w:val="18"/>
              </w:rPr>
            </w:pPr>
            <w:r>
              <w:rPr>
                <w:rFonts w:ascii="Arial" w:hAnsi="Arial" w:cs="Arial"/>
                <w:color w:val="000000"/>
                <w:sz w:val="18"/>
                <w:szCs w:val="18"/>
              </w:rPr>
              <w:t>Sredstva za izvedbo naročila so zagotovljena v:</w:t>
            </w:r>
            <w:r w:rsidR="001F06F2">
              <w:rPr>
                <w:rFonts w:ascii="Arial" w:hAnsi="Arial" w:cs="Arial"/>
                <w:color w:val="000000"/>
                <w:sz w:val="18"/>
                <w:szCs w:val="18"/>
              </w:rPr>
              <w:t xml:space="preserve"> _____________</w:t>
            </w:r>
          </w:p>
          <w:p w14:paraId="2BBAB4EB" w14:textId="77777777" w:rsidR="00BD6E28" w:rsidRDefault="000A138C" w:rsidP="008408BD">
            <w:pPr>
              <w:spacing w:before="225" w:after="225"/>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BD6E28" w14:paraId="3E304D22" w14:textId="77777777">
              <w:tc>
                <w:tcPr>
                  <w:tcW w:w="0" w:type="auto"/>
                  <w:tcMar>
                    <w:top w:w="0" w:type="auto"/>
                    <w:bottom w:w="0" w:type="auto"/>
                  </w:tcMar>
                </w:tcPr>
                <w:p w14:paraId="34BB5D9C"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1302F308"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733226B6"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14:paraId="660405C8"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14:paraId="435EB8A0"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23DDAC57"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14:paraId="0A2953C2"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6E7EFE42"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14:paraId="18ED2071"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14:paraId="5C024945"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14:paraId="5EC1BB13"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4932AE08"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14:paraId="384B327D"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stroške za predpisane preiskave in ateste;</w:t>
                  </w:r>
                </w:p>
                <w:p w14:paraId="37DCA720"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14:paraId="27043591"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14:paraId="6787C554"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sodelovanje pri tehničnem pregledu objekta;</w:t>
                  </w:r>
                </w:p>
                <w:p w14:paraId="5EAA168F" w14:textId="77777777" w:rsidR="00BD6E28" w:rsidRDefault="000A138C" w:rsidP="008408BD">
                  <w:pPr>
                    <w:numPr>
                      <w:ilvl w:val="0"/>
                      <w:numId w:val="18"/>
                    </w:numPr>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tc>
            </w:tr>
          </w:tbl>
          <w:p w14:paraId="5E0BDB61" w14:textId="77777777" w:rsidR="00BD6E28" w:rsidRDefault="00BD6E28" w:rsidP="008408BD"/>
        </w:tc>
      </w:tr>
    </w:tbl>
    <w:p w14:paraId="10CF7D64" w14:textId="77777777" w:rsidR="001F06F2" w:rsidRDefault="001F06F2" w:rsidP="008408BD">
      <w:pPr>
        <w:spacing w:after="0" w:line="240" w:lineRule="auto"/>
        <w:jc w:val="center"/>
        <w:rPr>
          <w:rFonts w:ascii="Arial" w:hAnsi="Arial" w:cs="Arial"/>
          <w:b/>
          <w:bCs/>
          <w:color w:val="000000"/>
          <w:sz w:val="18"/>
          <w:szCs w:val="18"/>
        </w:rPr>
      </w:pPr>
    </w:p>
    <w:p w14:paraId="04591C6C" w14:textId="7E51524E" w:rsidR="00BD6E28" w:rsidRDefault="000A138C" w:rsidP="008408BD">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BD6E28" w14:paraId="546F6F70" w14:textId="77777777">
        <w:tc>
          <w:tcPr>
            <w:tcW w:w="0" w:type="auto"/>
            <w:tcMar>
              <w:top w:w="0" w:type="auto"/>
              <w:bottom w:w="0" w:type="auto"/>
            </w:tcMar>
          </w:tcPr>
          <w:p w14:paraId="69A400C5" w14:textId="77777777" w:rsidR="00BD6E28" w:rsidRDefault="000A138C" w:rsidP="008408BD">
            <w:pPr>
              <w:spacing w:before="225" w:after="225"/>
              <w:jc w:val="both"/>
            </w:pPr>
            <w:r>
              <w:rPr>
                <w:rFonts w:ascii="Arial" w:hAnsi="Arial" w:cs="Arial"/>
                <w:color w:val="000000"/>
                <w:sz w:val="18"/>
                <w:szCs w:val="18"/>
              </w:rPr>
              <w:t>Pogodbena cena zajema vrednost vseh s projektno dokumentacijo predvidenih del, kot tudi dela, ki s predano projektno dokumentacijo niso predvidena, so pa predpisana z veljavnimi predpisi, soglasji in pravili stroke, ali če so potrebna za zagotovitev varnosti, stabilnosti in fukcionalnosti objekta. Pogodbena cena prav tako zajema vsa nepredvidena in presežna dela, ki jih je potrebno opraviti za funkcionalno usposobitev objekta v skladu s predmetom in namenom te pogodbe. Predmetna pogodbena cena, določena na ključ, vsebuje vse potrebne elemente za izvedbo vseh potrebnih del na predmetnem objektu do funkcionalne dovršitve del.</w:t>
            </w:r>
          </w:p>
          <w:p w14:paraId="53BE85D8" w14:textId="77777777" w:rsidR="00BD6E28" w:rsidRDefault="000A138C" w:rsidP="008408BD">
            <w:pPr>
              <w:spacing w:before="225" w:after="225"/>
              <w:jc w:val="both"/>
            </w:pPr>
            <w:r>
              <w:rPr>
                <w:rFonts w:ascii="Arial" w:hAnsi="Arial" w:cs="Arial"/>
                <w:color w:val="000000"/>
                <w:sz w:val="18"/>
                <w:szCs w:val="18"/>
              </w:rPr>
              <w:t>Pogodbena cena prav tako zajema izvedbo vseh instalacijskih priključkov in ceno eventuelnih potrebnih soglasij. Prav tako so v ponudbeni ceni zajeti vsi stroški potrebni za izpolnitev pogojev soglasodajalcev.</w:t>
            </w:r>
          </w:p>
          <w:p w14:paraId="4F21881C" w14:textId="77777777" w:rsidR="00BD6E28" w:rsidRDefault="000A138C" w:rsidP="008408BD">
            <w:pPr>
              <w:spacing w:before="225" w:after="225"/>
              <w:jc w:val="both"/>
            </w:pPr>
            <w:r>
              <w:rPr>
                <w:rFonts w:ascii="Arial" w:hAnsi="Arial" w:cs="Arial"/>
                <w:color w:val="000000"/>
                <w:sz w:val="18"/>
                <w:szCs w:val="18"/>
              </w:rPr>
              <w:t>V pogodbeni ceni so zajeti tudi stroški za izdelavo geodetskega posnetka izvedenih del in navodil za obratovanje in vzdrževanje.</w:t>
            </w:r>
          </w:p>
        </w:tc>
      </w:tr>
    </w:tbl>
    <w:p w14:paraId="521310A6" w14:textId="77777777" w:rsidR="00BD6E28" w:rsidRDefault="000A138C" w:rsidP="008408BD">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D6E28" w14:paraId="3D3FE04D" w14:textId="77777777">
        <w:tc>
          <w:tcPr>
            <w:tcW w:w="0" w:type="auto"/>
            <w:tcMar>
              <w:top w:w="0" w:type="auto"/>
              <w:bottom w:w="0" w:type="auto"/>
            </w:tcMar>
          </w:tcPr>
          <w:p w14:paraId="40729EE6" w14:textId="19369A24" w:rsidR="00BD6E28" w:rsidRDefault="000A138C" w:rsidP="008408BD">
            <w:pPr>
              <w:spacing w:before="225" w:after="225"/>
              <w:jc w:val="both"/>
            </w:pPr>
            <w:r>
              <w:rPr>
                <w:rFonts w:ascii="Arial" w:hAnsi="Arial" w:cs="Arial"/>
                <w:color w:val="000000"/>
                <w:sz w:val="18"/>
                <w:szCs w:val="18"/>
              </w:rPr>
              <w:t>Opravljena dela se bodo obračunala glede na delež izvedenih del</w:t>
            </w:r>
            <w:r w:rsidR="00065A1C">
              <w:rPr>
                <w:rFonts w:ascii="Arial" w:hAnsi="Arial" w:cs="Arial"/>
                <w:color w:val="000000"/>
                <w:sz w:val="18"/>
                <w:szCs w:val="18"/>
              </w:rPr>
              <w:t>, pri čemer je potrebno upoštevati, da mora naročnik sofinacerju najkasneje do 20. v tekočem mesecu sporočiti informacijo o tem, ali bo izstavljen zahtevek za plačilo, ki bo zapadel v plačilo v naslednjem mesecu ter informacijo o tem v kakšnem znesku. Navedeno zavezo naročnika v relaciji do sofinancerja mora izvajalec v celoti upoštevati pri pripravi in izdaji obračuna del.</w:t>
            </w:r>
          </w:p>
          <w:p w14:paraId="0846BB4B" w14:textId="77777777" w:rsidR="00BD6E28" w:rsidRDefault="000A138C" w:rsidP="008408BD">
            <w:pPr>
              <w:spacing w:before="225" w:after="225"/>
              <w:jc w:val="both"/>
            </w:pPr>
            <w:r>
              <w:rPr>
                <w:rFonts w:ascii="Arial" w:hAnsi="Arial" w:cs="Arial"/>
                <w:color w:val="000000"/>
                <w:sz w:val="18"/>
                <w:szCs w:val="18"/>
              </w:rPr>
              <w:t>Obračunsko obdobje je od prvega do zadnjega v mesecu.</w:t>
            </w:r>
          </w:p>
          <w:p w14:paraId="1C8BE8A4" w14:textId="77777777" w:rsidR="00BD6E28" w:rsidRDefault="000A138C" w:rsidP="008408BD">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14:paraId="3E689E7D" w14:textId="77777777" w:rsidR="00BD6E28" w:rsidRDefault="000A138C" w:rsidP="008408BD">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4E95031E" w14:textId="77777777" w:rsidR="00BD6E28" w:rsidRDefault="000A138C" w:rsidP="008408BD">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45A56A58" w14:textId="77777777" w:rsidR="00BD6E28" w:rsidRDefault="000A138C" w:rsidP="008408BD">
            <w:pPr>
              <w:spacing w:before="225" w:after="225"/>
              <w:jc w:val="both"/>
            </w:pPr>
            <w:r>
              <w:rPr>
                <w:rFonts w:ascii="Arial" w:hAnsi="Arial" w:cs="Arial"/>
                <w:color w:val="000000"/>
                <w:sz w:val="18"/>
                <w:szCs w:val="18"/>
              </w:rPr>
              <w:t>Situacija se naročniku vroči osebno ali po pošti.</w:t>
            </w:r>
          </w:p>
          <w:p w14:paraId="75ED80A4" w14:textId="77777777" w:rsidR="00BD6E28" w:rsidRDefault="000A138C" w:rsidP="008408BD">
            <w:pPr>
              <w:spacing w:before="225" w:after="225"/>
              <w:jc w:val="both"/>
            </w:pPr>
            <w:r>
              <w:rPr>
                <w:rFonts w:ascii="Arial" w:hAnsi="Arial" w:cs="Arial"/>
                <w:color w:val="000000"/>
                <w:sz w:val="18"/>
                <w:szCs w:val="18"/>
              </w:rPr>
              <w:t>Naročnik je dolžan situacijo pregledati v roku 8 dni od prejema.</w:t>
            </w:r>
          </w:p>
          <w:p w14:paraId="336D0924" w14:textId="77777777" w:rsidR="00BD6E28" w:rsidRDefault="000A138C" w:rsidP="008408BD">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790483C4" w14:textId="77777777" w:rsidR="00BD6E28" w:rsidRDefault="000A138C" w:rsidP="008408BD">
            <w:pPr>
              <w:spacing w:before="225" w:after="225"/>
              <w:jc w:val="both"/>
            </w:pPr>
            <w:r>
              <w:rPr>
                <w:rFonts w:ascii="Arial" w:hAnsi="Arial" w:cs="Arial"/>
                <w:color w:val="000000"/>
                <w:sz w:val="18"/>
                <w:szCs w:val="18"/>
              </w:rPr>
              <w:t>Končno situacijo izstavi izvajalec v 10 dneh po končni primopredaji del.</w:t>
            </w:r>
          </w:p>
        </w:tc>
      </w:tr>
    </w:tbl>
    <w:p w14:paraId="568CCB9A" w14:textId="77777777" w:rsidR="00BD6E28" w:rsidRDefault="000A138C" w:rsidP="008408BD">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BD6E28" w14:paraId="7D7587E5" w14:textId="77777777">
        <w:tc>
          <w:tcPr>
            <w:tcW w:w="0" w:type="auto"/>
            <w:tcMar>
              <w:top w:w="0" w:type="auto"/>
              <w:bottom w:w="0" w:type="auto"/>
            </w:tcMar>
          </w:tcPr>
          <w:p w14:paraId="726BC6C8" w14:textId="77777777" w:rsidR="00BD6E28" w:rsidRDefault="000A138C" w:rsidP="008408BD">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2BB5DFD1" w14:textId="445D8F62" w:rsidR="00BD6E28" w:rsidRDefault="000A138C" w:rsidP="008408BD">
            <w:pPr>
              <w:spacing w:before="225" w:after="225"/>
              <w:jc w:val="both"/>
            </w:pPr>
            <w:r>
              <w:rPr>
                <w:rFonts w:ascii="Arial" w:hAnsi="Arial" w:cs="Arial"/>
                <w:color w:val="000000"/>
                <w:sz w:val="18"/>
                <w:szCs w:val="18"/>
              </w:rPr>
              <w:t xml:space="preserve">Naročnik bo nakazoval zneske po predhodnem odstavku </w:t>
            </w:r>
            <w:r w:rsidR="001F06F2">
              <w:rPr>
                <w:rFonts w:ascii="Arial" w:hAnsi="Arial" w:cs="Arial"/>
                <w:color w:val="000000"/>
                <w:sz w:val="18"/>
                <w:szCs w:val="18"/>
              </w:rPr>
              <w:t>v 30.</w:t>
            </w:r>
            <w:r>
              <w:rPr>
                <w:rFonts w:ascii="Arial" w:hAnsi="Arial" w:cs="Arial"/>
                <w:color w:val="000000"/>
                <w:sz w:val="18"/>
                <w:szCs w:val="18"/>
              </w:rPr>
              <w:t xml:space="preserve"> </w:t>
            </w:r>
            <w:r w:rsidR="001F06F2">
              <w:rPr>
                <w:rFonts w:ascii="Arial" w:hAnsi="Arial" w:cs="Arial"/>
                <w:color w:val="000000"/>
                <w:sz w:val="18"/>
                <w:szCs w:val="18"/>
              </w:rPr>
              <w:t xml:space="preserve">dneh </w:t>
            </w:r>
            <w:r>
              <w:rPr>
                <w:rFonts w:ascii="Arial" w:hAnsi="Arial" w:cs="Arial"/>
                <w:color w:val="000000"/>
                <w:sz w:val="18"/>
                <w:szCs w:val="18"/>
              </w:rPr>
              <w:t>po uradnem prejemu potrjene začasne mesečne ali končne situacije na transakcijski račun glavnega izvajalca, ki izhaja iz te pogodbe.</w:t>
            </w:r>
          </w:p>
          <w:p w14:paraId="7B5823D2" w14:textId="77777777" w:rsidR="00BD6E28" w:rsidRDefault="000A138C" w:rsidP="008408BD">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7F6339C1" w14:textId="77777777" w:rsidR="00BD6E28" w:rsidRDefault="000A138C" w:rsidP="008408BD">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1CAB94BB" w14:textId="77777777" w:rsidR="00BD6E28" w:rsidRDefault="000A138C" w:rsidP="008408BD">
            <w:pPr>
              <w:spacing w:before="225" w:after="225"/>
              <w:jc w:val="both"/>
            </w:pPr>
            <w:r>
              <w:rPr>
                <w:rFonts w:ascii="Arial" w:hAnsi="Arial" w:cs="Arial"/>
                <w:color w:val="000000"/>
                <w:sz w:val="18"/>
                <w:szCs w:val="18"/>
              </w:rPr>
              <w:lastRenderedPageBreak/>
              <w:t>V primeru zamude plačila dolguje naročnik izvajalcu zamudne obresti v višini zakonitih zamudnih obresti.</w:t>
            </w:r>
          </w:p>
        </w:tc>
      </w:tr>
    </w:tbl>
    <w:p w14:paraId="20EB64B7" w14:textId="77777777" w:rsidR="00BD6E28" w:rsidRDefault="000A138C" w:rsidP="008408BD">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BD6E28" w14:paraId="2ABF52C8" w14:textId="77777777">
        <w:tc>
          <w:tcPr>
            <w:tcW w:w="0" w:type="auto"/>
            <w:tcMar>
              <w:top w:w="0" w:type="auto"/>
              <w:bottom w:w="0" w:type="auto"/>
            </w:tcMar>
          </w:tcPr>
          <w:p w14:paraId="01837229" w14:textId="77777777" w:rsidR="00BD6E28" w:rsidRDefault="000A138C" w:rsidP="008408BD">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08D78BDE" w14:textId="77777777" w:rsidR="00BD6E28" w:rsidRDefault="000A138C" w:rsidP="008408BD">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D6E28" w14:paraId="14129803" w14:textId="77777777">
        <w:tc>
          <w:tcPr>
            <w:tcW w:w="0" w:type="auto"/>
            <w:tcMar>
              <w:top w:w="0" w:type="auto"/>
              <w:bottom w:w="0" w:type="auto"/>
            </w:tcMar>
          </w:tcPr>
          <w:p w14:paraId="501D6E05" w14:textId="77777777" w:rsidR="00BD6E28" w:rsidRDefault="000A138C" w:rsidP="008408BD">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 javno-naročniška zakonodaja.</w:t>
            </w:r>
          </w:p>
        </w:tc>
      </w:tr>
    </w:tbl>
    <w:p w14:paraId="285E7353" w14:textId="77777777" w:rsidR="00BD6E28" w:rsidRDefault="000A138C" w:rsidP="008408BD">
      <w:pPr>
        <w:spacing w:before="225" w:after="225" w:line="240" w:lineRule="auto"/>
        <w:jc w:val="both"/>
      </w:pPr>
      <w:r>
        <w:rPr>
          <w:rFonts w:ascii="Arial" w:hAnsi="Arial" w:cs="Arial"/>
          <w:b/>
          <w:bCs/>
          <w:color w:val="000000"/>
          <w:sz w:val="18"/>
          <w:szCs w:val="18"/>
        </w:rPr>
        <w:t>IV. PODIZVAJALCI</w:t>
      </w:r>
    </w:p>
    <w:p w14:paraId="4A7AEE86" w14:textId="77777777" w:rsidR="00BD6E28" w:rsidRDefault="000A138C" w:rsidP="008408B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D6E28" w14:paraId="0E4FEC79" w14:textId="77777777">
        <w:tc>
          <w:tcPr>
            <w:tcW w:w="0" w:type="auto"/>
            <w:tcMar>
              <w:top w:w="0" w:type="auto"/>
              <w:bottom w:w="0" w:type="auto"/>
            </w:tcMar>
          </w:tcPr>
          <w:p w14:paraId="691D6D6F" w14:textId="77777777" w:rsidR="00BD6E28" w:rsidRDefault="000A138C" w:rsidP="008408BD">
            <w:pPr>
              <w:spacing w:before="225" w:after="225"/>
              <w:jc w:val="both"/>
            </w:pPr>
            <w:r>
              <w:rPr>
                <w:rFonts w:ascii="Arial" w:hAnsi="Arial" w:cs="Arial"/>
                <w:color w:val="000000"/>
                <w:sz w:val="18"/>
                <w:szCs w:val="18"/>
              </w:rPr>
              <w:t>Izvajalec je odgovoren za dejanja in napake vseh podizvajalcev, njegovih zastopnikov ali zaposlenih, kakor da bi bila to dejanja ali napake izvajalca samega.</w:t>
            </w:r>
          </w:p>
          <w:p w14:paraId="28FC249A" w14:textId="77777777" w:rsidR="00BD6E28" w:rsidRDefault="000A138C" w:rsidP="008408BD">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D6E28" w14:paraId="24A8FF4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14E349" w14:textId="77777777" w:rsidR="00BD6E28" w:rsidRDefault="000A138C" w:rsidP="008408B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8606253" w14:textId="77777777" w:rsidR="00BD6E28" w:rsidRDefault="00BD6E28" w:rsidP="008408BD"/>
              </w:tc>
            </w:tr>
            <w:tr w:rsidR="00BD6E28" w14:paraId="40B0449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55A9F3" w14:textId="77777777" w:rsidR="00BD6E28" w:rsidRDefault="000A138C" w:rsidP="008408B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B658561" w14:textId="77777777" w:rsidR="00BD6E28" w:rsidRDefault="000A138C" w:rsidP="008408BD">
                  <w:pPr>
                    <w:spacing w:before="135" w:after="135"/>
                    <w:jc w:val="both"/>
                    <w:textAlignment w:val="center"/>
                  </w:pPr>
                  <w:r>
                    <w:rPr>
                      <w:rFonts w:ascii="Arial" w:hAnsi="Arial" w:cs="Arial"/>
                      <w:color w:val="000000"/>
                      <w:position w:val="-2"/>
                      <w:sz w:val="18"/>
                      <w:szCs w:val="18"/>
                    </w:rPr>
                    <w:t>Opis del, ki jih bo izvedel podizvajalec:</w:t>
                  </w:r>
                </w:p>
                <w:p w14:paraId="70BA9342" w14:textId="77777777" w:rsidR="00BD6E28" w:rsidRDefault="000A138C" w:rsidP="008408B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D6E28" w14:paraId="3F4F7B8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4400D7" w14:textId="77777777" w:rsidR="00BD6E28" w:rsidRDefault="000A138C" w:rsidP="008408BD">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E1037B" w14:textId="77777777" w:rsidR="00BD6E28" w:rsidRDefault="00BD6E28" w:rsidP="008408BD"/>
              </w:tc>
            </w:tr>
            <w:tr w:rsidR="00BD6E28" w14:paraId="324AD91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4378FB" w14:textId="77777777" w:rsidR="00BD6E28" w:rsidRDefault="000A138C" w:rsidP="008408B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2852E32" w14:textId="77777777" w:rsidR="00BD6E28" w:rsidRDefault="000A138C" w:rsidP="008408BD">
                  <w:pPr>
                    <w:spacing w:before="135" w:after="135"/>
                    <w:jc w:val="both"/>
                    <w:textAlignment w:val="center"/>
                  </w:pPr>
                  <w:r>
                    <w:rPr>
                      <w:rFonts w:ascii="Arial" w:hAnsi="Arial" w:cs="Arial"/>
                      <w:color w:val="000000"/>
                      <w:position w:val="-2"/>
                      <w:sz w:val="18"/>
                      <w:szCs w:val="18"/>
                    </w:rPr>
                    <w:t>Opis del, ki jih bo izvedel podizvajalec:</w:t>
                  </w:r>
                </w:p>
                <w:p w14:paraId="6A49F50D" w14:textId="77777777" w:rsidR="00BD6E28" w:rsidRDefault="000A138C" w:rsidP="008408B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7C778B11" w14:textId="77777777" w:rsidR="00BD6E28" w:rsidRDefault="00BD6E28" w:rsidP="008408BD"/>
          <w:p w14:paraId="111EF61A" w14:textId="77777777" w:rsidR="00BD6E28" w:rsidRDefault="000A138C" w:rsidP="008408B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BD3FEB6" w14:textId="77777777" w:rsidR="00BD6E28" w:rsidRDefault="000A138C" w:rsidP="008408B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D6E28" w14:paraId="721E2B86" w14:textId="77777777">
              <w:tc>
                <w:tcPr>
                  <w:tcW w:w="0" w:type="auto"/>
                  <w:tcMar>
                    <w:top w:w="0" w:type="auto"/>
                    <w:bottom w:w="0" w:type="auto"/>
                  </w:tcMar>
                </w:tcPr>
                <w:p w14:paraId="3EDF7FF5" w14:textId="77777777" w:rsidR="00BD6E28" w:rsidRDefault="000A138C" w:rsidP="008408BD">
                  <w:pPr>
                    <w:numPr>
                      <w:ilvl w:val="0"/>
                      <w:numId w:val="1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F3CACF4" w14:textId="77777777" w:rsidR="00BD6E28" w:rsidRDefault="000A138C" w:rsidP="008408BD">
                  <w:pPr>
                    <w:numPr>
                      <w:ilvl w:val="0"/>
                      <w:numId w:val="1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5C3C309" w14:textId="77777777" w:rsidR="00BD6E28" w:rsidRDefault="000A138C" w:rsidP="008408BD">
                  <w:pPr>
                    <w:numPr>
                      <w:ilvl w:val="0"/>
                      <w:numId w:val="1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A78AC3E" w14:textId="77777777" w:rsidR="00BD6E28" w:rsidRDefault="00BD6E28" w:rsidP="008408BD"/>
          <w:p w14:paraId="5274840A" w14:textId="77777777" w:rsidR="00BD6E28" w:rsidRDefault="000A138C" w:rsidP="008408BD">
            <w:pPr>
              <w:spacing w:before="225" w:after="225"/>
              <w:jc w:val="both"/>
            </w:pPr>
            <w:r>
              <w:rPr>
                <w:rFonts w:ascii="Arial" w:hAnsi="Arial" w:cs="Arial"/>
                <w:color w:val="000000"/>
                <w:sz w:val="18"/>
                <w:szCs w:val="18"/>
              </w:rPr>
              <w:lastRenderedPageBreak/>
              <w:t>Zgolj ob izpolnitvi vseh pogojev iz predhodnega odstavka, je naročnik obvezan izvršiti neposredno plačilo podizvajalcu. </w:t>
            </w:r>
          </w:p>
          <w:p w14:paraId="5AFA5257" w14:textId="77777777" w:rsidR="00BD6E28" w:rsidRDefault="000A138C" w:rsidP="008408BD">
            <w:pPr>
              <w:spacing w:before="225" w:after="225"/>
              <w:jc w:val="both"/>
            </w:pPr>
            <w:r>
              <w:rPr>
                <w:rFonts w:ascii="Arial" w:hAnsi="Arial" w:cs="Arial"/>
                <w:color w:val="000000"/>
                <w:sz w:val="18"/>
                <w:szCs w:val="18"/>
              </w:rPr>
              <w:t>Plačila podizvajalcem se izvedejo v rokih in na enak način kot velja za plačila izvajalcu.</w:t>
            </w:r>
          </w:p>
          <w:p w14:paraId="5035C439" w14:textId="77777777" w:rsidR="00BD6E28" w:rsidRDefault="000A138C" w:rsidP="008408BD">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9B598C6" w14:textId="77777777" w:rsidR="00BD6E28" w:rsidRDefault="000A138C" w:rsidP="008408B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6B2A426" w14:textId="77777777" w:rsidR="00BD6E28" w:rsidRDefault="000A138C" w:rsidP="008408BD">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B2F86F2" w14:textId="77777777" w:rsidR="00BD6E28" w:rsidRDefault="000A138C" w:rsidP="008408BD">
      <w:pPr>
        <w:spacing w:before="225" w:after="225" w:line="240" w:lineRule="auto"/>
        <w:jc w:val="both"/>
      </w:pPr>
      <w:r>
        <w:rPr>
          <w:rFonts w:ascii="Arial" w:hAnsi="Arial" w:cs="Arial"/>
          <w:b/>
          <w:bCs/>
          <w:color w:val="000000"/>
          <w:sz w:val="18"/>
          <w:szCs w:val="18"/>
        </w:rPr>
        <w:lastRenderedPageBreak/>
        <w:t>V. OBVEZNOSTI NAROČNIKA</w:t>
      </w:r>
    </w:p>
    <w:p w14:paraId="5958B31A" w14:textId="77777777" w:rsidR="00BD6E28" w:rsidRDefault="000A138C" w:rsidP="008408BD">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D6E28" w14:paraId="19F9A655" w14:textId="77777777">
        <w:tc>
          <w:tcPr>
            <w:tcW w:w="0" w:type="auto"/>
            <w:tcMar>
              <w:top w:w="0" w:type="auto"/>
              <w:bottom w:w="0" w:type="auto"/>
            </w:tcMar>
          </w:tcPr>
          <w:p w14:paraId="3ADBC755" w14:textId="77777777" w:rsidR="00BD6E28" w:rsidRDefault="000A138C" w:rsidP="008408BD">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BD6E28" w14:paraId="0FAA43A9" w14:textId="77777777">
              <w:tc>
                <w:tcPr>
                  <w:tcW w:w="0" w:type="auto"/>
                  <w:tcMar>
                    <w:top w:w="0" w:type="auto"/>
                    <w:bottom w:w="0" w:type="auto"/>
                  </w:tcMar>
                </w:tcPr>
                <w:p w14:paraId="1C7AEE62" w14:textId="77777777" w:rsidR="00BD6E28" w:rsidRDefault="000A138C" w:rsidP="008408BD">
                  <w:pPr>
                    <w:numPr>
                      <w:ilvl w:val="0"/>
                      <w:numId w:val="20"/>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3317EBA9" w14:textId="77777777" w:rsidR="00BD6E28" w:rsidRDefault="000A138C" w:rsidP="008408BD">
                  <w:pPr>
                    <w:numPr>
                      <w:ilvl w:val="0"/>
                      <w:numId w:val="20"/>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37B885DE" w14:textId="77777777" w:rsidR="00BD6E28" w:rsidRDefault="000A138C" w:rsidP="008408BD">
                  <w:pPr>
                    <w:numPr>
                      <w:ilvl w:val="0"/>
                      <w:numId w:val="20"/>
                    </w:numPr>
                    <w:jc w:val="both"/>
                    <w:rPr>
                      <w:rFonts w:ascii="Arial" w:hAnsi="Arial" w:cs="Arial"/>
                      <w:color w:val="000000"/>
                      <w:sz w:val="18"/>
                      <w:szCs w:val="18"/>
                    </w:rPr>
                  </w:pPr>
                  <w:r>
                    <w:rPr>
                      <w:rFonts w:ascii="Arial" w:hAnsi="Arial" w:cs="Arial"/>
                      <w:color w:val="000000"/>
                      <w:sz w:val="18"/>
                      <w:szCs w:val="18"/>
                    </w:rPr>
                    <w:t>izvajalcu izročiti dokumentacijo oziroma zakoličbo nadzmenih in podzemnih vodov in komunalnih naprav, če ta obstaja;</w:t>
                  </w:r>
                </w:p>
                <w:p w14:paraId="3CF45676" w14:textId="77777777" w:rsidR="00BD6E28" w:rsidRDefault="000A138C" w:rsidP="008408BD">
                  <w:pPr>
                    <w:numPr>
                      <w:ilvl w:val="0"/>
                      <w:numId w:val="20"/>
                    </w:numPr>
                    <w:jc w:val="both"/>
                    <w:rPr>
                      <w:rFonts w:ascii="Arial" w:hAnsi="Arial" w:cs="Arial"/>
                      <w:color w:val="000000"/>
                      <w:sz w:val="18"/>
                      <w:szCs w:val="18"/>
                    </w:rPr>
                  </w:pPr>
                  <w:r>
                    <w:rPr>
                      <w:rFonts w:ascii="Arial" w:hAnsi="Arial" w:cs="Arial"/>
                      <w:color w:val="000000"/>
                      <w:sz w:val="18"/>
                      <w:szCs w:val="18"/>
                    </w:rPr>
                    <w:t>izvajalcu izročiti dokumentacijo o geoloških in geotehničnih preizskavah zemljin, če ta obstaja;</w:t>
                  </w:r>
                </w:p>
                <w:p w14:paraId="04A5CB48" w14:textId="77777777" w:rsidR="00BD6E28" w:rsidRDefault="000A138C" w:rsidP="008408BD">
                  <w:pPr>
                    <w:numPr>
                      <w:ilvl w:val="0"/>
                      <w:numId w:val="20"/>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67743789" w14:textId="77777777" w:rsidR="00BD6E28" w:rsidRDefault="000A138C" w:rsidP="008408BD">
                  <w:pPr>
                    <w:numPr>
                      <w:ilvl w:val="0"/>
                      <w:numId w:val="20"/>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70836D51" w14:textId="77777777" w:rsidR="00BD6E28" w:rsidRDefault="000A138C" w:rsidP="008408BD">
                  <w:pPr>
                    <w:numPr>
                      <w:ilvl w:val="0"/>
                      <w:numId w:val="20"/>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7D05A180" w14:textId="77777777" w:rsidR="00BD6E28" w:rsidRDefault="000A138C" w:rsidP="008408BD">
                  <w:pPr>
                    <w:numPr>
                      <w:ilvl w:val="0"/>
                      <w:numId w:val="20"/>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5C11AD0D" w14:textId="77777777" w:rsidR="00BD6E28" w:rsidRDefault="000A138C" w:rsidP="008408BD">
                  <w:pPr>
                    <w:numPr>
                      <w:ilvl w:val="0"/>
                      <w:numId w:val="20"/>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2D28A7D0" w14:textId="77777777" w:rsidR="00BD6E28" w:rsidRDefault="000A138C" w:rsidP="008408BD">
                  <w:pPr>
                    <w:numPr>
                      <w:ilvl w:val="0"/>
                      <w:numId w:val="20"/>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0BBA931C" w14:textId="77777777" w:rsidR="00BD6E28" w:rsidRDefault="000A138C" w:rsidP="008408BD">
                  <w:pPr>
                    <w:numPr>
                      <w:ilvl w:val="0"/>
                      <w:numId w:val="20"/>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11F25D80" w14:textId="77777777" w:rsidR="00BD6E28" w:rsidRDefault="00BD6E28" w:rsidP="008408BD"/>
        </w:tc>
      </w:tr>
    </w:tbl>
    <w:p w14:paraId="7DD87190" w14:textId="77777777" w:rsidR="001F06F2" w:rsidRDefault="001F06F2" w:rsidP="008408BD">
      <w:pPr>
        <w:spacing w:after="0" w:line="240" w:lineRule="auto"/>
        <w:jc w:val="center"/>
        <w:rPr>
          <w:rFonts w:ascii="Arial" w:hAnsi="Arial" w:cs="Arial"/>
          <w:b/>
          <w:bCs/>
          <w:color w:val="000000"/>
          <w:sz w:val="18"/>
          <w:szCs w:val="18"/>
        </w:rPr>
      </w:pPr>
    </w:p>
    <w:p w14:paraId="196ED283" w14:textId="54528C2D" w:rsidR="00BD6E28" w:rsidRDefault="000A138C" w:rsidP="008408BD">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D6E28" w14:paraId="3D3375E9" w14:textId="77777777">
        <w:tc>
          <w:tcPr>
            <w:tcW w:w="0" w:type="auto"/>
            <w:tcMar>
              <w:top w:w="0" w:type="auto"/>
              <w:bottom w:w="0" w:type="auto"/>
            </w:tcMar>
          </w:tcPr>
          <w:p w14:paraId="4B8EB7F1" w14:textId="77777777" w:rsidR="00BD6E28" w:rsidRDefault="000A138C" w:rsidP="008408BD">
            <w:pPr>
              <w:spacing w:before="225" w:after="225"/>
              <w:jc w:val="both"/>
            </w:pPr>
            <w:r>
              <w:rPr>
                <w:rFonts w:ascii="Arial" w:hAnsi="Arial" w:cs="Arial"/>
                <w:color w:val="000000"/>
                <w:sz w:val="18"/>
                <w:szCs w:val="18"/>
              </w:rPr>
              <w:t xml:space="preserve">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w:t>
            </w:r>
            <w:r>
              <w:rPr>
                <w:rFonts w:ascii="Arial" w:hAnsi="Arial" w:cs="Arial"/>
                <w:color w:val="000000"/>
                <w:sz w:val="18"/>
                <w:szCs w:val="18"/>
              </w:rPr>
              <w:lastRenderedPageBreak/>
              <w:t>če je prišlo ali bo prišlo do zakasnitve izvedbe del in plačila vseh stroškov in razumnih koristi, ki morajo biti vključeni v pogodbeni ceni.</w:t>
            </w:r>
          </w:p>
        </w:tc>
      </w:tr>
    </w:tbl>
    <w:p w14:paraId="7A3F51EB" w14:textId="77777777" w:rsidR="00BD6E28" w:rsidRDefault="000A138C" w:rsidP="008408BD">
      <w:pPr>
        <w:spacing w:before="225" w:after="225" w:line="240" w:lineRule="auto"/>
        <w:jc w:val="both"/>
      </w:pPr>
      <w:r>
        <w:rPr>
          <w:rFonts w:ascii="Arial" w:hAnsi="Arial" w:cs="Arial"/>
          <w:b/>
          <w:bCs/>
          <w:color w:val="000000"/>
          <w:sz w:val="18"/>
          <w:szCs w:val="18"/>
        </w:rPr>
        <w:lastRenderedPageBreak/>
        <w:t>VI. OBVEZNOSTI IZVAJALCA</w:t>
      </w:r>
    </w:p>
    <w:p w14:paraId="6A36A240" w14:textId="77777777" w:rsidR="00BD6E28" w:rsidRDefault="000A138C" w:rsidP="008408BD">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BD6E28" w14:paraId="203162F7" w14:textId="77777777">
        <w:tc>
          <w:tcPr>
            <w:tcW w:w="0" w:type="auto"/>
            <w:tcMar>
              <w:top w:w="0" w:type="auto"/>
              <w:bottom w:w="0" w:type="auto"/>
            </w:tcMar>
          </w:tcPr>
          <w:p w14:paraId="4CFB5115" w14:textId="77777777" w:rsidR="00BD6E28" w:rsidRDefault="000A138C" w:rsidP="008408BD">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BD6E28" w14:paraId="1DEA89CC" w14:textId="77777777">
              <w:tc>
                <w:tcPr>
                  <w:tcW w:w="0" w:type="auto"/>
                  <w:tcMar>
                    <w:top w:w="0" w:type="auto"/>
                    <w:bottom w:w="0" w:type="auto"/>
                  </w:tcMar>
                </w:tcPr>
                <w:p w14:paraId="606278AE"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3CBC9430"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ščititi interese naročnika;</w:t>
                  </w:r>
                </w:p>
                <w:p w14:paraId="298DBB46"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3D562AFF"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2DBC45D0"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2ACF19DA"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661F7924"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607735B7"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58548CF0"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3EAFBCC3"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76E95C0E"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717D6F68"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7427DF64"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38B1EDD9"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1CFE74AD"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68CED854"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624DF34B"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637B69D9"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10988F5D"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47C09AFB"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430671DD"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lastRenderedPageBreak/>
                    <w:t>organizirati in plačati finalno čiščenje po končanih delih, če pa tega ne bo storil, lahko to stori naročnik brez predhodnega obvestila na stroške izvajalca, te stroške pa bo naročnik poračunal pri plačilu končne situacije;</w:t>
                  </w:r>
                </w:p>
                <w:p w14:paraId="694B0D97"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7F553FAE"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voditi gradbeni dnevnik ter drugo gradbiščno dokumentacijo;</w:t>
                  </w:r>
                </w:p>
                <w:p w14:paraId="0478F0A6"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in vodje del);</w:t>
                  </w:r>
                </w:p>
                <w:p w14:paraId="2EB4BC4A"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66A82E42"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5D038FD6"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6CB1FA3A"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02D97C15"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6C79F297"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1D5C7735"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7F55E977" w14:textId="77777777" w:rsidR="00BD6E28" w:rsidRDefault="000A138C" w:rsidP="008408BD">
                  <w:pPr>
                    <w:numPr>
                      <w:ilvl w:val="0"/>
                      <w:numId w:val="21"/>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5D019155" w14:textId="7EBEBC76" w:rsidR="00BD6E28" w:rsidRDefault="000A138C" w:rsidP="008408BD">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14:paraId="21AE6597" w14:textId="77777777" w:rsidR="00BD6E28" w:rsidRDefault="000A138C" w:rsidP="008408BD">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8962"/>
      </w:tblGrid>
      <w:tr w:rsidR="00BD6E28" w14:paraId="4401F2BF" w14:textId="77777777">
        <w:tc>
          <w:tcPr>
            <w:tcW w:w="0" w:type="auto"/>
            <w:tcMar>
              <w:top w:w="0" w:type="auto"/>
              <w:bottom w:w="0" w:type="auto"/>
            </w:tcMar>
          </w:tcPr>
          <w:p w14:paraId="3A7C0CC0" w14:textId="77777777" w:rsidR="00BD6E28" w:rsidRDefault="000A138C" w:rsidP="008408BD">
            <w:pPr>
              <w:spacing w:before="225" w:after="225"/>
              <w:jc w:val="both"/>
            </w:pPr>
            <w:r>
              <w:rPr>
                <w:rFonts w:ascii="Arial" w:hAnsi="Arial" w:cs="Arial"/>
                <w:color w:val="000000"/>
                <w:sz w:val="18"/>
                <w:szCs w:val="18"/>
              </w:rPr>
              <w:t>Če izvajalca predstavlja združenje dveh ali več pravnih oseb, se te osebe štejejo za solidarno odgovorne naročniku za izvajanje pogodbe,</w:t>
            </w:r>
          </w:p>
        </w:tc>
      </w:tr>
    </w:tbl>
    <w:p w14:paraId="19CA70CA" w14:textId="77777777" w:rsidR="00BD6E28" w:rsidRDefault="000A138C" w:rsidP="008408BD">
      <w:pPr>
        <w:spacing w:before="225" w:after="225" w:line="240" w:lineRule="auto"/>
        <w:jc w:val="both"/>
      </w:pPr>
      <w:r>
        <w:rPr>
          <w:rFonts w:ascii="Arial" w:hAnsi="Arial" w:cs="Arial"/>
          <w:b/>
          <w:bCs/>
          <w:color w:val="000000"/>
          <w:sz w:val="18"/>
          <w:szCs w:val="18"/>
        </w:rPr>
        <w:t>VII. STROKOVNI NADZOR</w:t>
      </w:r>
    </w:p>
    <w:p w14:paraId="0655C257" w14:textId="77777777" w:rsidR="00BD6E28" w:rsidRDefault="000A138C" w:rsidP="008408BD">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BD6E28" w14:paraId="28E49562" w14:textId="77777777">
        <w:tc>
          <w:tcPr>
            <w:tcW w:w="0" w:type="auto"/>
            <w:tcMar>
              <w:top w:w="0" w:type="auto"/>
              <w:bottom w:w="0" w:type="auto"/>
            </w:tcMar>
          </w:tcPr>
          <w:p w14:paraId="4073ECD7" w14:textId="62991652" w:rsidR="00BD6E28" w:rsidRDefault="000A138C" w:rsidP="008408BD">
            <w:pPr>
              <w:spacing w:before="225" w:after="225"/>
              <w:jc w:val="both"/>
            </w:pPr>
            <w:r>
              <w:rPr>
                <w:rFonts w:ascii="Arial" w:hAnsi="Arial" w:cs="Arial"/>
                <w:color w:val="000000"/>
                <w:sz w:val="18"/>
                <w:szCs w:val="18"/>
              </w:rPr>
              <w:t>Naročnik imenuje za nadzornika _ _ _ _ _ _ _ _ _ _ _ _ _ _ _ _ _ _ _ _ _ _ _ _ _ _ _ _ ki ga na gradbišču zastopa:_ _ _ _ _ _ _ _ _ _ _ _ _ _ _ _ _ _ _ _</w:t>
            </w:r>
          </w:p>
          <w:p w14:paraId="3A51B7C4" w14:textId="77777777" w:rsidR="00BD6E28" w:rsidRDefault="000A138C" w:rsidP="008408BD">
            <w:pPr>
              <w:spacing w:before="225" w:after="225"/>
              <w:jc w:val="both"/>
            </w:pPr>
            <w:r>
              <w:rPr>
                <w:rFonts w:ascii="Arial" w:hAnsi="Arial" w:cs="Arial"/>
                <w:color w:val="000000"/>
                <w:sz w:val="18"/>
                <w:szCs w:val="18"/>
              </w:rPr>
              <w:t>Za naročnikovega pooblaščenca in skrbnika te pogodbe imenuje _ _ _ _ _ _ _ _ _ _ _ _ _ .</w:t>
            </w:r>
          </w:p>
          <w:p w14:paraId="6C03B4DD" w14:textId="77777777" w:rsidR="00BD6E28" w:rsidRDefault="000A138C" w:rsidP="008408BD">
            <w:pPr>
              <w:spacing w:before="225" w:after="225"/>
              <w:jc w:val="both"/>
            </w:pPr>
            <w:r>
              <w:rPr>
                <w:rFonts w:ascii="Arial" w:hAnsi="Arial" w:cs="Arial"/>
                <w:color w:val="000000"/>
                <w:sz w:val="18"/>
                <w:szCs w:val="18"/>
              </w:rPr>
              <w:t>Nadzorni organ ima pooblastilo naročnika, da v njegovem imenu nadzoruje izvedbo del.</w:t>
            </w:r>
          </w:p>
          <w:p w14:paraId="653E7A3E" w14:textId="77777777" w:rsidR="00BD6E28" w:rsidRDefault="000A138C" w:rsidP="008408BD">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6443A9EA" w14:textId="77777777" w:rsidR="00BD6E28" w:rsidRDefault="000A138C" w:rsidP="008408BD">
      <w:pPr>
        <w:spacing w:before="225" w:after="225" w:line="240" w:lineRule="auto"/>
        <w:jc w:val="both"/>
      </w:pPr>
      <w:r>
        <w:rPr>
          <w:rFonts w:ascii="Arial" w:hAnsi="Arial" w:cs="Arial"/>
          <w:b/>
          <w:bCs/>
          <w:color w:val="000000"/>
          <w:sz w:val="18"/>
          <w:szCs w:val="18"/>
        </w:rPr>
        <w:t>VIII. ZELENO JAVNO NAROČANJE</w:t>
      </w:r>
    </w:p>
    <w:p w14:paraId="12DA63A2" w14:textId="77777777" w:rsidR="00BD6E28" w:rsidRDefault="000A138C" w:rsidP="008408B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D6E28" w14:paraId="2576A78C" w14:textId="77777777">
        <w:tc>
          <w:tcPr>
            <w:tcW w:w="0" w:type="auto"/>
            <w:tcMar>
              <w:top w:w="0" w:type="auto"/>
              <w:bottom w:w="0" w:type="auto"/>
            </w:tcMar>
          </w:tcPr>
          <w:p w14:paraId="5A2CC4A5" w14:textId="08C18D93" w:rsidR="00BD6E28" w:rsidRDefault="000A138C" w:rsidP="008408BD">
            <w:pPr>
              <w:spacing w:before="225" w:after="225"/>
              <w:jc w:val="both"/>
            </w:pPr>
            <w:r>
              <w:rPr>
                <w:rFonts w:ascii="Arial" w:hAnsi="Arial" w:cs="Arial"/>
                <w:color w:val="000000"/>
                <w:sz w:val="18"/>
                <w:szCs w:val="18"/>
              </w:rPr>
              <w:t>Vezano na izvrševanje določb veljavne Uredbe o zelenem javnem naročanju se izvajalec zavezuje, da bo</w:t>
            </w:r>
            <w:r w:rsidR="001F06F2">
              <w:rPr>
                <w:rFonts w:ascii="Arial" w:hAnsi="Arial" w:cs="Arial"/>
                <w:color w:val="000000"/>
                <w:sz w:val="18"/>
                <w:szCs w:val="18"/>
              </w:rPr>
              <w:t xml:space="preserve"> vsa dela izvedel ob upoštevanju ciljev določenih v razpisni dokumentaciji in Popisu del s ponudbenim predračunom.</w:t>
            </w:r>
          </w:p>
          <w:p w14:paraId="0280E24F" w14:textId="77777777" w:rsidR="00BD6E28" w:rsidRDefault="000A138C" w:rsidP="008408BD">
            <w:pPr>
              <w:spacing w:before="225" w:after="225"/>
              <w:jc w:val="both"/>
            </w:pPr>
            <w:r>
              <w:rPr>
                <w:rFonts w:ascii="Arial" w:hAnsi="Arial" w:cs="Arial"/>
                <w:color w:val="000000"/>
                <w:sz w:val="18"/>
                <w:szCs w:val="18"/>
              </w:rPr>
              <w:t>V primeru, da izvajalec ne izpolnjuje pogodbenih obveznosti na način, predviden v pogodbi o izvedbi javnega naročila, lahko začne naročnik ustrezne postopke za njeno prekinitev.</w:t>
            </w:r>
          </w:p>
        </w:tc>
      </w:tr>
    </w:tbl>
    <w:p w14:paraId="54067E34" w14:textId="77777777" w:rsidR="00BD6E28" w:rsidRDefault="000A138C" w:rsidP="008408BD">
      <w:pPr>
        <w:spacing w:before="225" w:after="225" w:line="240" w:lineRule="auto"/>
        <w:jc w:val="both"/>
      </w:pPr>
      <w:r>
        <w:rPr>
          <w:rFonts w:ascii="Arial" w:hAnsi="Arial" w:cs="Arial"/>
          <w:b/>
          <w:bCs/>
          <w:color w:val="000000"/>
          <w:sz w:val="18"/>
          <w:szCs w:val="18"/>
        </w:rPr>
        <w:t>IX. VODSTVO GRADBIŠČA</w:t>
      </w:r>
    </w:p>
    <w:p w14:paraId="1824614B" w14:textId="77777777" w:rsidR="00BD6E28" w:rsidRDefault="000A138C" w:rsidP="008408BD">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D6E28" w14:paraId="593929EA" w14:textId="77777777">
        <w:tc>
          <w:tcPr>
            <w:tcW w:w="0" w:type="auto"/>
            <w:tcMar>
              <w:top w:w="0" w:type="auto"/>
              <w:bottom w:w="0" w:type="auto"/>
            </w:tcMar>
          </w:tcPr>
          <w:p w14:paraId="46B529E7" w14:textId="77777777" w:rsidR="00BD6E28" w:rsidRDefault="000A138C" w:rsidP="008408BD">
            <w:pPr>
              <w:spacing w:before="225" w:after="225"/>
              <w:jc w:val="both"/>
            </w:pPr>
            <w:r>
              <w:rPr>
                <w:rFonts w:ascii="Arial" w:hAnsi="Arial" w:cs="Arial"/>
                <w:color w:val="000000"/>
                <w:sz w:val="18"/>
                <w:szCs w:val="18"/>
              </w:rPr>
              <w:lastRenderedPageBreak/>
              <w:t>Izvajalec za svojega pooblaščenca (zastopnika) po tej pogodbi imenuje _ _ _ _ _ _ _ _ _ _ _ _ _ _ _ _ _, ki ga na gradbišču zastopa kot vodja gradnje.</w:t>
            </w:r>
          </w:p>
          <w:p w14:paraId="2F154A7A" w14:textId="77777777" w:rsidR="00BD6E28" w:rsidRDefault="000A138C" w:rsidP="008408BD">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5ED6EFB4" w14:textId="443256A7" w:rsidR="00BD6E28" w:rsidRDefault="000A138C" w:rsidP="008408BD">
            <w:pPr>
              <w:spacing w:before="225" w:after="225"/>
              <w:jc w:val="both"/>
            </w:pPr>
            <w:r>
              <w:rPr>
                <w:rFonts w:ascii="Arial" w:hAnsi="Arial" w:cs="Arial"/>
                <w:color w:val="000000"/>
                <w:sz w:val="18"/>
                <w:szCs w:val="18"/>
              </w:rPr>
              <w:t xml:space="preserve">Izvajalec mora poskrbeti z odločbo za imenovanje in določitev vodje </w:t>
            </w:r>
            <w:r w:rsidR="001F06F2">
              <w:rPr>
                <w:rFonts w:ascii="Arial" w:hAnsi="Arial" w:cs="Arial"/>
                <w:color w:val="000000"/>
                <w:sz w:val="18"/>
                <w:szCs w:val="18"/>
              </w:rPr>
              <w:t>del</w:t>
            </w:r>
            <w:r>
              <w:rPr>
                <w:rFonts w:ascii="Arial" w:hAnsi="Arial" w:cs="Arial"/>
                <w:color w:val="000000"/>
                <w:sz w:val="18"/>
                <w:szCs w:val="18"/>
              </w:rPr>
              <w:t xml:space="preserve"> in odgovornih vodij posameznih del ter o tem pisno seznaniti naročnika v roku 8 dni od podpisa pogodbe.</w:t>
            </w:r>
          </w:p>
          <w:p w14:paraId="76B6ADDF" w14:textId="77777777" w:rsidR="00BD6E28" w:rsidRDefault="000A138C" w:rsidP="008408BD">
            <w:pPr>
              <w:spacing w:before="225" w:after="225"/>
              <w:jc w:val="both"/>
            </w:pPr>
            <w:r>
              <w:rPr>
                <w:rFonts w:ascii="Arial" w:hAnsi="Arial" w:cs="Arial"/>
                <w:color w:val="000000"/>
                <w:sz w:val="18"/>
                <w:szCs w:val="18"/>
              </w:rPr>
              <w:t>Izvajalec ne sme zamenjati vodje gradnje brez predhodnega soglasja naročnika.</w:t>
            </w:r>
          </w:p>
        </w:tc>
      </w:tr>
    </w:tbl>
    <w:p w14:paraId="16D1EC67" w14:textId="77777777" w:rsidR="001F06F2" w:rsidRDefault="001F06F2" w:rsidP="008408BD">
      <w:pPr>
        <w:spacing w:before="225" w:after="225" w:line="240" w:lineRule="auto"/>
        <w:jc w:val="both"/>
        <w:rPr>
          <w:rFonts w:ascii="Arial" w:hAnsi="Arial" w:cs="Arial"/>
          <w:b/>
          <w:bCs/>
          <w:color w:val="000000"/>
          <w:sz w:val="18"/>
          <w:szCs w:val="18"/>
        </w:rPr>
      </w:pPr>
    </w:p>
    <w:p w14:paraId="0109D10D" w14:textId="0460F634" w:rsidR="00BD6E28" w:rsidRDefault="000A138C" w:rsidP="008408BD">
      <w:pPr>
        <w:spacing w:before="225" w:after="225" w:line="240" w:lineRule="auto"/>
        <w:jc w:val="both"/>
      </w:pPr>
      <w:r>
        <w:rPr>
          <w:rFonts w:ascii="Arial" w:hAnsi="Arial" w:cs="Arial"/>
          <w:b/>
          <w:bCs/>
          <w:color w:val="000000"/>
          <w:sz w:val="18"/>
          <w:szCs w:val="18"/>
        </w:rPr>
        <w:t>X. PRAVICE POGODBENIH STRANK</w:t>
      </w:r>
    </w:p>
    <w:p w14:paraId="70A5876F" w14:textId="77777777" w:rsidR="00BD6E28" w:rsidRDefault="000A138C" w:rsidP="008408BD">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BD6E28" w14:paraId="17624FB8" w14:textId="77777777">
        <w:tc>
          <w:tcPr>
            <w:tcW w:w="0" w:type="auto"/>
            <w:tcMar>
              <w:top w:w="0" w:type="auto"/>
              <w:bottom w:w="0" w:type="auto"/>
            </w:tcMar>
          </w:tcPr>
          <w:p w14:paraId="19499182" w14:textId="77777777" w:rsidR="00BD6E28" w:rsidRDefault="000A138C" w:rsidP="008408BD">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365FE1B3" w14:textId="77777777" w:rsidR="00BD6E28" w:rsidRDefault="000A138C" w:rsidP="008408BD">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31990875" w14:textId="77777777" w:rsidR="00BD6E28" w:rsidRDefault="000A138C" w:rsidP="008408BD">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BD6E28" w14:paraId="41BF7329" w14:textId="77777777">
        <w:tc>
          <w:tcPr>
            <w:tcW w:w="0" w:type="auto"/>
            <w:tcMar>
              <w:top w:w="0" w:type="auto"/>
              <w:bottom w:w="0" w:type="auto"/>
            </w:tcMar>
          </w:tcPr>
          <w:p w14:paraId="56E63656" w14:textId="77777777" w:rsidR="00BD6E28" w:rsidRDefault="000A138C" w:rsidP="008408BD">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58BF662B" w14:textId="77777777" w:rsidR="00BD6E28" w:rsidRDefault="000A138C" w:rsidP="008408BD">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68B1C92E" w14:textId="77777777" w:rsidR="00BD6E28" w:rsidRDefault="000A138C" w:rsidP="008408B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BD6E28" w14:paraId="4C4FA074" w14:textId="77777777">
        <w:tc>
          <w:tcPr>
            <w:tcW w:w="0" w:type="auto"/>
            <w:tcMar>
              <w:top w:w="0" w:type="auto"/>
              <w:bottom w:w="0" w:type="auto"/>
            </w:tcMar>
          </w:tcPr>
          <w:p w14:paraId="077FC906" w14:textId="77777777" w:rsidR="00BD6E28" w:rsidRDefault="000A138C" w:rsidP="008408BD">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25CB619A" w14:textId="77777777" w:rsidR="00BD6E28" w:rsidRDefault="000A138C" w:rsidP="008408BD">
      <w:pPr>
        <w:spacing w:before="225" w:after="225" w:line="240" w:lineRule="auto"/>
        <w:jc w:val="both"/>
      </w:pPr>
      <w:r>
        <w:rPr>
          <w:rFonts w:ascii="Arial" w:hAnsi="Arial" w:cs="Arial"/>
          <w:b/>
          <w:bCs/>
          <w:color w:val="000000"/>
          <w:sz w:val="18"/>
          <w:szCs w:val="18"/>
        </w:rPr>
        <w:t>XI. ROKI IZVAJANJA DEL</w:t>
      </w:r>
    </w:p>
    <w:p w14:paraId="066C1429" w14:textId="77777777" w:rsidR="00BD6E28" w:rsidRDefault="000A138C" w:rsidP="008408B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BD6E28" w14:paraId="047C482B" w14:textId="77777777">
        <w:tc>
          <w:tcPr>
            <w:tcW w:w="0" w:type="auto"/>
            <w:tcMar>
              <w:top w:w="0" w:type="auto"/>
              <w:bottom w:w="0" w:type="auto"/>
            </w:tcMar>
          </w:tcPr>
          <w:p w14:paraId="7B4E19BF" w14:textId="0BC7FD7C" w:rsidR="00BD6E28" w:rsidRDefault="000A138C" w:rsidP="008408BD">
            <w:pPr>
              <w:spacing w:before="225" w:after="225"/>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w:t>
            </w:r>
            <w:r w:rsidR="001F06F2">
              <w:rPr>
                <w:rFonts w:ascii="Arial" w:hAnsi="Arial" w:cs="Arial"/>
                <w:color w:val="000000"/>
                <w:sz w:val="18"/>
                <w:szCs w:val="18"/>
              </w:rPr>
              <w:t>v roku 365 dni od datuma sklenitve pogodbe</w:t>
            </w:r>
            <w:r>
              <w:rPr>
                <w:rFonts w:ascii="Arial" w:hAnsi="Arial" w:cs="Arial"/>
                <w:color w:val="000000"/>
                <w:sz w:val="18"/>
                <w:szCs w:val="18"/>
              </w:rPr>
              <w:t>.</w:t>
            </w:r>
          </w:p>
          <w:p w14:paraId="7E3E9EB5" w14:textId="77777777" w:rsidR="00BD6E28" w:rsidRDefault="000A138C" w:rsidP="008408BD">
            <w:pPr>
              <w:spacing w:before="225" w:after="225"/>
              <w:jc w:val="both"/>
            </w:pPr>
            <w:r>
              <w:rPr>
                <w:rFonts w:ascii="Arial" w:hAnsi="Arial" w:cs="Arial"/>
                <w:color w:val="000000"/>
                <w:sz w:val="18"/>
                <w:szCs w:val="18"/>
              </w:rPr>
              <w:t>Rok iz predhodnega odstavka je bistvena sestavina te pogodbe.</w:t>
            </w:r>
          </w:p>
          <w:p w14:paraId="435B7C5E" w14:textId="77777777" w:rsidR="00BD6E28" w:rsidRDefault="000A138C" w:rsidP="008408BD">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27BEEA4E" w14:textId="77777777" w:rsidR="00BD6E28" w:rsidRDefault="000A138C" w:rsidP="008408BD">
            <w:pPr>
              <w:spacing w:before="225" w:after="225"/>
              <w:jc w:val="both"/>
            </w:pPr>
            <w:r>
              <w:rPr>
                <w:rFonts w:ascii="Arial" w:hAnsi="Arial" w:cs="Arial"/>
                <w:color w:val="000000"/>
                <w:sz w:val="18"/>
                <w:szCs w:val="18"/>
              </w:rPr>
              <w:t>Izvajalec je dolžan v roku 8 dni od podpisa izdelati natančen terminski plan dinamike napredovanja del.</w:t>
            </w:r>
          </w:p>
          <w:p w14:paraId="622F891A" w14:textId="77777777" w:rsidR="00BD6E28" w:rsidRDefault="000A138C" w:rsidP="008408BD">
            <w:pPr>
              <w:spacing w:before="225" w:after="225"/>
              <w:jc w:val="both"/>
            </w:pPr>
            <w:r>
              <w:rPr>
                <w:rFonts w:ascii="Arial" w:hAnsi="Arial" w:cs="Arial"/>
                <w:color w:val="000000"/>
                <w:sz w:val="18"/>
                <w:szCs w:val="18"/>
              </w:rPr>
              <w:t>Naročnik si pridržuje pravico spreminjati dinamiko izvajanja del v okviru zagotovljenih sredstev.</w:t>
            </w:r>
          </w:p>
          <w:p w14:paraId="54AB9152" w14:textId="77777777" w:rsidR="00BD6E28" w:rsidRDefault="000A138C" w:rsidP="008408BD">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54F2DFB0" w14:textId="77777777" w:rsidR="00BD6E28" w:rsidRDefault="000A138C" w:rsidP="008408BD">
            <w:pPr>
              <w:spacing w:before="225" w:after="225"/>
              <w:jc w:val="both"/>
            </w:pPr>
            <w:r>
              <w:rPr>
                <w:rFonts w:ascii="Arial" w:hAnsi="Arial" w:cs="Arial"/>
                <w:color w:val="000000"/>
                <w:sz w:val="18"/>
                <w:szCs w:val="18"/>
              </w:rPr>
              <w:lastRenderedPageBreak/>
              <w:t>Rok dokončanja del pomeni uspešno izveden končni tehnični pregled, vključno z odpravo vseh pomanjkljivosti, ugotovljenih pri končnem tehničnem pregledu in kvalitetnem pregledu ter izročitev vse potrebne dokumentacije.</w:t>
            </w:r>
          </w:p>
        </w:tc>
      </w:tr>
    </w:tbl>
    <w:p w14:paraId="2EE95C4F" w14:textId="77777777" w:rsidR="00BD6E28" w:rsidRDefault="000A138C" w:rsidP="008408BD">
      <w:pPr>
        <w:spacing w:after="0" w:line="240" w:lineRule="auto"/>
        <w:jc w:val="center"/>
      </w:pPr>
      <w:r>
        <w:rPr>
          <w:rFonts w:ascii="Arial" w:hAnsi="Arial" w:cs="Arial"/>
          <w:b/>
          <w:bCs/>
          <w:color w:val="000000"/>
          <w:sz w:val="18"/>
          <w:szCs w:val="18"/>
        </w:rPr>
        <w:lastRenderedPageBreak/>
        <w:t>25. člen</w:t>
      </w:r>
    </w:p>
    <w:tbl>
      <w:tblPr>
        <w:tblStyle w:val="NormalTablePHPDOCX"/>
        <w:tblW w:w="0" w:type="auto"/>
        <w:tblInd w:w="108" w:type="dxa"/>
        <w:tblLook w:val="04A0" w:firstRow="1" w:lastRow="0" w:firstColumn="1" w:lastColumn="0" w:noHBand="0" w:noVBand="1"/>
      </w:tblPr>
      <w:tblGrid>
        <w:gridCol w:w="8962"/>
      </w:tblGrid>
      <w:tr w:rsidR="00BD6E28" w14:paraId="5F0916A2" w14:textId="77777777">
        <w:tc>
          <w:tcPr>
            <w:tcW w:w="0" w:type="auto"/>
            <w:tcMar>
              <w:top w:w="0" w:type="auto"/>
              <w:bottom w:w="0" w:type="auto"/>
            </w:tcMar>
          </w:tcPr>
          <w:p w14:paraId="49870F80" w14:textId="77777777" w:rsidR="00BD6E28" w:rsidRDefault="000A138C" w:rsidP="008408BD">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BD6E28" w14:paraId="13FC1704" w14:textId="77777777">
              <w:tc>
                <w:tcPr>
                  <w:tcW w:w="0" w:type="auto"/>
                  <w:tcMar>
                    <w:top w:w="0" w:type="auto"/>
                    <w:bottom w:w="0" w:type="auto"/>
                  </w:tcMar>
                </w:tcPr>
                <w:p w14:paraId="5D6A824E" w14:textId="77777777" w:rsidR="00BD6E28" w:rsidRDefault="000A138C" w:rsidP="008408BD">
                  <w:pPr>
                    <w:numPr>
                      <w:ilvl w:val="0"/>
                      <w:numId w:val="22"/>
                    </w:numPr>
                    <w:jc w:val="both"/>
                    <w:rPr>
                      <w:rFonts w:ascii="Arial" w:hAnsi="Arial" w:cs="Arial"/>
                      <w:color w:val="000000"/>
                      <w:sz w:val="18"/>
                      <w:szCs w:val="18"/>
                    </w:rPr>
                  </w:pPr>
                  <w:r>
                    <w:rPr>
                      <w:rFonts w:ascii="Arial" w:hAnsi="Arial" w:cs="Arial"/>
                      <w:color w:val="000000"/>
                      <w:sz w:val="18"/>
                      <w:szCs w:val="18"/>
                    </w:rPr>
                    <w:t>zaradi dodatno naročenih ali spremenjenih del, izvedenih po pisni zahtevi naročnika in</w:t>
                  </w:r>
                </w:p>
                <w:p w14:paraId="5A15DE40" w14:textId="77777777" w:rsidR="00BD6E28" w:rsidRDefault="000A138C" w:rsidP="008408BD">
                  <w:pPr>
                    <w:numPr>
                      <w:ilvl w:val="0"/>
                      <w:numId w:val="22"/>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62B13F0A" w14:textId="77777777" w:rsidR="00BD6E28" w:rsidRDefault="000A138C" w:rsidP="008408BD">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44CC56D9" w14:textId="77777777" w:rsidR="00BD6E28" w:rsidRDefault="000A138C" w:rsidP="008408BD">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6E2C921B" w14:textId="77777777" w:rsidR="00BD6E28" w:rsidRDefault="000A138C" w:rsidP="008408BD">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3EEDF664" w14:textId="77777777" w:rsidR="00BD6E28" w:rsidRDefault="000A138C" w:rsidP="008408BD">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4A123969" w14:textId="77777777" w:rsidR="00BD6E28" w:rsidRDefault="000A138C" w:rsidP="008408BD">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38315E3E" w14:textId="77777777" w:rsidR="00BD6E28" w:rsidRDefault="000A138C" w:rsidP="008408BD">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58F935FB" w14:textId="77777777" w:rsidR="00BD6E28" w:rsidRDefault="000A138C" w:rsidP="008408BD">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6B98C6A2" w14:textId="77777777" w:rsidR="00BD6E28" w:rsidRDefault="000A138C" w:rsidP="008408BD">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7AB62056" w14:textId="77777777" w:rsidR="00BD6E28" w:rsidRDefault="000A138C" w:rsidP="008408BD">
      <w:pPr>
        <w:spacing w:before="225" w:after="225" w:line="240" w:lineRule="auto"/>
        <w:jc w:val="both"/>
      </w:pPr>
      <w:r>
        <w:rPr>
          <w:rFonts w:ascii="Arial" w:hAnsi="Arial" w:cs="Arial"/>
          <w:b/>
          <w:bCs/>
          <w:color w:val="000000"/>
          <w:sz w:val="18"/>
          <w:szCs w:val="18"/>
        </w:rPr>
        <w:t>XII. POGODBENA KAZEN</w:t>
      </w:r>
    </w:p>
    <w:p w14:paraId="38037B21" w14:textId="77777777" w:rsidR="00BD6E28" w:rsidRDefault="000A138C" w:rsidP="008408B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BD6E28" w14:paraId="3C9DDA8D" w14:textId="77777777">
        <w:tc>
          <w:tcPr>
            <w:tcW w:w="0" w:type="auto"/>
            <w:tcMar>
              <w:top w:w="0" w:type="auto"/>
              <w:bottom w:w="0" w:type="auto"/>
            </w:tcMar>
          </w:tcPr>
          <w:p w14:paraId="78976C70" w14:textId="77777777" w:rsidR="00BD6E28" w:rsidRDefault="000A138C" w:rsidP="008408BD">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64280184" w14:textId="77777777" w:rsidR="00BD6E28" w:rsidRDefault="000A138C" w:rsidP="008408BD">
            <w:pPr>
              <w:spacing w:before="225" w:after="225"/>
              <w:jc w:val="both"/>
            </w:pPr>
            <w:r>
              <w:rPr>
                <w:rFonts w:ascii="Arial" w:hAnsi="Arial" w:cs="Arial"/>
                <w:color w:val="000000"/>
                <w:sz w:val="18"/>
                <w:szCs w:val="18"/>
              </w:rPr>
              <w:t>Pogodbena kazen se obračuna pri končnem obračunu.</w:t>
            </w:r>
          </w:p>
          <w:p w14:paraId="6DCF1678" w14:textId="77777777" w:rsidR="00BD6E28" w:rsidRDefault="000A138C" w:rsidP="008408BD">
            <w:pPr>
              <w:spacing w:before="225" w:after="225"/>
              <w:jc w:val="both"/>
            </w:pPr>
            <w:r>
              <w:rPr>
                <w:rFonts w:ascii="Arial" w:hAnsi="Arial" w:cs="Arial"/>
                <w:color w:val="000000"/>
                <w:sz w:val="18"/>
                <w:szCs w:val="18"/>
              </w:rPr>
              <w:t xml:space="preserve">Če je zaradi zamude izvajalca z izvedbo del, naročniku povzročena škoda, ki presega vrednost pogodbene kazni, ima naročnik pravico do povrnitve vse škode nad zneskom pogodbene kazni. Povračilo tako nastale </w:t>
            </w:r>
            <w:r>
              <w:rPr>
                <w:rFonts w:ascii="Arial" w:hAnsi="Arial" w:cs="Arial"/>
                <w:color w:val="000000"/>
                <w:sz w:val="18"/>
                <w:szCs w:val="18"/>
              </w:rPr>
              <w:lastRenderedPageBreak/>
              <w:t>škode bo naročnik uveljavljal po splošnih načelih odškodninske odgovornosti, neodvisno od uveljavljanja pogodbene kazni.</w:t>
            </w:r>
          </w:p>
        </w:tc>
      </w:tr>
    </w:tbl>
    <w:p w14:paraId="0ED62EDD" w14:textId="77777777" w:rsidR="00BD6E28" w:rsidRDefault="000A138C" w:rsidP="008408BD">
      <w:pPr>
        <w:spacing w:before="225" w:after="225" w:line="240" w:lineRule="auto"/>
        <w:jc w:val="both"/>
      </w:pPr>
      <w:r>
        <w:rPr>
          <w:rFonts w:ascii="Arial" w:hAnsi="Arial" w:cs="Arial"/>
          <w:b/>
          <w:bCs/>
          <w:color w:val="000000"/>
          <w:sz w:val="18"/>
          <w:szCs w:val="18"/>
        </w:rPr>
        <w:lastRenderedPageBreak/>
        <w:t>XIII. PREVZEM DEL</w:t>
      </w:r>
    </w:p>
    <w:p w14:paraId="49D08D61" w14:textId="77777777" w:rsidR="00BD6E28" w:rsidRDefault="000A138C" w:rsidP="008408BD">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BD6E28" w14:paraId="1083D44D" w14:textId="77777777">
        <w:tc>
          <w:tcPr>
            <w:tcW w:w="0" w:type="auto"/>
            <w:tcMar>
              <w:top w:w="0" w:type="auto"/>
              <w:bottom w:w="0" w:type="auto"/>
            </w:tcMar>
          </w:tcPr>
          <w:p w14:paraId="60CCABD0" w14:textId="77777777" w:rsidR="00BD6E28" w:rsidRDefault="000A138C" w:rsidP="008408BD">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26E821C8" w14:textId="77777777" w:rsidR="00BD6E28" w:rsidRDefault="000A138C" w:rsidP="008408BD">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3264B99E" w14:textId="77777777" w:rsidR="00BD6E28" w:rsidRDefault="000A138C" w:rsidP="008408BD">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BD6E28" w14:paraId="6A0F8D10" w14:textId="77777777">
              <w:tc>
                <w:tcPr>
                  <w:tcW w:w="0" w:type="auto"/>
                  <w:tcMar>
                    <w:top w:w="0" w:type="auto"/>
                    <w:bottom w:w="0" w:type="auto"/>
                  </w:tcMar>
                </w:tcPr>
                <w:p w14:paraId="5D31B292" w14:textId="77777777" w:rsidR="00BD6E28" w:rsidRDefault="000A138C" w:rsidP="008408BD">
                  <w:pPr>
                    <w:numPr>
                      <w:ilvl w:val="0"/>
                      <w:numId w:val="23"/>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569C7284" w14:textId="77777777" w:rsidR="00BD6E28" w:rsidRDefault="000A138C" w:rsidP="008408BD">
                  <w:pPr>
                    <w:numPr>
                      <w:ilvl w:val="0"/>
                      <w:numId w:val="23"/>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4AE205DF" w14:textId="77777777" w:rsidR="00BD6E28" w:rsidRDefault="000A138C" w:rsidP="008408BD">
                  <w:pPr>
                    <w:numPr>
                      <w:ilvl w:val="0"/>
                      <w:numId w:val="23"/>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5C0826A2" w14:textId="77777777" w:rsidR="00BD6E28" w:rsidRDefault="000A138C" w:rsidP="008408BD">
                  <w:pPr>
                    <w:numPr>
                      <w:ilvl w:val="0"/>
                      <w:numId w:val="23"/>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3FBF00E6" w14:textId="77777777" w:rsidR="00BD6E28" w:rsidRDefault="000A138C" w:rsidP="008408BD">
                  <w:pPr>
                    <w:numPr>
                      <w:ilvl w:val="0"/>
                      <w:numId w:val="23"/>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1D924E8D" w14:textId="77777777" w:rsidR="00BD6E28" w:rsidRDefault="000A138C" w:rsidP="008408BD">
                  <w:pPr>
                    <w:numPr>
                      <w:ilvl w:val="0"/>
                      <w:numId w:val="23"/>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10DC2648" w14:textId="77777777" w:rsidR="00BD6E28" w:rsidRDefault="000A138C" w:rsidP="008408BD">
                  <w:pPr>
                    <w:numPr>
                      <w:ilvl w:val="0"/>
                      <w:numId w:val="23"/>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68B54E54" w14:textId="77777777" w:rsidR="00BD6E28" w:rsidRDefault="000A138C" w:rsidP="008408BD">
                  <w:pPr>
                    <w:numPr>
                      <w:ilvl w:val="0"/>
                      <w:numId w:val="23"/>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0E8AD2DF" w14:textId="77777777" w:rsidR="00BD6E28" w:rsidRDefault="000A138C" w:rsidP="008408BD">
                  <w:pPr>
                    <w:numPr>
                      <w:ilvl w:val="0"/>
                      <w:numId w:val="23"/>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7EC86D21" w14:textId="77777777" w:rsidR="00BD6E28" w:rsidRDefault="000A138C" w:rsidP="008408BD">
                  <w:pPr>
                    <w:numPr>
                      <w:ilvl w:val="0"/>
                      <w:numId w:val="23"/>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293B5A9D" w14:textId="77777777" w:rsidR="00BD6E28" w:rsidRDefault="000A138C" w:rsidP="008408BD">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51010C6" w14:textId="77777777" w:rsidR="00BD6E28" w:rsidRDefault="000A138C" w:rsidP="008408BD">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346070AB" w14:textId="77777777" w:rsidR="00BD6E28" w:rsidRDefault="000A138C" w:rsidP="008408BD">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72CF29CF" w14:textId="77777777" w:rsidR="00BD6E28" w:rsidRDefault="000A138C" w:rsidP="008408BD">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2C74493E" w14:textId="77777777" w:rsidR="00BD6E28" w:rsidRDefault="000A138C" w:rsidP="008408BD">
      <w:pPr>
        <w:spacing w:before="225" w:after="225" w:line="240" w:lineRule="auto"/>
        <w:jc w:val="both"/>
      </w:pPr>
      <w:r>
        <w:rPr>
          <w:rFonts w:ascii="Arial" w:hAnsi="Arial" w:cs="Arial"/>
          <w:b/>
          <w:bCs/>
          <w:color w:val="000000"/>
          <w:sz w:val="18"/>
          <w:szCs w:val="18"/>
        </w:rPr>
        <w:t>XIV. ODPRAVA NAPAK OZIROMA POMANJKJIVOSTI TER GARANCIJSKA DOBA</w:t>
      </w:r>
    </w:p>
    <w:p w14:paraId="042A9D01" w14:textId="77777777" w:rsidR="00BD6E28" w:rsidRDefault="000A138C" w:rsidP="008408BD">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BD6E28" w14:paraId="0E1C3099" w14:textId="77777777">
        <w:tc>
          <w:tcPr>
            <w:tcW w:w="0" w:type="auto"/>
            <w:tcMar>
              <w:top w:w="0" w:type="auto"/>
              <w:bottom w:w="0" w:type="auto"/>
            </w:tcMar>
          </w:tcPr>
          <w:p w14:paraId="71D5DBCB" w14:textId="7AED8B05" w:rsidR="00BD6E28" w:rsidRDefault="000A138C" w:rsidP="008408BD">
            <w:pPr>
              <w:spacing w:before="225" w:after="225"/>
              <w:jc w:val="both"/>
            </w:pPr>
            <w:r>
              <w:rPr>
                <w:rFonts w:ascii="Arial" w:hAnsi="Arial" w:cs="Arial"/>
                <w:color w:val="000000"/>
                <w:sz w:val="18"/>
                <w:szCs w:val="18"/>
              </w:rPr>
              <w:t>Izvajalec odgovarja za morebitne napake v izdelavi objekta po tej pogodbi, ki zadevajo njegovo solidnost</w:t>
            </w:r>
            <w:r w:rsidR="001F06F2">
              <w:rPr>
                <w:rFonts w:ascii="Arial" w:hAnsi="Arial" w:cs="Arial"/>
                <w:color w:val="000000"/>
                <w:sz w:val="18"/>
                <w:szCs w:val="18"/>
              </w:rPr>
              <w:t xml:space="preserve"> deset (10)</w:t>
            </w:r>
            <w:r>
              <w:rPr>
                <w:rFonts w:ascii="Arial" w:hAnsi="Arial" w:cs="Arial"/>
                <w:color w:val="000000"/>
                <w:sz w:val="18"/>
                <w:szCs w:val="18"/>
              </w:rPr>
              <w:t xml:space="preserve"> let, za kakovost izvedenih del </w:t>
            </w:r>
            <w:r w:rsidR="001F06F2">
              <w:rPr>
                <w:rFonts w:ascii="Arial" w:hAnsi="Arial" w:cs="Arial"/>
                <w:color w:val="000000"/>
                <w:sz w:val="18"/>
                <w:szCs w:val="18"/>
              </w:rPr>
              <w:t>pa pet (5)</w:t>
            </w:r>
            <w:r>
              <w:rPr>
                <w:rFonts w:ascii="Arial" w:hAnsi="Arial" w:cs="Arial"/>
                <w:color w:val="000000"/>
                <w:sz w:val="18"/>
                <w:szCs w:val="18"/>
              </w:rPr>
              <w:t xml:space="preserve"> let od sprejema in izročitve objekta ali del oziroma od dneva uporabe. Za opremo, ki jo je izvajalec vgradil pa velja glede vsebine in roka garancija proizvajalca.</w:t>
            </w:r>
          </w:p>
          <w:p w14:paraId="345DEFEF" w14:textId="77777777" w:rsidR="00BD6E28" w:rsidRDefault="000A138C" w:rsidP="008408BD">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12CA80F7" w14:textId="77777777" w:rsidR="00BD6E28" w:rsidRDefault="000A138C" w:rsidP="008408BD">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7DC22EBC" w14:textId="77777777" w:rsidR="00BD6E28" w:rsidRDefault="000A138C" w:rsidP="008408BD">
            <w:pPr>
              <w:spacing w:before="225" w:after="225"/>
              <w:jc w:val="both"/>
            </w:pPr>
            <w:r>
              <w:rPr>
                <w:rFonts w:ascii="Arial" w:hAnsi="Arial" w:cs="Arial"/>
                <w:color w:val="000000"/>
                <w:sz w:val="18"/>
                <w:szCs w:val="18"/>
              </w:rPr>
              <w:lastRenderedPageBreak/>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1D87EC8B" w14:textId="77777777" w:rsidR="00BD6E28" w:rsidRDefault="000A138C" w:rsidP="008408BD">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028A48EC" w14:textId="77777777" w:rsidR="00BD6E28" w:rsidRDefault="000A138C" w:rsidP="008408BD">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6A810D29" w14:textId="05FB27DF" w:rsidR="00BD6E28" w:rsidRDefault="000A138C" w:rsidP="008408BD">
      <w:pPr>
        <w:spacing w:before="225" w:after="225" w:line="240" w:lineRule="auto"/>
        <w:jc w:val="both"/>
      </w:pPr>
      <w:r>
        <w:rPr>
          <w:rFonts w:ascii="Arial" w:hAnsi="Arial" w:cs="Arial"/>
          <w:b/>
          <w:bCs/>
          <w:color w:val="000000"/>
          <w:sz w:val="18"/>
          <w:szCs w:val="18"/>
        </w:rPr>
        <w:lastRenderedPageBreak/>
        <w:t>XV. JAMSTVA IN ZAVAROVANJA</w:t>
      </w:r>
    </w:p>
    <w:p w14:paraId="73E2DBD9" w14:textId="77777777" w:rsidR="00BD6E28" w:rsidRDefault="000A138C" w:rsidP="008408BD">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BD6E28" w14:paraId="1FBFD8C4" w14:textId="77777777">
        <w:tc>
          <w:tcPr>
            <w:tcW w:w="0" w:type="auto"/>
            <w:tcMar>
              <w:top w:w="0" w:type="auto"/>
              <w:bottom w:w="0" w:type="auto"/>
            </w:tcMar>
          </w:tcPr>
          <w:p w14:paraId="6118FAA2" w14:textId="77777777" w:rsidR="00BD6E28" w:rsidRDefault="000A138C" w:rsidP="008408BD">
            <w:pPr>
              <w:spacing w:before="225" w:after="225"/>
              <w:jc w:val="both"/>
            </w:pPr>
            <w:r>
              <w:rPr>
                <w:rFonts w:ascii="Arial" w:hAnsi="Arial" w:cs="Arial"/>
                <w:color w:val="000000"/>
                <w:sz w:val="18"/>
                <w:szCs w:val="18"/>
              </w:rPr>
              <w:t>ZAVAROVANJE ZA DOBRO IZVEDBO</w:t>
            </w:r>
          </w:p>
          <w:p w14:paraId="1653FAC9" w14:textId="77777777" w:rsidR="00BD6E28" w:rsidRDefault="000A138C" w:rsidP="008408BD">
            <w:pPr>
              <w:spacing w:before="225" w:after="225"/>
              <w:jc w:val="both"/>
            </w:pPr>
            <w:r>
              <w:rPr>
                <w:rFonts w:ascii="Arial" w:hAnsi="Arial" w:cs="Arial"/>
                <w:color w:val="000000"/>
                <w:sz w:val="18"/>
                <w:szCs w:val="18"/>
              </w:rPr>
              <w:t>Instrument zavarovanja: _____________</w:t>
            </w:r>
          </w:p>
          <w:p w14:paraId="2EC8B402" w14:textId="77777777" w:rsidR="00BD6E28" w:rsidRDefault="000A138C" w:rsidP="008408BD">
            <w:pPr>
              <w:spacing w:before="225" w:after="225"/>
              <w:jc w:val="both"/>
            </w:pPr>
            <w:r>
              <w:rPr>
                <w:rFonts w:ascii="Arial" w:hAnsi="Arial" w:cs="Arial"/>
                <w:color w:val="000000"/>
                <w:sz w:val="18"/>
                <w:szCs w:val="18"/>
              </w:rPr>
              <w:t>Višina zavarovanja: _____________</w:t>
            </w:r>
          </w:p>
          <w:p w14:paraId="64AE7309" w14:textId="77777777" w:rsidR="00BD6E28" w:rsidRDefault="000A138C" w:rsidP="008408BD">
            <w:pPr>
              <w:spacing w:before="225" w:after="225"/>
              <w:jc w:val="both"/>
            </w:pPr>
            <w:r>
              <w:rPr>
                <w:rFonts w:ascii="Arial" w:hAnsi="Arial" w:cs="Arial"/>
                <w:color w:val="000000"/>
                <w:sz w:val="18"/>
                <w:szCs w:val="18"/>
              </w:rPr>
              <w:t>Čas veljavnosti: _____________</w:t>
            </w:r>
          </w:p>
          <w:p w14:paraId="138016F5" w14:textId="77777777" w:rsidR="00BD6E28" w:rsidRDefault="000A138C" w:rsidP="008408BD">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33FD840E" w14:textId="77777777" w:rsidR="00BD6E28" w:rsidRDefault="000A138C" w:rsidP="008408BD">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DEB9C37" w14:textId="77777777" w:rsidR="00BD6E28" w:rsidRDefault="000A138C" w:rsidP="008408BD">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D6E28" w14:paraId="5E3444F7" w14:textId="77777777">
        <w:tc>
          <w:tcPr>
            <w:tcW w:w="0" w:type="auto"/>
            <w:tcMar>
              <w:top w:w="0" w:type="auto"/>
              <w:bottom w:w="0" w:type="auto"/>
            </w:tcMar>
          </w:tcPr>
          <w:p w14:paraId="72D4A89E" w14:textId="77777777" w:rsidR="00BD6E28" w:rsidRDefault="000A138C" w:rsidP="008408BD">
            <w:pPr>
              <w:spacing w:before="225" w:after="225"/>
              <w:jc w:val="both"/>
            </w:pPr>
            <w:r>
              <w:rPr>
                <w:rFonts w:ascii="Arial" w:hAnsi="Arial" w:cs="Arial"/>
                <w:color w:val="000000"/>
                <w:sz w:val="18"/>
                <w:szCs w:val="18"/>
              </w:rPr>
              <w:t>ZAVAROVANJE ODGOVORNOSTI</w:t>
            </w:r>
          </w:p>
          <w:p w14:paraId="6355AFE8" w14:textId="77777777" w:rsidR="00BD6E28" w:rsidRDefault="000A138C" w:rsidP="008408BD">
            <w:pPr>
              <w:spacing w:before="225" w:after="225"/>
              <w:jc w:val="both"/>
            </w:pPr>
            <w:r>
              <w:rPr>
                <w:rFonts w:ascii="Arial" w:hAnsi="Arial" w:cs="Arial"/>
                <w:color w:val="000000"/>
                <w:sz w:val="18"/>
                <w:szCs w:val="18"/>
              </w:rPr>
              <w:t>Višina zavarovanja: _____________</w:t>
            </w:r>
          </w:p>
          <w:p w14:paraId="694A3085" w14:textId="77777777" w:rsidR="00BD6E28" w:rsidRDefault="000A138C" w:rsidP="008408BD">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1646B217" w14:textId="77777777" w:rsidR="00BD6E28" w:rsidRDefault="000A138C" w:rsidP="008408BD">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BD6E28" w14:paraId="60395502" w14:textId="77777777">
        <w:tc>
          <w:tcPr>
            <w:tcW w:w="0" w:type="auto"/>
            <w:tcMar>
              <w:top w:w="0" w:type="auto"/>
              <w:bottom w:w="0" w:type="auto"/>
            </w:tcMar>
          </w:tcPr>
          <w:p w14:paraId="312AE796" w14:textId="77777777" w:rsidR="00BD6E28" w:rsidRDefault="000A138C" w:rsidP="008408BD">
            <w:pPr>
              <w:spacing w:before="225" w:after="225"/>
              <w:jc w:val="both"/>
            </w:pPr>
            <w:r>
              <w:rPr>
                <w:rFonts w:ascii="Arial" w:hAnsi="Arial" w:cs="Arial"/>
                <w:color w:val="000000"/>
                <w:sz w:val="18"/>
                <w:szCs w:val="18"/>
              </w:rPr>
              <w:t>ZAVAROVANJE ZA ODPRAVO NAPAK</w:t>
            </w:r>
          </w:p>
          <w:p w14:paraId="5603270E" w14:textId="77777777" w:rsidR="00BD6E28" w:rsidRDefault="000A138C" w:rsidP="008408BD">
            <w:pPr>
              <w:spacing w:before="225" w:after="225"/>
              <w:jc w:val="both"/>
            </w:pPr>
            <w:r>
              <w:rPr>
                <w:rFonts w:ascii="Arial" w:hAnsi="Arial" w:cs="Arial"/>
                <w:color w:val="000000"/>
                <w:sz w:val="18"/>
                <w:szCs w:val="18"/>
              </w:rPr>
              <w:t>Instrument zavarovanja: _____________</w:t>
            </w:r>
          </w:p>
          <w:p w14:paraId="51FE1B74" w14:textId="77777777" w:rsidR="00BD6E28" w:rsidRDefault="000A138C" w:rsidP="008408BD">
            <w:pPr>
              <w:spacing w:before="225" w:after="225"/>
              <w:jc w:val="both"/>
            </w:pPr>
            <w:r>
              <w:rPr>
                <w:rFonts w:ascii="Arial" w:hAnsi="Arial" w:cs="Arial"/>
                <w:color w:val="000000"/>
                <w:sz w:val="18"/>
                <w:szCs w:val="18"/>
              </w:rPr>
              <w:t>Višina zavarovanja: _____________</w:t>
            </w:r>
          </w:p>
          <w:p w14:paraId="1C70030A" w14:textId="77777777" w:rsidR="00BD6E28" w:rsidRDefault="000A138C" w:rsidP="008408BD">
            <w:pPr>
              <w:spacing w:before="225" w:after="225"/>
              <w:jc w:val="both"/>
            </w:pPr>
            <w:r>
              <w:rPr>
                <w:rFonts w:ascii="Arial" w:hAnsi="Arial" w:cs="Arial"/>
                <w:color w:val="000000"/>
                <w:sz w:val="18"/>
                <w:szCs w:val="18"/>
              </w:rPr>
              <w:t>Čas veljavnosti: _____________</w:t>
            </w:r>
          </w:p>
          <w:p w14:paraId="10315E91" w14:textId="77777777" w:rsidR="00BD6E28" w:rsidRDefault="000A138C" w:rsidP="008408BD">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5105A289" w14:textId="77777777" w:rsidR="00BD6E28" w:rsidRDefault="000A138C" w:rsidP="008408BD">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27F1581" w14:textId="77777777" w:rsidR="00BD6E28" w:rsidRDefault="000A138C" w:rsidP="008408BD">
      <w:pPr>
        <w:spacing w:before="225" w:after="225" w:line="240" w:lineRule="auto"/>
        <w:jc w:val="both"/>
      </w:pPr>
      <w:r>
        <w:rPr>
          <w:rFonts w:ascii="Arial" w:hAnsi="Arial" w:cs="Arial"/>
          <w:b/>
          <w:bCs/>
          <w:color w:val="000000"/>
          <w:sz w:val="18"/>
          <w:szCs w:val="18"/>
        </w:rPr>
        <w:lastRenderedPageBreak/>
        <w:t>XVI. ODSTOP OD POGODBE</w:t>
      </w:r>
    </w:p>
    <w:p w14:paraId="3068BF4B" w14:textId="77777777" w:rsidR="00BD6E28" w:rsidRDefault="000A138C" w:rsidP="008408BD">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D6E28" w14:paraId="4E1362A1" w14:textId="77777777">
        <w:tc>
          <w:tcPr>
            <w:tcW w:w="0" w:type="auto"/>
            <w:tcMar>
              <w:top w:w="0" w:type="auto"/>
              <w:bottom w:w="0" w:type="auto"/>
            </w:tcMar>
          </w:tcPr>
          <w:p w14:paraId="3D7F7A63" w14:textId="77777777" w:rsidR="00BD6E28" w:rsidRDefault="000A138C" w:rsidP="008408B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E86EF25" w14:textId="77777777" w:rsidR="00BD6E28" w:rsidRDefault="000A138C" w:rsidP="008408B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D6E28" w14:paraId="1C952F00" w14:textId="77777777">
              <w:tc>
                <w:tcPr>
                  <w:tcW w:w="0" w:type="auto"/>
                  <w:tcMar>
                    <w:top w:w="0" w:type="auto"/>
                    <w:bottom w:w="0" w:type="auto"/>
                  </w:tcMar>
                </w:tcPr>
                <w:p w14:paraId="79914DB5" w14:textId="77777777" w:rsidR="00BD6E28" w:rsidRDefault="000A138C" w:rsidP="008408BD">
                  <w:pPr>
                    <w:numPr>
                      <w:ilvl w:val="0"/>
                      <w:numId w:val="2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65F0ED7" w14:textId="77777777" w:rsidR="00BD6E28" w:rsidRDefault="000A138C" w:rsidP="008408BD">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7C93223" w14:textId="77777777" w:rsidR="00BD6E28" w:rsidRDefault="000A138C" w:rsidP="008408BD">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238D504" w14:textId="77777777" w:rsidR="00BD6E28" w:rsidRDefault="00BD6E28" w:rsidP="008408BD"/>
          <w:p w14:paraId="7950AEE6" w14:textId="77777777" w:rsidR="00BD6E28" w:rsidRDefault="000A138C" w:rsidP="008408B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D6E28" w14:paraId="6A5E69B0" w14:textId="77777777">
              <w:tc>
                <w:tcPr>
                  <w:tcW w:w="0" w:type="auto"/>
                  <w:tcMar>
                    <w:top w:w="0" w:type="auto"/>
                    <w:bottom w:w="0" w:type="auto"/>
                  </w:tcMar>
                </w:tcPr>
                <w:p w14:paraId="2752B374" w14:textId="77777777" w:rsidR="00BD6E28" w:rsidRDefault="000A138C" w:rsidP="008408BD">
                  <w:pPr>
                    <w:numPr>
                      <w:ilvl w:val="0"/>
                      <w:numId w:val="2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ABB3365" w14:textId="77777777" w:rsidR="00BD6E28" w:rsidRDefault="000A138C" w:rsidP="008408BD">
                  <w:pPr>
                    <w:numPr>
                      <w:ilvl w:val="0"/>
                      <w:numId w:val="2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AAF83C1" w14:textId="77777777" w:rsidR="00BD6E28" w:rsidRDefault="000A138C" w:rsidP="008408BD">
                  <w:pPr>
                    <w:numPr>
                      <w:ilvl w:val="0"/>
                      <w:numId w:val="2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D59FDDD" w14:textId="77777777" w:rsidR="00BD6E28" w:rsidRDefault="000A138C" w:rsidP="008408BD">
            <w:pPr>
              <w:spacing w:before="225" w:after="225"/>
              <w:jc w:val="both"/>
            </w:pPr>
            <w:r>
              <w:rPr>
                <w:rFonts w:ascii="Arial" w:hAnsi="Arial" w:cs="Arial"/>
                <w:color w:val="000000"/>
                <w:sz w:val="18"/>
                <w:szCs w:val="18"/>
              </w:rPr>
              <w:t>Odstop od pogodbe učinkuje z dnem, ko izvajalec prejme pisno izjavo naročnika o odstopu.</w:t>
            </w:r>
          </w:p>
          <w:p w14:paraId="606CEED6" w14:textId="77777777" w:rsidR="00BD6E28" w:rsidRDefault="000A138C" w:rsidP="008408BD">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8BBA0FD" w14:textId="77777777" w:rsidR="00BD6E28" w:rsidRDefault="000A138C" w:rsidP="008408BD">
      <w:pPr>
        <w:spacing w:before="225" w:after="225" w:line="240" w:lineRule="auto"/>
        <w:jc w:val="both"/>
      </w:pPr>
      <w:r>
        <w:rPr>
          <w:rFonts w:ascii="Arial" w:hAnsi="Arial" w:cs="Arial"/>
          <w:b/>
          <w:bCs/>
          <w:color w:val="000000"/>
          <w:sz w:val="18"/>
          <w:szCs w:val="18"/>
        </w:rPr>
        <w:t>XVII. SOCIALNA KLAVZULA IN RAZVEZNI POGOJ</w:t>
      </w:r>
    </w:p>
    <w:p w14:paraId="311BF655" w14:textId="77777777" w:rsidR="00BD6E28" w:rsidRDefault="000A138C" w:rsidP="008408BD">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BD6E28" w14:paraId="348C21F6" w14:textId="77777777">
        <w:tc>
          <w:tcPr>
            <w:tcW w:w="0" w:type="auto"/>
            <w:tcMar>
              <w:top w:w="0" w:type="auto"/>
              <w:bottom w:w="0" w:type="auto"/>
            </w:tcMar>
          </w:tcPr>
          <w:p w14:paraId="18C5EE5A" w14:textId="7A62702A" w:rsidR="00BD6E28" w:rsidRDefault="000A138C" w:rsidP="008408BD">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r w:rsidR="001F06F2">
              <w:rPr>
                <w:rFonts w:ascii="Arial" w:hAnsi="Arial" w:cs="Arial"/>
                <w:color w:val="000000"/>
                <w:sz w:val="18"/>
                <w:szCs w:val="18"/>
              </w:rPr>
              <w:t>.</w:t>
            </w:r>
          </w:p>
          <w:p w14:paraId="7C55B381" w14:textId="77777777" w:rsidR="00BD6E28" w:rsidRDefault="000A138C" w:rsidP="008408BD">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7ED460A2" w14:textId="77777777" w:rsidR="00BD6E28" w:rsidRDefault="000A138C" w:rsidP="008408BD">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EFF9EA0" w14:textId="77777777" w:rsidR="00BD6E28" w:rsidRDefault="000A138C" w:rsidP="008408BD">
      <w:pPr>
        <w:spacing w:before="225" w:after="225" w:line="240" w:lineRule="auto"/>
        <w:jc w:val="both"/>
      </w:pPr>
      <w:r>
        <w:rPr>
          <w:rFonts w:ascii="Arial" w:hAnsi="Arial" w:cs="Arial"/>
          <w:b/>
          <w:bCs/>
          <w:color w:val="000000"/>
          <w:sz w:val="18"/>
          <w:szCs w:val="18"/>
        </w:rPr>
        <w:t>XVIII. ZAVAROVANJE DEL, MATERIALA IN OPREME</w:t>
      </w:r>
    </w:p>
    <w:p w14:paraId="2F754C2C" w14:textId="77777777" w:rsidR="00BD6E28" w:rsidRDefault="000A138C" w:rsidP="008408BD">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8962"/>
      </w:tblGrid>
      <w:tr w:rsidR="00BD6E28" w14:paraId="2BFBCC4B" w14:textId="77777777">
        <w:tc>
          <w:tcPr>
            <w:tcW w:w="0" w:type="auto"/>
            <w:tcMar>
              <w:top w:w="0" w:type="auto"/>
              <w:bottom w:w="0" w:type="auto"/>
            </w:tcMar>
          </w:tcPr>
          <w:p w14:paraId="41F80B20" w14:textId="77777777" w:rsidR="00BD6E28" w:rsidRDefault="000A138C" w:rsidP="008408BD">
            <w:pPr>
              <w:spacing w:before="225" w:after="225"/>
              <w:jc w:val="both"/>
            </w:pPr>
            <w:r>
              <w:rPr>
                <w:rFonts w:ascii="Arial" w:hAnsi="Arial" w:cs="Arial"/>
                <w:color w:val="000000"/>
                <w:sz w:val="18"/>
                <w:szCs w:val="18"/>
              </w:rPr>
              <w:lastRenderedPageBreak/>
              <w:t>Izvajalec je dolžan na svoje stroške zavarovati vsa dela, material in opremo do njihove polne vrednosti, do izročitve objekta naročniku, proti vsem rizikom in zavarovati vse vrste svoje odgovornosti za primere, ki bi nastali iz predmeta te pogodbe.</w:t>
            </w:r>
          </w:p>
          <w:p w14:paraId="63CFADFA" w14:textId="77777777" w:rsidR="00BD6E28" w:rsidRDefault="000A138C" w:rsidP="008408BD">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31524A7B" w14:textId="77777777" w:rsidR="00BD6E28" w:rsidRDefault="000A138C" w:rsidP="008408BD">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D00116C" w14:textId="77777777" w:rsidR="00BD6E28" w:rsidRDefault="000A138C" w:rsidP="008408BD">
            <w:pPr>
              <w:spacing w:before="225" w:after="225"/>
              <w:jc w:val="both"/>
            </w:pPr>
            <w:r>
              <w:rPr>
                <w:rFonts w:ascii="Arial" w:hAnsi="Arial" w:cs="Arial"/>
                <w:color w:val="000000"/>
                <w:sz w:val="18"/>
                <w:szCs w:val="18"/>
              </w:rPr>
              <w:t>Območje gradnje izvajalec opremi v skladu s predpisi s področja gradnje in varstva in zdravja pri delu.</w:t>
            </w:r>
          </w:p>
          <w:p w14:paraId="46A933AD" w14:textId="77777777" w:rsidR="00BD6E28" w:rsidRDefault="000A138C" w:rsidP="008408BD">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64304CB6" w14:textId="77777777" w:rsidR="00BD6E28" w:rsidRDefault="000A138C" w:rsidP="008408BD">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75D91B7B" w14:textId="77777777" w:rsidR="00BD6E28" w:rsidRDefault="000A138C" w:rsidP="008408BD">
      <w:pPr>
        <w:spacing w:before="120" w:after="120" w:line="240" w:lineRule="auto"/>
        <w:jc w:val="both"/>
      </w:pPr>
      <w:r>
        <w:rPr>
          <w:rFonts w:ascii="Arial" w:hAnsi="Arial" w:cs="Arial"/>
          <w:b/>
          <w:bCs/>
          <w:color w:val="000000"/>
          <w:sz w:val="18"/>
          <w:szCs w:val="18"/>
        </w:rPr>
        <w:t>XIX. REŠEVANJE SPOROV</w:t>
      </w:r>
    </w:p>
    <w:p w14:paraId="25002D67" w14:textId="77777777" w:rsidR="00BD6E28" w:rsidRDefault="000A138C" w:rsidP="008408BD">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8962"/>
      </w:tblGrid>
      <w:tr w:rsidR="00BD6E28" w14:paraId="67929B07" w14:textId="77777777">
        <w:tc>
          <w:tcPr>
            <w:tcW w:w="0" w:type="auto"/>
            <w:tcMar>
              <w:top w:w="0" w:type="auto"/>
              <w:bottom w:w="0" w:type="auto"/>
            </w:tcMar>
          </w:tcPr>
          <w:p w14:paraId="12DA9BAB" w14:textId="77777777" w:rsidR="00BD6E28" w:rsidRDefault="000A138C" w:rsidP="008408BD">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7E524650" w14:textId="77777777" w:rsidR="00BD6E28" w:rsidRDefault="000A138C" w:rsidP="008408BD">
      <w:pPr>
        <w:spacing w:before="120" w:after="120" w:line="240" w:lineRule="auto"/>
        <w:jc w:val="both"/>
      </w:pPr>
      <w:r>
        <w:rPr>
          <w:rFonts w:ascii="Arial" w:hAnsi="Arial" w:cs="Arial"/>
          <w:b/>
          <w:bCs/>
          <w:color w:val="000000"/>
          <w:sz w:val="18"/>
          <w:szCs w:val="18"/>
        </w:rPr>
        <w:t>XX. PROTIKORUPCIJSKA DOLOČBA</w:t>
      </w:r>
    </w:p>
    <w:p w14:paraId="3560650C" w14:textId="77777777" w:rsidR="00BD6E28" w:rsidRDefault="000A138C" w:rsidP="008408BD">
      <w:pPr>
        <w:spacing w:after="0" w:line="240" w:lineRule="auto"/>
        <w:jc w:val="center"/>
      </w:pPr>
      <w:r>
        <w:rPr>
          <w:rFonts w:ascii="Arial" w:hAnsi="Arial" w:cs="Arial"/>
          <w:b/>
          <w:bCs/>
          <w:color w:val="000000"/>
          <w:sz w:val="18"/>
          <w:szCs w:val="18"/>
        </w:rPr>
        <w:t>36. člen</w:t>
      </w:r>
    </w:p>
    <w:tbl>
      <w:tblPr>
        <w:tblStyle w:val="NormalTablePHPDOCX"/>
        <w:tblW w:w="0" w:type="auto"/>
        <w:tblInd w:w="108" w:type="dxa"/>
        <w:tblLook w:val="04A0" w:firstRow="1" w:lastRow="0" w:firstColumn="1" w:lastColumn="0" w:noHBand="0" w:noVBand="1"/>
      </w:tblPr>
      <w:tblGrid>
        <w:gridCol w:w="8962"/>
      </w:tblGrid>
      <w:tr w:rsidR="00BD6E28" w14:paraId="3C2A7319" w14:textId="77777777">
        <w:tc>
          <w:tcPr>
            <w:tcW w:w="0" w:type="auto"/>
            <w:tcMar>
              <w:top w:w="0" w:type="auto"/>
              <w:bottom w:w="0" w:type="auto"/>
            </w:tcMar>
          </w:tcPr>
          <w:p w14:paraId="4E114C1C" w14:textId="77777777" w:rsidR="00BD6E28" w:rsidRDefault="000A138C" w:rsidP="008408BD">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8A1A458" w14:textId="77777777" w:rsidR="00BD6E28" w:rsidRDefault="000A138C" w:rsidP="008408BD">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438E6996" w14:textId="77777777" w:rsidR="00BD6E28" w:rsidRDefault="000A138C" w:rsidP="008408BD">
      <w:pPr>
        <w:spacing w:before="120" w:after="120" w:line="240" w:lineRule="auto"/>
        <w:jc w:val="both"/>
      </w:pPr>
      <w:r>
        <w:rPr>
          <w:rFonts w:ascii="Arial" w:hAnsi="Arial" w:cs="Arial"/>
          <w:b/>
          <w:bCs/>
          <w:color w:val="000000"/>
          <w:sz w:val="18"/>
          <w:szCs w:val="18"/>
        </w:rPr>
        <w:t>XXI. REVIZIJSKA SLED</w:t>
      </w:r>
    </w:p>
    <w:p w14:paraId="497581B9" w14:textId="77777777" w:rsidR="00BD6E28" w:rsidRDefault="000A138C" w:rsidP="008408BD">
      <w:pPr>
        <w:spacing w:after="0" w:line="240" w:lineRule="auto"/>
        <w:jc w:val="center"/>
      </w:pPr>
      <w:r>
        <w:rPr>
          <w:rFonts w:ascii="Arial" w:hAnsi="Arial" w:cs="Arial"/>
          <w:b/>
          <w:bCs/>
          <w:color w:val="000000"/>
          <w:sz w:val="18"/>
          <w:szCs w:val="18"/>
        </w:rPr>
        <w:t>37. člen</w:t>
      </w:r>
    </w:p>
    <w:tbl>
      <w:tblPr>
        <w:tblStyle w:val="NormalTablePHPDOCX"/>
        <w:tblW w:w="0" w:type="auto"/>
        <w:tblInd w:w="108" w:type="dxa"/>
        <w:tblLook w:val="04A0" w:firstRow="1" w:lastRow="0" w:firstColumn="1" w:lastColumn="0" w:noHBand="0" w:noVBand="1"/>
      </w:tblPr>
      <w:tblGrid>
        <w:gridCol w:w="8962"/>
      </w:tblGrid>
      <w:tr w:rsidR="00BD6E28" w14:paraId="6920E2B7" w14:textId="77777777">
        <w:tc>
          <w:tcPr>
            <w:tcW w:w="0" w:type="auto"/>
            <w:tcMar>
              <w:top w:w="0" w:type="auto"/>
              <w:bottom w:w="0" w:type="auto"/>
            </w:tcMar>
          </w:tcPr>
          <w:p w14:paraId="3BFE7511" w14:textId="77777777" w:rsidR="00BD6E28" w:rsidRDefault="000A138C" w:rsidP="008408BD">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2BDDE55E" w14:textId="77777777" w:rsidR="00BD6E28" w:rsidRDefault="000A138C" w:rsidP="008408BD">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7AB518F8" w14:textId="77777777" w:rsidR="00BD6E28" w:rsidRDefault="000A138C" w:rsidP="008408BD">
            <w:pPr>
              <w:spacing w:before="225" w:after="225"/>
              <w:jc w:val="both"/>
            </w:pPr>
            <w:r>
              <w:rPr>
                <w:rFonts w:ascii="Arial" w:hAnsi="Arial" w:cs="Arial"/>
                <w:color w:val="000000"/>
                <w:sz w:val="18"/>
                <w:szCs w:val="18"/>
              </w:rPr>
              <w:t xml:space="preserve">Izvajalec se zavezuje, da bo zagotovil dostop do celotne dokumentacije v zvezi s projektom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projekta.</w:t>
            </w:r>
          </w:p>
          <w:p w14:paraId="108BC96C" w14:textId="77777777" w:rsidR="00BD6E28" w:rsidRDefault="000A138C" w:rsidP="008408BD">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DBAFA4A" w14:textId="77777777" w:rsidR="00BD6E28" w:rsidRDefault="000A138C" w:rsidP="008408BD">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DA66DA8" w14:textId="7B18C71C" w:rsidR="00BD6E28" w:rsidRDefault="000A138C" w:rsidP="008408BD">
      <w:pPr>
        <w:spacing w:before="225" w:after="225" w:line="240" w:lineRule="auto"/>
        <w:jc w:val="both"/>
      </w:pPr>
      <w:r>
        <w:rPr>
          <w:rFonts w:ascii="Arial" w:hAnsi="Arial" w:cs="Arial"/>
          <w:b/>
          <w:bCs/>
          <w:color w:val="000000"/>
          <w:sz w:val="18"/>
          <w:szCs w:val="18"/>
        </w:rPr>
        <w:lastRenderedPageBreak/>
        <w:t>XXII. POSLOVNA SKRIVNOST</w:t>
      </w:r>
    </w:p>
    <w:p w14:paraId="64C9A470" w14:textId="77777777" w:rsidR="00BD6E28" w:rsidRDefault="000A138C" w:rsidP="008408BD">
      <w:pPr>
        <w:spacing w:after="0" w:line="240" w:lineRule="auto"/>
        <w:jc w:val="center"/>
      </w:pPr>
      <w:r>
        <w:rPr>
          <w:rFonts w:ascii="Arial" w:hAnsi="Arial" w:cs="Arial"/>
          <w:b/>
          <w:bCs/>
          <w:color w:val="000000"/>
          <w:sz w:val="18"/>
          <w:szCs w:val="18"/>
        </w:rPr>
        <w:t>38. člen</w:t>
      </w:r>
    </w:p>
    <w:tbl>
      <w:tblPr>
        <w:tblStyle w:val="NormalTablePHPDOCX"/>
        <w:tblW w:w="0" w:type="auto"/>
        <w:tblInd w:w="108" w:type="dxa"/>
        <w:tblLook w:val="04A0" w:firstRow="1" w:lastRow="0" w:firstColumn="1" w:lastColumn="0" w:noHBand="0" w:noVBand="1"/>
      </w:tblPr>
      <w:tblGrid>
        <w:gridCol w:w="8962"/>
      </w:tblGrid>
      <w:tr w:rsidR="00BD6E28" w14:paraId="6C359E84" w14:textId="77777777">
        <w:tc>
          <w:tcPr>
            <w:tcW w:w="0" w:type="auto"/>
            <w:tcMar>
              <w:top w:w="0" w:type="auto"/>
              <w:bottom w:w="0" w:type="auto"/>
            </w:tcMar>
          </w:tcPr>
          <w:p w14:paraId="26B657CC" w14:textId="77777777" w:rsidR="00BD6E28" w:rsidRDefault="000A138C" w:rsidP="008408BD">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3C52F14B" w14:textId="77777777" w:rsidR="00BD6E28" w:rsidRDefault="000A138C" w:rsidP="008408BD">
            <w:pPr>
              <w:spacing w:before="225" w:after="225"/>
              <w:jc w:val="both"/>
            </w:pPr>
            <w:r>
              <w:rPr>
                <w:rFonts w:ascii="Arial" w:hAnsi="Arial" w:cs="Arial"/>
                <w:color w:val="000000"/>
                <w:sz w:val="18"/>
                <w:szCs w:val="18"/>
              </w:rPr>
              <w:t>Izvajalec se zavezuje varovati poslovno skrivnost naročnika in njegovih partnerjev.</w:t>
            </w:r>
          </w:p>
          <w:p w14:paraId="54FFAF53" w14:textId="77777777" w:rsidR="00BD6E28" w:rsidRDefault="000A138C" w:rsidP="008408BD">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6FF5DE43" w14:textId="77777777" w:rsidR="00BD6E28" w:rsidRDefault="000A138C" w:rsidP="008408BD">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465CABBF" w14:textId="77777777" w:rsidR="00BD6E28" w:rsidRDefault="000A138C" w:rsidP="008408BD">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600F2FE1" w14:textId="77777777" w:rsidR="00BD6E28" w:rsidRDefault="000A138C" w:rsidP="008408BD">
      <w:pPr>
        <w:spacing w:before="225" w:after="225" w:line="240" w:lineRule="auto"/>
        <w:jc w:val="both"/>
      </w:pPr>
      <w:r>
        <w:rPr>
          <w:rFonts w:ascii="Arial" w:hAnsi="Arial" w:cs="Arial"/>
          <w:b/>
          <w:bCs/>
          <w:color w:val="000000"/>
          <w:sz w:val="18"/>
          <w:szCs w:val="18"/>
        </w:rPr>
        <w:t>XXIII. KONČNE DOLOČBE</w:t>
      </w:r>
    </w:p>
    <w:p w14:paraId="41ACA361" w14:textId="77777777" w:rsidR="00BD6E28" w:rsidRDefault="000A138C" w:rsidP="008408BD">
      <w:pPr>
        <w:spacing w:after="0" w:line="240" w:lineRule="auto"/>
        <w:jc w:val="center"/>
      </w:pPr>
      <w:r>
        <w:rPr>
          <w:rFonts w:ascii="Arial" w:hAnsi="Arial" w:cs="Arial"/>
          <w:b/>
          <w:bCs/>
          <w:color w:val="000000"/>
          <w:sz w:val="18"/>
          <w:szCs w:val="18"/>
        </w:rPr>
        <w:t>39. člen</w:t>
      </w:r>
    </w:p>
    <w:tbl>
      <w:tblPr>
        <w:tblStyle w:val="NormalTablePHPDOCX"/>
        <w:tblW w:w="0" w:type="auto"/>
        <w:tblInd w:w="108" w:type="dxa"/>
        <w:tblLook w:val="04A0" w:firstRow="1" w:lastRow="0" w:firstColumn="1" w:lastColumn="0" w:noHBand="0" w:noVBand="1"/>
      </w:tblPr>
      <w:tblGrid>
        <w:gridCol w:w="8962"/>
      </w:tblGrid>
      <w:tr w:rsidR="00BD6E28" w14:paraId="25E86AD4" w14:textId="77777777">
        <w:tc>
          <w:tcPr>
            <w:tcW w:w="0" w:type="auto"/>
            <w:tcMar>
              <w:top w:w="0" w:type="auto"/>
              <w:bottom w:w="0" w:type="auto"/>
            </w:tcMar>
          </w:tcPr>
          <w:p w14:paraId="17049582" w14:textId="77777777" w:rsidR="00BD6E28" w:rsidRDefault="000A138C" w:rsidP="008408BD">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0570F3F" w14:textId="77777777" w:rsidR="00BD6E28" w:rsidRDefault="000A138C" w:rsidP="008408BD">
      <w:pPr>
        <w:spacing w:after="0" w:line="240" w:lineRule="auto"/>
        <w:jc w:val="center"/>
      </w:pPr>
      <w:r>
        <w:rPr>
          <w:rFonts w:ascii="Arial" w:hAnsi="Arial" w:cs="Arial"/>
          <w:b/>
          <w:bCs/>
          <w:color w:val="000000"/>
          <w:sz w:val="18"/>
          <w:szCs w:val="18"/>
        </w:rPr>
        <w:t>40. člen</w:t>
      </w:r>
    </w:p>
    <w:tbl>
      <w:tblPr>
        <w:tblStyle w:val="NormalTablePHPDOCX"/>
        <w:tblW w:w="0" w:type="auto"/>
        <w:tblInd w:w="108" w:type="dxa"/>
        <w:tblLook w:val="04A0" w:firstRow="1" w:lastRow="0" w:firstColumn="1" w:lastColumn="0" w:noHBand="0" w:noVBand="1"/>
      </w:tblPr>
      <w:tblGrid>
        <w:gridCol w:w="8181"/>
      </w:tblGrid>
      <w:tr w:rsidR="00BD6E28" w14:paraId="5D40D384" w14:textId="77777777">
        <w:tc>
          <w:tcPr>
            <w:tcW w:w="0" w:type="auto"/>
            <w:tcMar>
              <w:top w:w="0" w:type="auto"/>
              <w:bottom w:w="0" w:type="auto"/>
            </w:tcMar>
          </w:tcPr>
          <w:p w14:paraId="06F0C1A0" w14:textId="77777777" w:rsidR="00BD6E28" w:rsidRDefault="000A138C" w:rsidP="008408BD">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1AFF583B" w14:textId="77777777" w:rsidR="00BD6E28" w:rsidRDefault="000A138C" w:rsidP="008408BD">
      <w:pPr>
        <w:spacing w:after="0" w:line="240" w:lineRule="auto"/>
        <w:jc w:val="center"/>
      </w:pPr>
      <w:r>
        <w:rPr>
          <w:rFonts w:ascii="Arial" w:hAnsi="Arial" w:cs="Arial"/>
          <w:b/>
          <w:bCs/>
          <w:color w:val="000000"/>
          <w:sz w:val="18"/>
          <w:szCs w:val="18"/>
        </w:rPr>
        <w:t>41. člen</w:t>
      </w:r>
    </w:p>
    <w:tbl>
      <w:tblPr>
        <w:tblStyle w:val="NormalTablePHPDOCX"/>
        <w:tblW w:w="0" w:type="auto"/>
        <w:tblInd w:w="108" w:type="dxa"/>
        <w:tblLook w:val="04A0" w:firstRow="1" w:lastRow="0" w:firstColumn="1" w:lastColumn="0" w:noHBand="0" w:noVBand="1"/>
      </w:tblPr>
      <w:tblGrid>
        <w:gridCol w:w="8962"/>
      </w:tblGrid>
      <w:tr w:rsidR="00BD6E28" w14:paraId="78C1C955" w14:textId="77777777">
        <w:tc>
          <w:tcPr>
            <w:tcW w:w="0" w:type="auto"/>
            <w:tcMar>
              <w:top w:w="0" w:type="auto"/>
              <w:bottom w:w="0" w:type="auto"/>
            </w:tcMar>
          </w:tcPr>
          <w:p w14:paraId="50E88AC7" w14:textId="77777777" w:rsidR="00BD6E28" w:rsidRDefault="000A138C" w:rsidP="008408BD">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0420C8BE" w14:textId="77777777" w:rsidR="00BD6E28" w:rsidRDefault="000A138C" w:rsidP="008408BD">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3D55B771" w14:textId="77777777" w:rsidR="00BD6E28" w:rsidRDefault="000A138C" w:rsidP="008408BD">
      <w:pPr>
        <w:spacing w:after="0" w:line="240" w:lineRule="auto"/>
        <w:jc w:val="center"/>
      </w:pPr>
      <w:r>
        <w:rPr>
          <w:rFonts w:ascii="Arial" w:hAnsi="Arial" w:cs="Arial"/>
          <w:b/>
          <w:bCs/>
          <w:color w:val="000000"/>
          <w:sz w:val="18"/>
          <w:szCs w:val="18"/>
        </w:rPr>
        <w:t>42. člen</w:t>
      </w:r>
    </w:p>
    <w:tbl>
      <w:tblPr>
        <w:tblStyle w:val="NormalTablePHPDOCX"/>
        <w:tblW w:w="0" w:type="auto"/>
        <w:tblInd w:w="108" w:type="dxa"/>
        <w:tblLook w:val="04A0" w:firstRow="1" w:lastRow="0" w:firstColumn="1" w:lastColumn="0" w:noHBand="0" w:noVBand="1"/>
      </w:tblPr>
      <w:tblGrid>
        <w:gridCol w:w="8962"/>
      </w:tblGrid>
      <w:tr w:rsidR="00BD6E28" w14:paraId="5A1293C2" w14:textId="77777777">
        <w:tc>
          <w:tcPr>
            <w:tcW w:w="0" w:type="auto"/>
            <w:tcMar>
              <w:top w:w="0" w:type="auto"/>
              <w:bottom w:w="0" w:type="auto"/>
            </w:tcMar>
          </w:tcPr>
          <w:p w14:paraId="1C6B43BE" w14:textId="77777777" w:rsidR="00BD6E28" w:rsidRDefault="000A138C" w:rsidP="008408BD">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15BB5B1C" w14:textId="77777777" w:rsidR="00BD6E28" w:rsidRDefault="000A138C" w:rsidP="008408BD">
      <w:pPr>
        <w:spacing w:after="0" w:line="240" w:lineRule="auto"/>
        <w:jc w:val="center"/>
      </w:pPr>
      <w:r>
        <w:rPr>
          <w:rFonts w:ascii="Arial" w:hAnsi="Arial" w:cs="Arial"/>
          <w:b/>
          <w:bCs/>
          <w:color w:val="000000"/>
          <w:sz w:val="18"/>
          <w:szCs w:val="18"/>
        </w:rPr>
        <w:t>43. člen</w:t>
      </w:r>
    </w:p>
    <w:tbl>
      <w:tblPr>
        <w:tblStyle w:val="NormalTablePHPDOCX"/>
        <w:tblW w:w="0" w:type="auto"/>
        <w:tblInd w:w="108" w:type="dxa"/>
        <w:tblLook w:val="04A0" w:firstRow="1" w:lastRow="0" w:firstColumn="1" w:lastColumn="0" w:noHBand="0" w:noVBand="1"/>
      </w:tblPr>
      <w:tblGrid>
        <w:gridCol w:w="8962"/>
      </w:tblGrid>
      <w:tr w:rsidR="00BD6E28" w14:paraId="3D75C91A" w14:textId="77777777">
        <w:tc>
          <w:tcPr>
            <w:tcW w:w="0" w:type="auto"/>
            <w:tcMar>
              <w:top w:w="0" w:type="auto"/>
              <w:bottom w:w="0" w:type="auto"/>
            </w:tcMar>
          </w:tcPr>
          <w:p w14:paraId="4FA30EA6" w14:textId="77777777" w:rsidR="00BD6E28" w:rsidRDefault="000A138C" w:rsidP="008408BD">
            <w:pPr>
              <w:spacing w:before="225" w:after="225"/>
              <w:jc w:val="both"/>
            </w:pPr>
            <w:r>
              <w:rPr>
                <w:rFonts w:ascii="Arial" w:hAnsi="Arial" w:cs="Arial"/>
                <w:color w:val="000000"/>
                <w:sz w:val="18"/>
                <w:szCs w:val="18"/>
              </w:rPr>
              <w:lastRenderedPageBreak/>
              <w:t>Pogodba je sklenjena in prične veljati z dnem, ko jo podpišeta obe pogodbeni stranki, pod odložnim pogojem po predložitvi zavarovanja za dobro izvedbo.</w:t>
            </w:r>
          </w:p>
        </w:tc>
      </w:tr>
    </w:tbl>
    <w:p w14:paraId="6AB0B945" w14:textId="77777777" w:rsidR="00BD6E28" w:rsidRDefault="000A138C" w:rsidP="008408BD">
      <w:pPr>
        <w:spacing w:after="0" w:line="240" w:lineRule="auto"/>
        <w:jc w:val="center"/>
      </w:pPr>
      <w:r>
        <w:rPr>
          <w:rFonts w:ascii="Arial" w:hAnsi="Arial" w:cs="Arial"/>
          <w:b/>
          <w:bCs/>
          <w:color w:val="000000"/>
          <w:sz w:val="18"/>
          <w:szCs w:val="18"/>
        </w:rPr>
        <w:t>44. člen</w:t>
      </w:r>
    </w:p>
    <w:tbl>
      <w:tblPr>
        <w:tblStyle w:val="NormalTablePHPDOCX"/>
        <w:tblW w:w="0" w:type="auto"/>
        <w:tblInd w:w="108" w:type="dxa"/>
        <w:tblLook w:val="04A0" w:firstRow="1" w:lastRow="0" w:firstColumn="1" w:lastColumn="0" w:noHBand="0" w:noVBand="1"/>
      </w:tblPr>
      <w:tblGrid>
        <w:gridCol w:w="8962"/>
      </w:tblGrid>
      <w:tr w:rsidR="00BD6E28" w14:paraId="2890C144" w14:textId="77777777">
        <w:tc>
          <w:tcPr>
            <w:tcW w:w="0" w:type="auto"/>
            <w:tcMar>
              <w:top w:w="0" w:type="auto"/>
              <w:bottom w:w="0" w:type="auto"/>
            </w:tcMar>
          </w:tcPr>
          <w:p w14:paraId="18C06934" w14:textId="77777777" w:rsidR="00BD6E28" w:rsidRDefault="000A138C" w:rsidP="008408BD">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54530B38" w14:textId="77777777" w:rsidR="00BD6E28" w:rsidRDefault="000A138C" w:rsidP="008408BD">
      <w:pPr>
        <w:spacing w:before="975" w:after="225" w:line="240" w:lineRule="auto"/>
        <w:jc w:val="both"/>
      </w:pPr>
      <w:r>
        <w:rPr>
          <w:rFonts w:ascii="Arial" w:hAnsi="Arial" w:cs="Arial"/>
          <w:color w:val="000000"/>
          <w:sz w:val="18"/>
          <w:szCs w:val="18"/>
        </w:rPr>
        <w:t>V/na ________________, dne ________________</w:t>
      </w:r>
    </w:p>
    <w:p w14:paraId="10E2420E" w14:textId="77777777" w:rsidR="00BD6E28" w:rsidRDefault="00BD6E28" w:rsidP="008408BD">
      <w:pPr>
        <w:sectPr w:rsidR="00BD6E28" w:rsidSect="00C75D75">
          <w:pgSz w:w="11906" w:h="16838"/>
          <w:pgMar w:top="1418" w:right="1418" w:bottom="1418" w:left="1418" w:header="567" w:footer="680" w:gutter="0"/>
          <w:cols w:space="708"/>
          <w:docGrid w:linePitch="360"/>
        </w:sectPr>
      </w:pPr>
    </w:p>
    <w:p w14:paraId="530CDD57" w14:textId="77777777" w:rsidR="000C14CE" w:rsidRPr="00F31063" w:rsidRDefault="000A138C" w:rsidP="008408B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ind w:left="1985"/>
        <w:jc w:val="center"/>
        <w:rPr>
          <w:rFonts w:ascii="Arial" w:hAnsi="Arial" w:cs="Arial"/>
        </w:rPr>
      </w:pPr>
      <w:r w:rsidRPr="00F31063">
        <w:rPr>
          <w:rFonts w:ascii="Arial" w:hAnsi="Arial" w:cs="Arial"/>
        </w:rPr>
        <w:lastRenderedPageBreak/>
        <w:t>Vzorec pogodbe</w:t>
      </w:r>
    </w:p>
    <w:p w14:paraId="2F942CAC" w14:textId="77777777" w:rsidR="000C14CE" w:rsidRDefault="000C14CE" w:rsidP="008408BD">
      <w:pPr>
        <w:rPr>
          <w:rFonts w:ascii="Arial" w:hAnsi="Arial" w:cs="Arial"/>
        </w:rPr>
      </w:pPr>
    </w:p>
    <w:p w14:paraId="2DE7B0E5" w14:textId="0416CC7C" w:rsidR="0024057C" w:rsidRDefault="0024057C" w:rsidP="008408BD">
      <w:pPr>
        <w:spacing w:before="225" w:after="225" w:line="240" w:lineRule="auto"/>
        <w:jc w:val="center"/>
        <w:rPr>
          <w:rFonts w:ascii="Arial" w:hAnsi="Arial" w:cs="Arial"/>
          <w:b/>
          <w:bCs/>
          <w:color w:val="000000"/>
          <w:sz w:val="27"/>
          <w:szCs w:val="27"/>
        </w:rPr>
      </w:pPr>
      <w:r w:rsidRPr="0024057C">
        <w:rPr>
          <w:rFonts w:ascii="Arial" w:hAnsi="Arial" w:cs="Arial"/>
          <w:b/>
          <w:bCs/>
          <w:color w:val="000000"/>
          <w:sz w:val="27"/>
          <w:szCs w:val="27"/>
        </w:rPr>
        <w:t>POGODBA O DOBAVI IN MONTAŽA OPREME ZA POTREBE PROJEKTA NADZIDAVA IN PRIZIDAVA DOMA DR. JOŽETA POTRČA POLJČANE, ENOTA SLOVENSKA BISTRICA</w:t>
      </w:r>
    </w:p>
    <w:p w14:paraId="43DCDA0E" w14:textId="1563BA1D" w:rsidR="00BD6E28" w:rsidRDefault="000A138C" w:rsidP="008408BD">
      <w:pPr>
        <w:spacing w:before="225" w:after="225" w:line="240" w:lineRule="auto"/>
        <w:jc w:val="center"/>
      </w:pPr>
      <w:r>
        <w:rPr>
          <w:rFonts w:ascii="Arial" w:hAnsi="Arial" w:cs="Arial"/>
          <w:color w:val="000000"/>
          <w:sz w:val="18"/>
          <w:szCs w:val="18"/>
        </w:rPr>
        <w:t>sklenjena med</w:t>
      </w:r>
    </w:p>
    <w:p w14:paraId="0AA61A70" w14:textId="422092E5" w:rsidR="00BD6E28" w:rsidRDefault="000A138C" w:rsidP="008408BD">
      <w:pPr>
        <w:spacing w:after="0" w:line="240" w:lineRule="auto"/>
      </w:pPr>
      <w:r>
        <w:rPr>
          <w:rFonts w:ascii="Arial" w:hAnsi="Arial" w:cs="Arial"/>
          <w:b/>
          <w:bCs/>
          <w:color w:val="000000"/>
          <w:sz w:val="18"/>
          <w:szCs w:val="18"/>
        </w:rPr>
        <w:t>NAROČNIKOM: DOM DR. JOŽETA POTRČA POLJČANE, POTRČEVA ULICA 1, 2319 POLJČANE,</w:t>
      </w:r>
      <w:r>
        <w:rPr>
          <w:rFonts w:ascii="Arial" w:hAnsi="Arial" w:cs="Arial"/>
          <w:color w:val="000000"/>
          <w:sz w:val="18"/>
          <w:szCs w:val="18"/>
        </w:rPr>
        <w:br/>
      </w:r>
      <w:r w:rsidRPr="005663D4">
        <w:rPr>
          <w:rFonts w:ascii="Arial" w:hAnsi="Arial" w:cs="Arial"/>
          <w:color w:val="000000"/>
          <w:sz w:val="18"/>
          <w:szCs w:val="18"/>
        </w:rPr>
        <w:t xml:space="preserve">ki ga zastopa </w:t>
      </w:r>
      <w:r w:rsidR="009144D4" w:rsidRPr="005663D4">
        <w:rPr>
          <w:rFonts w:ascii="Arial" w:hAnsi="Arial" w:cs="Arial"/>
          <w:color w:val="000000"/>
          <w:sz w:val="18"/>
          <w:szCs w:val="18"/>
        </w:rPr>
        <w:t>Iva Novak</w:t>
      </w:r>
      <w:r w:rsidRPr="005663D4">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BD6E28" w14:paraId="15E03FD8" w14:textId="77777777">
        <w:tc>
          <w:tcPr>
            <w:tcW w:w="3300" w:type="dxa"/>
            <w:tcMar>
              <w:top w:w="0" w:type="auto"/>
              <w:bottom w:w="0" w:type="auto"/>
            </w:tcMar>
            <w:vAlign w:val="center"/>
          </w:tcPr>
          <w:p w14:paraId="2150FBE1" w14:textId="77777777" w:rsidR="00BD6E28" w:rsidRDefault="000A138C" w:rsidP="008408BD">
            <w:r>
              <w:rPr>
                <w:rFonts w:ascii="Arial" w:hAnsi="Arial" w:cs="Arial"/>
                <w:color w:val="000000"/>
                <w:position w:val="-2"/>
                <w:sz w:val="18"/>
                <w:szCs w:val="18"/>
              </w:rPr>
              <w:t>Matična številka:</w:t>
            </w:r>
          </w:p>
        </w:tc>
        <w:tc>
          <w:tcPr>
            <w:tcW w:w="0" w:type="auto"/>
            <w:tcMar>
              <w:top w:w="0" w:type="auto"/>
              <w:bottom w:w="0" w:type="auto"/>
            </w:tcMar>
            <w:vAlign w:val="center"/>
          </w:tcPr>
          <w:p w14:paraId="3ADB9B43" w14:textId="77777777" w:rsidR="00BD6E28" w:rsidRDefault="000A138C" w:rsidP="008408BD">
            <w:r>
              <w:rPr>
                <w:rFonts w:ascii="Arial" w:hAnsi="Arial" w:cs="Arial"/>
                <w:color w:val="000000"/>
                <w:position w:val="-2"/>
                <w:sz w:val="18"/>
                <w:szCs w:val="18"/>
              </w:rPr>
              <w:t>5050723000</w:t>
            </w:r>
          </w:p>
        </w:tc>
      </w:tr>
      <w:tr w:rsidR="00BD6E28" w14:paraId="6FD51DC3" w14:textId="77777777">
        <w:tc>
          <w:tcPr>
            <w:tcW w:w="3300" w:type="dxa"/>
            <w:tcMar>
              <w:top w:w="0" w:type="auto"/>
              <w:bottom w:w="0" w:type="auto"/>
            </w:tcMar>
            <w:vAlign w:val="center"/>
          </w:tcPr>
          <w:p w14:paraId="56FE0787" w14:textId="77777777" w:rsidR="00BD6E28" w:rsidRDefault="000A138C" w:rsidP="008408B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A739983" w14:textId="77777777" w:rsidR="00BD6E28" w:rsidRDefault="000A138C" w:rsidP="008408BD">
            <w:r>
              <w:rPr>
                <w:rFonts w:ascii="Arial" w:hAnsi="Arial" w:cs="Arial"/>
                <w:color w:val="000000"/>
                <w:position w:val="-2"/>
                <w:sz w:val="18"/>
                <w:szCs w:val="18"/>
              </w:rPr>
              <w:t>SI 52804186</w:t>
            </w:r>
          </w:p>
        </w:tc>
      </w:tr>
      <w:tr w:rsidR="00BD6E28" w14:paraId="77E641D7" w14:textId="77777777">
        <w:tc>
          <w:tcPr>
            <w:tcW w:w="3300" w:type="dxa"/>
            <w:tcMar>
              <w:top w:w="0" w:type="auto"/>
              <w:bottom w:w="0" w:type="auto"/>
            </w:tcMar>
            <w:vAlign w:val="center"/>
          </w:tcPr>
          <w:p w14:paraId="5DE3C69C" w14:textId="77777777" w:rsidR="00BD6E28" w:rsidRDefault="000A138C" w:rsidP="008408BD">
            <w:r>
              <w:rPr>
                <w:rFonts w:ascii="Arial" w:hAnsi="Arial" w:cs="Arial"/>
                <w:color w:val="000000"/>
                <w:position w:val="-2"/>
                <w:sz w:val="18"/>
                <w:szCs w:val="18"/>
              </w:rPr>
              <w:t>Transakcijski račun (TRR):</w:t>
            </w:r>
          </w:p>
        </w:tc>
        <w:tc>
          <w:tcPr>
            <w:tcW w:w="0" w:type="auto"/>
            <w:tcMar>
              <w:top w:w="0" w:type="auto"/>
              <w:bottom w:w="0" w:type="auto"/>
            </w:tcMar>
            <w:vAlign w:val="center"/>
          </w:tcPr>
          <w:p w14:paraId="064749C8" w14:textId="77777777" w:rsidR="00BD6E28" w:rsidRDefault="000A138C" w:rsidP="008408BD">
            <w:r>
              <w:rPr>
                <w:rFonts w:ascii="Arial" w:hAnsi="Arial" w:cs="Arial"/>
                <w:color w:val="000000"/>
                <w:position w:val="-2"/>
                <w:sz w:val="18"/>
                <w:szCs w:val="18"/>
              </w:rPr>
              <w:t>SI56 0110 0603 0268 582</w:t>
            </w:r>
          </w:p>
        </w:tc>
      </w:tr>
    </w:tbl>
    <w:p w14:paraId="5778BA2F" w14:textId="77777777" w:rsidR="00BD6E28" w:rsidRDefault="00BD6E28" w:rsidP="008408BD"/>
    <w:p w14:paraId="4D8B7843" w14:textId="77777777" w:rsidR="00BD6E28" w:rsidRDefault="000A138C" w:rsidP="008408BD">
      <w:pPr>
        <w:spacing w:before="225" w:after="225" w:line="240" w:lineRule="auto"/>
        <w:jc w:val="center"/>
      </w:pPr>
      <w:r>
        <w:rPr>
          <w:rFonts w:ascii="Arial" w:hAnsi="Arial" w:cs="Arial"/>
          <w:color w:val="000000"/>
          <w:sz w:val="18"/>
          <w:szCs w:val="18"/>
        </w:rPr>
        <w:t>in</w:t>
      </w:r>
    </w:p>
    <w:p w14:paraId="7A917E59" w14:textId="308B9FFC" w:rsidR="00BD6E28" w:rsidRDefault="0024057C" w:rsidP="008408BD">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D6E28" w14:paraId="459A8E40" w14:textId="77777777">
        <w:tc>
          <w:tcPr>
            <w:tcW w:w="3300" w:type="dxa"/>
            <w:tcMar>
              <w:top w:w="0" w:type="auto"/>
              <w:bottom w:w="0" w:type="auto"/>
            </w:tcMar>
            <w:vAlign w:val="center"/>
          </w:tcPr>
          <w:p w14:paraId="3AA91EA2" w14:textId="77777777" w:rsidR="00BD6E28" w:rsidRDefault="000A138C" w:rsidP="008408B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50901E6" w14:textId="77777777" w:rsidR="00BD6E28" w:rsidRDefault="000A138C" w:rsidP="008408BD">
            <w:r>
              <w:rPr>
                <w:rFonts w:ascii="Arial" w:hAnsi="Arial" w:cs="Arial"/>
                <w:color w:val="000000"/>
                <w:position w:val="-2"/>
                <w:sz w:val="18"/>
                <w:szCs w:val="18"/>
              </w:rPr>
              <w:t> </w:t>
            </w:r>
          </w:p>
        </w:tc>
      </w:tr>
      <w:tr w:rsidR="00BD6E28" w14:paraId="7CCE2495" w14:textId="77777777">
        <w:tc>
          <w:tcPr>
            <w:tcW w:w="3300" w:type="dxa"/>
            <w:tcMar>
              <w:top w:w="0" w:type="auto"/>
              <w:bottom w:w="0" w:type="auto"/>
            </w:tcMar>
            <w:vAlign w:val="center"/>
          </w:tcPr>
          <w:p w14:paraId="555001D8" w14:textId="77777777" w:rsidR="00BD6E28" w:rsidRDefault="000A138C" w:rsidP="008408B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9639814" w14:textId="77777777" w:rsidR="00BD6E28" w:rsidRDefault="000A138C" w:rsidP="008408BD">
            <w:r>
              <w:rPr>
                <w:rFonts w:ascii="Arial" w:hAnsi="Arial" w:cs="Arial"/>
                <w:color w:val="000000"/>
                <w:position w:val="-2"/>
                <w:sz w:val="18"/>
                <w:szCs w:val="18"/>
              </w:rPr>
              <w:t> </w:t>
            </w:r>
          </w:p>
        </w:tc>
      </w:tr>
      <w:tr w:rsidR="00BD6E28" w14:paraId="689C679B" w14:textId="77777777">
        <w:tc>
          <w:tcPr>
            <w:tcW w:w="3300" w:type="dxa"/>
            <w:tcMar>
              <w:top w:w="0" w:type="auto"/>
              <w:bottom w:w="0" w:type="auto"/>
            </w:tcMar>
            <w:vAlign w:val="center"/>
          </w:tcPr>
          <w:p w14:paraId="0B5E68EF" w14:textId="77777777" w:rsidR="00BD6E28" w:rsidRDefault="000A138C" w:rsidP="008408B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FEC5597" w14:textId="77777777" w:rsidR="00BD6E28" w:rsidRDefault="000A138C" w:rsidP="008408BD">
            <w:r>
              <w:rPr>
                <w:rFonts w:ascii="Arial" w:hAnsi="Arial" w:cs="Arial"/>
                <w:color w:val="000000"/>
                <w:position w:val="-2"/>
                <w:sz w:val="18"/>
                <w:szCs w:val="18"/>
              </w:rPr>
              <w:t> </w:t>
            </w:r>
          </w:p>
        </w:tc>
      </w:tr>
    </w:tbl>
    <w:p w14:paraId="533F98C6" w14:textId="77777777" w:rsidR="00BD6E28" w:rsidRDefault="000A138C" w:rsidP="008408BD">
      <w:pPr>
        <w:spacing w:before="225" w:after="225" w:line="240" w:lineRule="auto"/>
        <w:jc w:val="both"/>
      </w:pPr>
      <w:r>
        <w:rPr>
          <w:rFonts w:ascii="Arial" w:hAnsi="Arial" w:cs="Arial"/>
          <w:color w:val="000000"/>
          <w:sz w:val="18"/>
          <w:szCs w:val="18"/>
        </w:rPr>
        <w:t> </w:t>
      </w:r>
    </w:p>
    <w:p w14:paraId="49D4BA3F" w14:textId="77777777" w:rsidR="00BD6E28" w:rsidRDefault="000A138C" w:rsidP="008408BD">
      <w:pPr>
        <w:spacing w:before="225" w:after="225" w:line="240" w:lineRule="auto"/>
        <w:jc w:val="both"/>
      </w:pPr>
      <w:r>
        <w:rPr>
          <w:rFonts w:ascii="Arial" w:hAnsi="Arial" w:cs="Arial"/>
          <w:b/>
          <w:bCs/>
          <w:color w:val="000000"/>
          <w:sz w:val="18"/>
          <w:szCs w:val="18"/>
        </w:rPr>
        <w:t>I. UVODNE DOLOČBE</w:t>
      </w:r>
    </w:p>
    <w:p w14:paraId="00F9E652" w14:textId="77777777" w:rsidR="00BD6E28" w:rsidRDefault="000A138C" w:rsidP="008408B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D6E28" w14:paraId="68F77CE8" w14:textId="77777777">
        <w:tc>
          <w:tcPr>
            <w:tcW w:w="0" w:type="auto"/>
            <w:tcMar>
              <w:top w:w="0" w:type="auto"/>
              <w:bottom w:w="0" w:type="auto"/>
            </w:tcMar>
          </w:tcPr>
          <w:p w14:paraId="0E058CB1" w14:textId="77777777" w:rsidR="00BD6E28" w:rsidRDefault="000A138C" w:rsidP="008408BD">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D6E28" w14:paraId="2A8543EE" w14:textId="77777777">
              <w:tc>
                <w:tcPr>
                  <w:tcW w:w="0" w:type="auto"/>
                  <w:tcMar>
                    <w:top w:w="0" w:type="auto"/>
                    <w:bottom w:w="0" w:type="auto"/>
                  </w:tcMar>
                </w:tcPr>
                <w:p w14:paraId="05F31EEC" w14:textId="39BB60A3" w:rsidR="00BD6E28" w:rsidRDefault="000A138C" w:rsidP="008408BD">
                  <w:pPr>
                    <w:numPr>
                      <w:ilvl w:val="0"/>
                      <w:numId w:val="26"/>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w:t>
                  </w:r>
                  <w:r w:rsidR="0024057C">
                    <w:rPr>
                      <w:rFonts w:ascii="Arial" w:hAnsi="Arial" w:cs="Arial"/>
                      <w:color w:val="000000"/>
                      <w:sz w:val="18"/>
                      <w:szCs w:val="18"/>
                    </w:rPr>
                    <w:t xml:space="preserve"> in v Dopolnilu k Uradnemu listu EU dne ______ pod oznako ______ </w:t>
                  </w:r>
                  <w:r>
                    <w:rPr>
                      <w:rFonts w:ascii="Arial" w:hAnsi="Arial" w:cs="Arial"/>
                      <w:color w:val="000000"/>
                      <w:sz w:val="18"/>
                      <w:szCs w:val="18"/>
                    </w:rPr>
                    <w:t>in</w:t>
                  </w:r>
                </w:p>
                <w:p w14:paraId="5AF600B0" w14:textId="12E47FBA" w:rsidR="00BD6E28" w:rsidRDefault="000A138C" w:rsidP="008408BD">
                  <w:pPr>
                    <w:numPr>
                      <w:ilvl w:val="0"/>
                      <w:numId w:val="26"/>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r w:rsidR="0024057C">
                    <w:rPr>
                      <w:rFonts w:ascii="Arial" w:hAnsi="Arial" w:cs="Arial"/>
                      <w:color w:val="000000"/>
                      <w:sz w:val="18"/>
                      <w:szCs w:val="18"/>
                    </w:rPr>
                    <w:t>, ki je bila objavljena na Portalu javnih naročil dne ______ pod oznako ______</w:t>
                  </w:r>
                </w:p>
              </w:tc>
            </w:tr>
          </w:tbl>
          <w:p w14:paraId="70D6513D" w14:textId="55B38BEC" w:rsidR="00BD6E28" w:rsidRDefault="0024057C" w:rsidP="008408BD">
            <w:pPr>
              <w:spacing w:before="225" w:after="225"/>
              <w:jc w:val="both"/>
            </w:pPr>
            <w:r>
              <w:rPr>
                <w:rFonts w:ascii="Arial" w:hAnsi="Arial" w:cs="Arial"/>
                <w:color w:val="000000"/>
                <w:sz w:val="18"/>
                <w:szCs w:val="18"/>
              </w:rPr>
              <w:t>za sklop 2: D</w:t>
            </w:r>
            <w:r w:rsidRPr="0024057C">
              <w:rPr>
                <w:rFonts w:ascii="Arial" w:hAnsi="Arial" w:cs="Arial"/>
                <w:color w:val="000000"/>
                <w:sz w:val="18"/>
                <w:szCs w:val="18"/>
              </w:rPr>
              <w:t>obav</w:t>
            </w:r>
            <w:r>
              <w:rPr>
                <w:rFonts w:ascii="Arial" w:hAnsi="Arial" w:cs="Arial"/>
                <w:color w:val="000000"/>
                <w:sz w:val="18"/>
                <w:szCs w:val="18"/>
              </w:rPr>
              <w:t>a</w:t>
            </w:r>
            <w:r w:rsidRPr="0024057C">
              <w:rPr>
                <w:rFonts w:ascii="Arial" w:hAnsi="Arial" w:cs="Arial"/>
                <w:color w:val="000000"/>
                <w:sz w:val="18"/>
                <w:szCs w:val="18"/>
              </w:rPr>
              <w:t xml:space="preserve"> in montaža opreme za potrebe projekta </w:t>
            </w:r>
            <w:r>
              <w:rPr>
                <w:rFonts w:ascii="Arial" w:hAnsi="Arial" w:cs="Arial"/>
                <w:color w:val="000000"/>
                <w:sz w:val="18"/>
                <w:szCs w:val="18"/>
              </w:rPr>
              <w:t>N</w:t>
            </w:r>
            <w:r w:rsidRPr="0024057C">
              <w:rPr>
                <w:rFonts w:ascii="Arial" w:hAnsi="Arial" w:cs="Arial"/>
                <w:color w:val="000000"/>
                <w:sz w:val="18"/>
                <w:szCs w:val="18"/>
              </w:rPr>
              <w:t xml:space="preserve">adzidava in prizidava </w:t>
            </w:r>
            <w:r>
              <w:rPr>
                <w:rFonts w:ascii="Arial" w:hAnsi="Arial" w:cs="Arial"/>
                <w:color w:val="000000"/>
                <w:sz w:val="18"/>
                <w:szCs w:val="18"/>
              </w:rPr>
              <w:t>D</w:t>
            </w:r>
            <w:r w:rsidRPr="0024057C">
              <w:rPr>
                <w:rFonts w:ascii="Arial" w:hAnsi="Arial" w:cs="Arial"/>
                <w:color w:val="000000"/>
                <w:sz w:val="18"/>
                <w:szCs w:val="18"/>
              </w:rPr>
              <w:t xml:space="preserve">oma dr. </w:t>
            </w:r>
            <w:r>
              <w:rPr>
                <w:rFonts w:ascii="Arial" w:hAnsi="Arial" w:cs="Arial"/>
                <w:color w:val="000000"/>
                <w:sz w:val="18"/>
                <w:szCs w:val="18"/>
              </w:rPr>
              <w:t>J</w:t>
            </w:r>
            <w:r w:rsidRPr="0024057C">
              <w:rPr>
                <w:rFonts w:ascii="Arial" w:hAnsi="Arial" w:cs="Arial"/>
                <w:color w:val="000000"/>
                <w:sz w:val="18"/>
                <w:szCs w:val="18"/>
              </w:rPr>
              <w:t xml:space="preserve">ožeta </w:t>
            </w:r>
            <w:r>
              <w:rPr>
                <w:rFonts w:ascii="Arial" w:hAnsi="Arial" w:cs="Arial"/>
                <w:color w:val="000000"/>
                <w:sz w:val="18"/>
                <w:szCs w:val="18"/>
              </w:rPr>
              <w:t>P</w:t>
            </w:r>
            <w:r w:rsidRPr="0024057C">
              <w:rPr>
                <w:rFonts w:ascii="Arial" w:hAnsi="Arial" w:cs="Arial"/>
                <w:color w:val="000000"/>
                <w:sz w:val="18"/>
                <w:szCs w:val="18"/>
              </w:rPr>
              <w:t xml:space="preserve">otrča </w:t>
            </w:r>
            <w:r>
              <w:rPr>
                <w:rFonts w:ascii="Arial" w:hAnsi="Arial" w:cs="Arial"/>
                <w:color w:val="000000"/>
                <w:sz w:val="18"/>
                <w:szCs w:val="18"/>
              </w:rPr>
              <w:t>P</w:t>
            </w:r>
            <w:r w:rsidRPr="0024057C">
              <w:rPr>
                <w:rFonts w:ascii="Arial" w:hAnsi="Arial" w:cs="Arial"/>
                <w:color w:val="000000"/>
                <w:sz w:val="18"/>
                <w:szCs w:val="18"/>
              </w:rPr>
              <w:t xml:space="preserve">oljčane, enota </w:t>
            </w:r>
            <w:r>
              <w:rPr>
                <w:rFonts w:ascii="Arial" w:hAnsi="Arial" w:cs="Arial"/>
                <w:color w:val="000000"/>
                <w:sz w:val="18"/>
                <w:szCs w:val="18"/>
              </w:rPr>
              <w:t>S</w:t>
            </w:r>
            <w:r w:rsidRPr="0024057C">
              <w:rPr>
                <w:rFonts w:ascii="Arial" w:hAnsi="Arial" w:cs="Arial"/>
                <w:color w:val="000000"/>
                <w:sz w:val="18"/>
                <w:szCs w:val="18"/>
              </w:rPr>
              <w:t xml:space="preserve">lovenska </w:t>
            </w:r>
            <w:r>
              <w:rPr>
                <w:rFonts w:ascii="Arial" w:hAnsi="Arial" w:cs="Arial"/>
                <w:color w:val="000000"/>
                <w:sz w:val="18"/>
                <w:szCs w:val="18"/>
              </w:rPr>
              <w:t>B</w:t>
            </w:r>
            <w:r w:rsidRPr="0024057C">
              <w:rPr>
                <w:rFonts w:ascii="Arial" w:hAnsi="Arial" w:cs="Arial"/>
                <w:color w:val="000000"/>
                <w:sz w:val="18"/>
                <w:szCs w:val="18"/>
              </w:rPr>
              <w:t>istrica</w:t>
            </w:r>
            <w:r>
              <w:rPr>
                <w:rFonts w:ascii="Arial" w:hAnsi="Arial" w:cs="Arial"/>
                <w:color w:val="000000"/>
                <w:sz w:val="18"/>
                <w:szCs w:val="18"/>
              </w:rPr>
              <w:t xml:space="preserve"> izbran dobavitelj v okviru omenjenega javnega naročila, zaradi česar se sklepa predmetna pogodba.</w:t>
            </w:r>
          </w:p>
        </w:tc>
      </w:tr>
    </w:tbl>
    <w:p w14:paraId="797FB1E9" w14:textId="77777777" w:rsidR="00BD6E28" w:rsidRDefault="000A138C" w:rsidP="008408BD">
      <w:pPr>
        <w:spacing w:before="225" w:after="225" w:line="240" w:lineRule="auto"/>
        <w:jc w:val="both"/>
      </w:pPr>
      <w:r>
        <w:rPr>
          <w:rFonts w:ascii="Arial" w:hAnsi="Arial" w:cs="Arial"/>
          <w:b/>
          <w:bCs/>
          <w:color w:val="000000"/>
          <w:sz w:val="18"/>
          <w:szCs w:val="18"/>
        </w:rPr>
        <w:t>II. PREDMET POGODBE</w:t>
      </w:r>
    </w:p>
    <w:p w14:paraId="32D92B7C" w14:textId="77777777" w:rsidR="00BD6E28" w:rsidRDefault="000A138C" w:rsidP="008408B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D6E28" w14:paraId="17905C10" w14:textId="77777777">
        <w:tc>
          <w:tcPr>
            <w:tcW w:w="0" w:type="auto"/>
            <w:tcMar>
              <w:top w:w="0" w:type="auto"/>
              <w:bottom w:w="0" w:type="auto"/>
            </w:tcMar>
          </w:tcPr>
          <w:p w14:paraId="506606FE" w14:textId="2CA299BA" w:rsidR="00BD6E28" w:rsidRPr="00360B77" w:rsidRDefault="000A138C" w:rsidP="008408BD">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360B77">
              <w:rPr>
                <w:rFonts w:ascii="Arial" w:hAnsi="Arial" w:cs="Arial"/>
                <w:color w:val="000000"/>
                <w:sz w:val="18"/>
                <w:szCs w:val="18"/>
              </w:rPr>
              <w:t xml:space="preserve">opremo za potrebe projekta </w:t>
            </w:r>
            <w:r w:rsidRPr="00360B77">
              <w:rPr>
                <w:rFonts w:ascii="Arial" w:hAnsi="Arial" w:cs="Arial"/>
                <w:color w:val="000000"/>
                <w:sz w:val="18"/>
                <w:szCs w:val="18"/>
              </w:rPr>
              <w:t>Nadzidava in prizidava Doma dr. Jožeta Potrča Poljčane, enota Slovenska Bistrica.</w:t>
            </w:r>
          </w:p>
          <w:p w14:paraId="75271B08" w14:textId="77777777" w:rsidR="00BD6E28" w:rsidRDefault="000A138C" w:rsidP="008408BD">
            <w:pPr>
              <w:spacing w:before="225" w:after="225"/>
              <w:jc w:val="both"/>
            </w:pPr>
            <w:r>
              <w:rPr>
                <w:rFonts w:ascii="Arial" w:hAnsi="Arial" w:cs="Arial"/>
                <w:color w:val="000000"/>
                <w:sz w:val="18"/>
                <w:szCs w:val="18"/>
              </w:rPr>
              <w:t>Predmet naročila je okoljsko manj obremenjujoče blago:</w:t>
            </w:r>
          </w:p>
          <w:tbl>
            <w:tblPr>
              <w:tblStyle w:val="NormalTablePHPDOCX"/>
              <w:tblW w:w="0" w:type="auto"/>
              <w:tblLook w:val="04A0" w:firstRow="1" w:lastRow="0" w:firstColumn="1" w:lastColumn="0" w:noHBand="0" w:noVBand="1"/>
            </w:tblPr>
            <w:tblGrid>
              <w:gridCol w:w="8746"/>
            </w:tblGrid>
            <w:tr w:rsidR="00BD6E28" w14:paraId="76B06BD6" w14:textId="77777777">
              <w:tc>
                <w:tcPr>
                  <w:tcW w:w="0" w:type="auto"/>
                  <w:tcMar>
                    <w:top w:w="0" w:type="auto"/>
                    <w:bottom w:w="0" w:type="auto"/>
                  </w:tcMar>
                </w:tcPr>
                <w:p w14:paraId="7844FD29" w14:textId="77777777" w:rsidR="00BD6E28" w:rsidRDefault="000A138C" w:rsidP="008408BD">
                  <w:pPr>
                    <w:numPr>
                      <w:ilvl w:val="0"/>
                      <w:numId w:val="27"/>
                    </w:numPr>
                    <w:jc w:val="both"/>
                    <w:rPr>
                      <w:rFonts w:ascii="Arial" w:hAnsi="Arial" w:cs="Arial"/>
                      <w:color w:val="000000"/>
                      <w:sz w:val="18"/>
                      <w:szCs w:val="18"/>
                    </w:rPr>
                  </w:pPr>
                  <w:r>
                    <w:rPr>
                      <w:rFonts w:ascii="Arial" w:hAnsi="Arial" w:cs="Arial"/>
                      <w:color w:val="000000"/>
                      <w:sz w:val="18"/>
                      <w:szCs w:val="18"/>
                    </w:rPr>
                    <w:lastRenderedPageBreak/>
                    <w:t>Delež lesa ali lesnih tvoriv v pohištvu mora znašati vsaj 70 % prostornine uporabljenih materialov za izdelavo pohištva. Izjema so lahko stoli in pohištvo, pri katerem zaradi namena uporabe, les ali lesna tvoriva niso dovoljeni zaradi predpisov ali standardov.</w:t>
                  </w:r>
                </w:p>
                <w:p w14:paraId="09B10675" w14:textId="77777777" w:rsidR="00BD6E28" w:rsidRDefault="000A138C" w:rsidP="008408BD">
                  <w:pPr>
                    <w:numPr>
                      <w:ilvl w:val="0"/>
                      <w:numId w:val="27"/>
                    </w:numPr>
                    <w:jc w:val="both"/>
                    <w:rPr>
                      <w:rFonts w:ascii="Arial" w:hAnsi="Arial" w:cs="Arial"/>
                      <w:color w:val="000000"/>
                      <w:sz w:val="18"/>
                      <w:szCs w:val="18"/>
                    </w:rPr>
                  </w:pPr>
                  <w:r>
                    <w:rPr>
                      <w:rFonts w:ascii="Arial" w:hAnsi="Arial" w:cs="Arial"/>
                      <w:color w:val="000000"/>
                      <w:sz w:val="18"/>
                      <w:szCs w:val="18"/>
                    </w:rPr>
                    <w:t>Les in materiali na njegovi osnovi morajo izvirati iz zakonitih virov.</w:t>
                  </w:r>
                </w:p>
                <w:p w14:paraId="67517405" w14:textId="77777777" w:rsidR="00BD6E28" w:rsidRDefault="000A138C" w:rsidP="008408BD">
                  <w:pPr>
                    <w:numPr>
                      <w:ilvl w:val="0"/>
                      <w:numId w:val="27"/>
                    </w:numPr>
                    <w:jc w:val="both"/>
                    <w:rPr>
                      <w:rFonts w:ascii="Arial" w:hAnsi="Arial" w:cs="Arial"/>
                      <w:color w:val="000000"/>
                      <w:sz w:val="18"/>
                      <w:szCs w:val="18"/>
                    </w:rPr>
                  </w:pPr>
                  <w:r>
                    <w:rPr>
                      <w:rFonts w:ascii="Arial" w:hAnsi="Arial" w:cs="Arial"/>
                      <w:color w:val="000000"/>
                      <w:sz w:val="18"/>
                      <w:szCs w:val="18"/>
                    </w:rPr>
                    <w:t>Plastični deli s težo enako ali večjo od 50 g ne smejo vsebovati dodatkov materialov, ki lahko ovirajo recikliranje.</w:t>
                  </w:r>
                </w:p>
                <w:p w14:paraId="3ADCC287" w14:textId="77777777" w:rsidR="00BD6E28" w:rsidRDefault="000A138C" w:rsidP="008408BD">
                  <w:pPr>
                    <w:numPr>
                      <w:ilvl w:val="0"/>
                      <w:numId w:val="27"/>
                    </w:numPr>
                    <w:jc w:val="both"/>
                    <w:rPr>
                      <w:rFonts w:ascii="Arial" w:hAnsi="Arial" w:cs="Arial"/>
                      <w:color w:val="000000"/>
                      <w:sz w:val="18"/>
                      <w:szCs w:val="18"/>
                    </w:rPr>
                  </w:pPr>
                  <w:r>
                    <w:rPr>
                      <w:rFonts w:ascii="Arial" w:hAnsi="Arial" w:cs="Arial"/>
                      <w:color w:val="000000"/>
                      <w:sz w:val="18"/>
                      <w:szCs w:val="18"/>
                    </w:rPr>
                    <w:t>Premaz lesa ali plastični ali kovinski deli ne smejo vsebovati aziridina, kromovih (VI) spojin, več kot 5 % teže hlapnih organskih spojin (HOS) in nevarnih snovi, za katere velja eno ali več naslednjih standardnih opozoril, stavkov za nevarnost ali previdnostnih stavkov iz zakona, ki ureja kemikalije, ali Uredbe (ES) št. 1272/2008.</w:t>
                  </w:r>
                </w:p>
                <w:p w14:paraId="421F7F4C" w14:textId="77777777" w:rsidR="00BD6E28" w:rsidRDefault="000A138C" w:rsidP="008408BD">
                  <w:pPr>
                    <w:numPr>
                      <w:ilvl w:val="0"/>
                      <w:numId w:val="27"/>
                    </w:numPr>
                    <w:jc w:val="both"/>
                    <w:rPr>
                      <w:rFonts w:ascii="Arial" w:hAnsi="Arial" w:cs="Arial"/>
                      <w:color w:val="000000"/>
                      <w:sz w:val="18"/>
                      <w:szCs w:val="18"/>
                    </w:rPr>
                  </w:pPr>
                  <w:r>
                    <w:rPr>
                      <w:rFonts w:ascii="Arial" w:hAnsi="Arial" w:cs="Arial"/>
                      <w:color w:val="000000"/>
                      <w:sz w:val="18"/>
                      <w:szCs w:val="18"/>
                    </w:rPr>
                    <w:t>Izhajanje prostega formaldehida iz lesnih tvoriv ne sme biti višja od 8 mg/100 g suhe snovi.</w:t>
                  </w:r>
                </w:p>
                <w:p w14:paraId="4D6360AC" w14:textId="77777777" w:rsidR="00BD6E28" w:rsidRDefault="000A138C" w:rsidP="008408BD">
                  <w:pPr>
                    <w:numPr>
                      <w:ilvl w:val="0"/>
                      <w:numId w:val="27"/>
                    </w:numPr>
                    <w:jc w:val="both"/>
                    <w:rPr>
                      <w:rFonts w:ascii="Arial" w:hAnsi="Arial" w:cs="Arial"/>
                      <w:color w:val="000000"/>
                      <w:sz w:val="18"/>
                      <w:szCs w:val="18"/>
                    </w:rPr>
                  </w:pPr>
                  <w:r>
                    <w:rPr>
                      <w:rFonts w:ascii="Arial" w:hAnsi="Arial" w:cs="Arial"/>
                      <w:color w:val="000000"/>
                      <w:sz w:val="18"/>
                      <w:szCs w:val="18"/>
                    </w:rPr>
                    <w:t>Adhezivi ali lepila, ki se uporabljajo pri sestavljanju pohištva, ne smejo vsebovati več kot 10 % mase hlapnih organskih spojin (HOS).</w:t>
                  </w:r>
                </w:p>
                <w:p w14:paraId="78808D0F" w14:textId="77777777" w:rsidR="00BD6E28" w:rsidRDefault="000A138C" w:rsidP="008408BD">
                  <w:pPr>
                    <w:numPr>
                      <w:ilvl w:val="0"/>
                      <w:numId w:val="27"/>
                    </w:numPr>
                    <w:jc w:val="both"/>
                    <w:rPr>
                      <w:rFonts w:ascii="Arial" w:hAnsi="Arial" w:cs="Arial"/>
                      <w:color w:val="000000"/>
                      <w:sz w:val="18"/>
                      <w:szCs w:val="18"/>
                    </w:rPr>
                  </w:pPr>
                  <w:r>
                    <w:rPr>
                      <w:rFonts w:ascii="Arial" w:hAnsi="Arial" w:cs="Arial"/>
                      <w:color w:val="000000"/>
                      <w:sz w:val="18"/>
                      <w:szCs w:val="18"/>
                    </w:rPr>
                    <w:t>Embalaža mora biti iz materiala, ki ga je mogoče enostavno reciklirati, ali iz materialov, ki temeljijo na obnovljivih virih.</w:t>
                  </w:r>
                </w:p>
              </w:tc>
            </w:tr>
          </w:tbl>
          <w:p w14:paraId="6E06D7C4" w14:textId="77777777" w:rsidR="00BD6E28" w:rsidRDefault="000A138C" w:rsidP="008408BD">
            <w:pPr>
              <w:spacing w:before="225" w:after="225"/>
              <w:jc w:val="both"/>
            </w:pPr>
            <w:r>
              <w:rPr>
                <w:rFonts w:ascii="Arial" w:hAnsi="Arial" w:cs="Arial"/>
                <w:color w:val="000000"/>
                <w:sz w:val="18"/>
                <w:szCs w:val="18"/>
              </w:rPr>
              <w:t>V primeru, da dobavitelj ne izpolnjuje pogodbenih obveznosti na način, predviden v pogodbi o izvedbi javnega naročila, naročnik odstopi od te pogodbe.</w:t>
            </w:r>
          </w:p>
        </w:tc>
      </w:tr>
    </w:tbl>
    <w:p w14:paraId="18288DFC" w14:textId="77777777" w:rsidR="00BD6E28" w:rsidRDefault="000A138C" w:rsidP="008408BD">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BD6E28" w14:paraId="587F4D8E" w14:textId="77777777">
        <w:tc>
          <w:tcPr>
            <w:tcW w:w="0" w:type="auto"/>
            <w:tcMar>
              <w:top w:w="0" w:type="auto"/>
              <w:bottom w:w="0" w:type="auto"/>
            </w:tcMar>
          </w:tcPr>
          <w:p w14:paraId="66DBAA8D" w14:textId="77777777" w:rsidR="00BD6E28" w:rsidRDefault="000A138C" w:rsidP="008408BD">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BD6E28" w14:paraId="662B7CEA" w14:textId="77777777">
              <w:tc>
                <w:tcPr>
                  <w:tcW w:w="0" w:type="auto"/>
                  <w:tcMar>
                    <w:top w:w="0" w:type="auto"/>
                    <w:bottom w:w="0" w:type="auto"/>
                  </w:tcMar>
                </w:tcPr>
                <w:p w14:paraId="142AD14C" w14:textId="77777777" w:rsidR="00BD6E28" w:rsidRDefault="000A138C" w:rsidP="008408BD">
                  <w:pPr>
                    <w:numPr>
                      <w:ilvl w:val="0"/>
                      <w:numId w:val="28"/>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9ABFD91" w14:textId="6811BC50" w:rsidR="00BD6E28" w:rsidRDefault="00360B77" w:rsidP="008408BD">
                  <w:pPr>
                    <w:numPr>
                      <w:ilvl w:val="0"/>
                      <w:numId w:val="28"/>
                    </w:numPr>
                    <w:jc w:val="both"/>
                    <w:rPr>
                      <w:rFonts w:ascii="Arial" w:hAnsi="Arial" w:cs="Arial"/>
                      <w:color w:val="000000"/>
                      <w:sz w:val="18"/>
                      <w:szCs w:val="18"/>
                    </w:rPr>
                  </w:pPr>
                  <w:r>
                    <w:rPr>
                      <w:rFonts w:ascii="Arial" w:hAnsi="Arial" w:cs="Arial"/>
                      <w:color w:val="000000"/>
                      <w:sz w:val="18"/>
                      <w:szCs w:val="18"/>
                    </w:rPr>
                    <w:t>Razpisna dokumentacija z dne __________, ki je bila objavljena na Portalu javnih naročil dne ____ pod oznako _______, vključno z vsemi spremembami, dopolnitvami in drugimi pojasnili podanimi na Portalu javnih naročil.</w:t>
                  </w:r>
                </w:p>
              </w:tc>
            </w:tr>
          </w:tbl>
          <w:p w14:paraId="70ED3E63" w14:textId="77777777" w:rsidR="00BD6E28" w:rsidRDefault="000A138C" w:rsidP="008408BD">
            <w:pPr>
              <w:spacing w:before="225" w:after="225"/>
              <w:jc w:val="both"/>
            </w:pPr>
            <w:r>
              <w:rPr>
                <w:rFonts w:ascii="Arial" w:hAnsi="Arial" w:cs="Arial"/>
                <w:color w:val="000000"/>
                <w:sz w:val="18"/>
                <w:szCs w:val="18"/>
              </w:rPr>
              <w:t>Predmetni dokumenti so priloga in sestavni del te pogodbe.</w:t>
            </w:r>
          </w:p>
        </w:tc>
      </w:tr>
    </w:tbl>
    <w:p w14:paraId="26CF2883" w14:textId="77777777" w:rsidR="00BD6E28" w:rsidRDefault="000A138C" w:rsidP="008408BD">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D6E28" w14:paraId="3D4BC5EE" w14:textId="77777777">
        <w:tc>
          <w:tcPr>
            <w:tcW w:w="0" w:type="auto"/>
            <w:tcMar>
              <w:top w:w="0" w:type="auto"/>
              <w:bottom w:w="0" w:type="auto"/>
            </w:tcMar>
          </w:tcPr>
          <w:p w14:paraId="745200F4" w14:textId="77777777" w:rsidR="00BD6E28" w:rsidRDefault="000A138C" w:rsidP="008408BD">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08FB88E7" w14:textId="77777777" w:rsidR="00BD6E28" w:rsidRDefault="000A138C" w:rsidP="008408BD">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34BFCDED" w14:textId="77777777" w:rsidR="00BD6E28" w:rsidRDefault="000A138C" w:rsidP="008408BD">
            <w:pPr>
              <w:spacing w:before="225" w:after="225"/>
              <w:jc w:val="both"/>
            </w:pPr>
            <w:r>
              <w:rPr>
                <w:rFonts w:ascii="Arial" w:hAnsi="Arial" w:cs="Arial"/>
                <w:color w:val="000000"/>
                <w:sz w:val="18"/>
                <w:szCs w:val="18"/>
              </w:rPr>
              <w:t>Z dobaviteljem se v tem primeru sklene dodatek k osnovni pogodbi ali nova pogodba.</w:t>
            </w:r>
          </w:p>
        </w:tc>
      </w:tr>
    </w:tbl>
    <w:p w14:paraId="1EF50438" w14:textId="77777777" w:rsidR="00BD6E28" w:rsidRDefault="000A138C" w:rsidP="008408B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BD6E28" w14:paraId="2196898D" w14:textId="77777777">
        <w:tc>
          <w:tcPr>
            <w:tcW w:w="0" w:type="auto"/>
            <w:tcMar>
              <w:top w:w="0" w:type="auto"/>
              <w:bottom w:w="0" w:type="auto"/>
            </w:tcMar>
          </w:tcPr>
          <w:p w14:paraId="38AF9A22" w14:textId="77777777" w:rsidR="00BD6E28" w:rsidRDefault="000A138C" w:rsidP="008408BD">
            <w:pPr>
              <w:spacing w:before="225" w:after="225"/>
              <w:jc w:val="both"/>
            </w:pPr>
            <w:r>
              <w:rPr>
                <w:rFonts w:ascii="Arial" w:hAnsi="Arial" w:cs="Arial"/>
                <w:color w:val="000000"/>
                <w:sz w:val="18"/>
                <w:szCs w:val="18"/>
              </w:rPr>
              <w:t>Pogodbena vrednost je dogovorjena na osnovi ponudbe dobavitelja in znaša:</w:t>
            </w:r>
          </w:p>
          <w:p w14:paraId="43B8D042" w14:textId="77777777" w:rsidR="00BD6E28" w:rsidRDefault="000A138C" w:rsidP="008408BD">
            <w:pPr>
              <w:spacing w:before="225" w:after="225"/>
              <w:jc w:val="both"/>
            </w:pPr>
            <w:r>
              <w:rPr>
                <w:rFonts w:ascii="Arial" w:hAnsi="Arial" w:cs="Arial"/>
                <w:color w:val="000000"/>
                <w:sz w:val="18"/>
                <w:szCs w:val="18"/>
              </w:rPr>
              <w:t>Vrednost brez davka na dodano vrednost (DDV): ____________ EUR</w:t>
            </w:r>
          </w:p>
          <w:p w14:paraId="241A5FE0" w14:textId="77777777" w:rsidR="00BD6E28" w:rsidRDefault="000A138C" w:rsidP="008408BD">
            <w:pPr>
              <w:spacing w:before="225" w:after="225"/>
              <w:jc w:val="both"/>
            </w:pPr>
            <w:r>
              <w:rPr>
                <w:rFonts w:ascii="Arial" w:hAnsi="Arial" w:cs="Arial"/>
                <w:color w:val="000000"/>
                <w:sz w:val="18"/>
                <w:szCs w:val="18"/>
              </w:rPr>
              <w:t>Davek na dodano vrednost (DDV): __________________ EUR</w:t>
            </w:r>
          </w:p>
          <w:p w14:paraId="22DCDD6F" w14:textId="77777777" w:rsidR="00BD6E28" w:rsidRDefault="000A138C" w:rsidP="008408BD">
            <w:pPr>
              <w:spacing w:before="225" w:after="225"/>
              <w:jc w:val="both"/>
            </w:pPr>
            <w:r>
              <w:rPr>
                <w:rFonts w:ascii="Arial" w:hAnsi="Arial" w:cs="Arial"/>
                <w:color w:val="000000"/>
                <w:sz w:val="18"/>
                <w:szCs w:val="18"/>
              </w:rPr>
              <w:t>Pogodbena vrednost vključno z davkom na dodano vrednost (DDV): _________________ EUR</w:t>
            </w:r>
          </w:p>
          <w:p w14:paraId="4F886B07" w14:textId="77777777" w:rsidR="00BD6E28" w:rsidRDefault="000A138C" w:rsidP="008408BD">
            <w:pPr>
              <w:spacing w:before="225" w:after="225"/>
              <w:jc w:val="both"/>
              <w:rPr>
                <w:rFonts w:ascii="Arial" w:hAnsi="Arial" w:cs="Arial"/>
                <w:color w:val="000000"/>
                <w:sz w:val="18"/>
                <w:szCs w:val="18"/>
              </w:rPr>
            </w:pPr>
            <w:r>
              <w:rPr>
                <w:rFonts w:ascii="Arial" w:hAnsi="Arial" w:cs="Arial"/>
                <w:color w:val="000000"/>
                <w:sz w:val="18"/>
                <w:szCs w:val="18"/>
              </w:rPr>
              <w:t>Sredstva za izvedbo naročila so zagotovljena:</w:t>
            </w:r>
          </w:p>
          <w:p w14:paraId="0E27A2A0" w14:textId="200FB9F2" w:rsidR="00A40460" w:rsidRPr="00A40460" w:rsidRDefault="00A40460" w:rsidP="008408BD">
            <w:pPr>
              <w:spacing w:before="225" w:after="225"/>
              <w:jc w:val="both"/>
              <w:rPr>
                <w:rFonts w:ascii="Arial" w:hAnsi="Arial" w:cs="Arial"/>
                <w:color w:val="000000"/>
                <w:sz w:val="18"/>
                <w:szCs w:val="18"/>
              </w:rPr>
            </w:pPr>
          </w:p>
        </w:tc>
      </w:tr>
    </w:tbl>
    <w:p w14:paraId="2727AD42" w14:textId="77777777" w:rsidR="00BD6E28" w:rsidRDefault="000A138C" w:rsidP="008408BD">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5199"/>
      </w:tblGrid>
      <w:tr w:rsidR="00BD6E28" w14:paraId="69BC56E1" w14:textId="77777777">
        <w:tc>
          <w:tcPr>
            <w:tcW w:w="0" w:type="auto"/>
            <w:tcMar>
              <w:top w:w="0" w:type="auto"/>
              <w:bottom w:w="0" w:type="auto"/>
            </w:tcMar>
          </w:tcPr>
          <w:p w14:paraId="382E77F2" w14:textId="25AE29DD" w:rsidR="00BD6E28" w:rsidRDefault="000A138C" w:rsidP="008408BD">
            <w:pPr>
              <w:spacing w:before="225" w:after="225"/>
              <w:jc w:val="both"/>
            </w:pPr>
            <w:r>
              <w:rPr>
                <w:rFonts w:ascii="Arial" w:hAnsi="Arial" w:cs="Arial"/>
                <w:color w:val="000000"/>
                <w:sz w:val="18"/>
                <w:szCs w:val="18"/>
              </w:rPr>
              <w:t xml:space="preserve">Rok plačila je </w:t>
            </w:r>
            <w:r w:rsidR="00360B77">
              <w:rPr>
                <w:rFonts w:ascii="Arial" w:hAnsi="Arial" w:cs="Arial"/>
                <w:color w:val="000000"/>
                <w:sz w:val="18"/>
                <w:szCs w:val="18"/>
              </w:rPr>
              <w:t>30 dni</w:t>
            </w:r>
            <w:r>
              <w:rPr>
                <w:rFonts w:ascii="Arial" w:hAnsi="Arial" w:cs="Arial"/>
                <w:color w:val="000000"/>
                <w:sz w:val="18"/>
                <w:szCs w:val="18"/>
              </w:rPr>
              <w:t xml:space="preserve"> od prejema pravilno izstavljenega računa.</w:t>
            </w:r>
          </w:p>
        </w:tc>
      </w:tr>
    </w:tbl>
    <w:p w14:paraId="68377620" w14:textId="77777777" w:rsidR="00A40460" w:rsidRDefault="00A40460" w:rsidP="008408BD">
      <w:pPr>
        <w:spacing w:before="225" w:after="225" w:line="240" w:lineRule="auto"/>
        <w:jc w:val="both"/>
        <w:rPr>
          <w:rFonts w:ascii="Arial" w:hAnsi="Arial" w:cs="Arial"/>
          <w:b/>
          <w:bCs/>
          <w:color w:val="000000"/>
          <w:sz w:val="18"/>
          <w:szCs w:val="18"/>
        </w:rPr>
      </w:pPr>
    </w:p>
    <w:p w14:paraId="795DD904" w14:textId="1D051D08" w:rsidR="00BD6E28" w:rsidRDefault="000A138C" w:rsidP="008408BD">
      <w:pPr>
        <w:spacing w:before="225" w:after="225" w:line="240" w:lineRule="auto"/>
        <w:jc w:val="both"/>
      </w:pPr>
      <w:r>
        <w:rPr>
          <w:rFonts w:ascii="Arial" w:hAnsi="Arial" w:cs="Arial"/>
          <w:b/>
          <w:bCs/>
          <w:color w:val="000000"/>
          <w:sz w:val="18"/>
          <w:szCs w:val="18"/>
        </w:rPr>
        <w:lastRenderedPageBreak/>
        <w:t>III. POGODBENA CENA</w:t>
      </w:r>
    </w:p>
    <w:p w14:paraId="205B6225" w14:textId="77777777" w:rsidR="00BD6E28" w:rsidRDefault="000A138C" w:rsidP="008408BD">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D6E28" w14:paraId="38009D44" w14:textId="77777777">
        <w:tc>
          <w:tcPr>
            <w:tcW w:w="0" w:type="auto"/>
            <w:tcMar>
              <w:top w:w="0" w:type="auto"/>
              <w:bottom w:w="0" w:type="auto"/>
            </w:tcMar>
          </w:tcPr>
          <w:p w14:paraId="6CD0EA4C" w14:textId="77777777" w:rsidR="00BD6E28" w:rsidRDefault="000A138C" w:rsidP="008408BD">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5B9630B" w14:textId="77777777" w:rsidR="00BD6E28" w:rsidRDefault="000A138C" w:rsidP="008408BD">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5419532B" w14:textId="77777777" w:rsidR="00BD6E28" w:rsidRDefault="000A138C" w:rsidP="008408BD">
            <w:pPr>
              <w:spacing w:before="225" w:after="225"/>
              <w:jc w:val="both"/>
            </w:pPr>
            <w:r>
              <w:rPr>
                <w:rFonts w:ascii="Arial" w:hAnsi="Arial" w:cs="Arial"/>
                <w:color w:val="000000"/>
                <w:sz w:val="18"/>
                <w:szCs w:val="18"/>
              </w:rPr>
              <w:t>V kolikor naročnik računa ne zavrne v roku 8 delovnih dni od prejema, se račun šteje za potrjenega.</w:t>
            </w:r>
          </w:p>
          <w:p w14:paraId="6A987EF9" w14:textId="77777777" w:rsidR="00BD6E28" w:rsidRDefault="000A138C" w:rsidP="008408BD">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774BF4F0" w14:textId="77777777" w:rsidR="00BD6E28" w:rsidRDefault="000A138C" w:rsidP="008408BD">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A9DF9C5" w14:textId="77777777" w:rsidR="00BD6E28" w:rsidRDefault="000A138C" w:rsidP="008408BD">
      <w:pPr>
        <w:spacing w:before="225" w:after="225" w:line="240" w:lineRule="auto"/>
        <w:jc w:val="both"/>
      </w:pPr>
      <w:r>
        <w:rPr>
          <w:rFonts w:ascii="Arial" w:hAnsi="Arial" w:cs="Arial"/>
          <w:b/>
          <w:bCs/>
          <w:color w:val="000000"/>
          <w:sz w:val="18"/>
          <w:szCs w:val="18"/>
        </w:rPr>
        <w:t>IV. DOBAVNI ROK</w:t>
      </w:r>
    </w:p>
    <w:p w14:paraId="6983B9A7" w14:textId="77777777" w:rsidR="00BD6E28" w:rsidRDefault="000A138C" w:rsidP="008408BD">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D6E28" w14:paraId="2C78ABB0" w14:textId="77777777">
        <w:tc>
          <w:tcPr>
            <w:tcW w:w="0" w:type="auto"/>
            <w:tcMar>
              <w:top w:w="0" w:type="auto"/>
              <w:bottom w:w="0" w:type="auto"/>
            </w:tcMar>
          </w:tcPr>
          <w:p w14:paraId="7D76399E" w14:textId="6AE289F8" w:rsidR="00BD6E28" w:rsidRDefault="000A138C" w:rsidP="008408BD">
            <w:pPr>
              <w:spacing w:before="225" w:after="225"/>
              <w:jc w:val="both"/>
            </w:pPr>
            <w:r>
              <w:rPr>
                <w:rFonts w:ascii="Arial" w:hAnsi="Arial" w:cs="Arial"/>
                <w:color w:val="000000"/>
                <w:sz w:val="18"/>
                <w:szCs w:val="18"/>
              </w:rPr>
              <w:t xml:space="preserve">Dobavitelj se zavezuje, da bo celotno količino dobavil najkasneje </w:t>
            </w:r>
            <w:r w:rsidR="00360B77">
              <w:rPr>
                <w:rFonts w:ascii="Arial" w:hAnsi="Arial" w:cs="Arial"/>
                <w:color w:val="000000"/>
                <w:sz w:val="18"/>
                <w:szCs w:val="18"/>
              </w:rPr>
              <w:t>v roku 365 dni od datuma sklenittve pogodbe</w:t>
            </w:r>
            <w:r>
              <w:rPr>
                <w:rFonts w:ascii="Arial" w:hAnsi="Arial" w:cs="Arial"/>
                <w:color w:val="000000"/>
                <w:sz w:val="18"/>
                <w:szCs w:val="18"/>
              </w:rPr>
              <w:t>. Rok dobave je bistvena sestavina te pogodbe.</w:t>
            </w:r>
          </w:p>
          <w:p w14:paraId="3B8D6F90" w14:textId="4F4B370B" w:rsidR="00BD6E28" w:rsidRDefault="000A138C" w:rsidP="008408BD">
            <w:pPr>
              <w:spacing w:before="225" w:after="225"/>
              <w:jc w:val="both"/>
            </w:pPr>
            <w:r>
              <w:rPr>
                <w:rFonts w:ascii="Arial" w:hAnsi="Arial" w:cs="Arial"/>
                <w:color w:val="000000"/>
                <w:sz w:val="18"/>
                <w:szCs w:val="18"/>
              </w:rPr>
              <w:t>Za dobavo blaga se upošteva Incoterms 20</w:t>
            </w:r>
            <w:r w:rsidR="00360B77">
              <w:rPr>
                <w:rFonts w:ascii="Arial" w:hAnsi="Arial" w:cs="Arial"/>
                <w:color w:val="000000"/>
                <w:sz w:val="18"/>
                <w:szCs w:val="18"/>
              </w:rPr>
              <w:t>2</w:t>
            </w:r>
            <w:r>
              <w:rPr>
                <w:rFonts w:ascii="Arial" w:hAnsi="Arial" w:cs="Arial"/>
                <w:color w:val="000000"/>
                <w:sz w:val="18"/>
                <w:szCs w:val="18"/>
              </w:rPr>
              <w:t>0 klavzula DDP, na sedežu naročnika, razen kadar je izrecno določeno drugo mesto dobave.</w:t>
            </w:r>
          </w:p>
          <w:p w14:paraId="3BFDC93F" w14:textId="37F7CB1D" w:rsidR="00BD6E28" w:rsidRDefault="000A138C" w:rsidP="008408BD">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r w:rsidR="00360B77">
              <w:rPr>
                <w:rFonts w:ascii="Arial" w:hAnsi="Arial" w:cs="Arial"/>
                <w:color w:val="000000"/>
                <w:sz w:val="18"/>
                <w:szCs w:val="18"/>
              </w:rPr>
              <w:t xml:space="preserve"> Pri izvedbi dobave in montaže opreme mora dobavitelj vse obveznosti ves čas izvajanja pogodbe usklajevati z izvajalcem gradnje.</w:t>
            </w:r>
          </w:p>
          <w:p w14:paraId="121E38E0" w14:textId="77777777" w:rsidR="00BD6E28" w:rsidRDefault="000A138C" w:rsidP="008408BD">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2C5F4F43" w14:textId="77777777" w:rsidR="00BD6E28" w:rsidRDefault="000A138C" w:rsidP="008408BD">
      <w:pPr>
        <w:spacing w:before="225" w:after="225" w:line="240" w:lineRule="auto"/>
        <w:jc w:val="both"/>
      </w:pPr>
      <w:r>
        <w:rPr>
          <w:rFonts w:ascii="Arial" w:hAnsi="Arial" w:cs="Arial"/>
          <w:b/>
          <w:bCs/>
          <w:color w:val="000000"/>
          <w:sz w:val="18"/>
          <w:szCs w:val="18"/>
        </w:rPr>
        <w:t>V. PODIZVAJALCI</w:t>
      </w:r>
    </w:p>
    <w:p w14:paraId="5F708C63" w14:textId="77777777" w:rsidR="00BD6E28" w:rsidRDefault="000A138C" w:rsidP="008408BD">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BD6E28" w14:paraId="0F90DE25" w14:textId="77777777">
        <w:tc>
          <w:tcPr>
            <w:tcW w:w="0" w:type="auto"/>
            <w:tcMar>
              <w:top w:w="0" w:type="auto"/>
              <w:bottom w:w="0" w:type="auto"/>
            </w:tcMar>
          </w:tcPr>
          <w:p w14:paraId="7BC6A401" w14:textId="77777777" w:rsidR="00BD6E28" w:rsidRDefault="000A138C" w:rsidP="008408BD">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D6E28" w14:paraId="6A5CF7F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8EA5BD" w14:textId="77777777" w:rsidR="00BD6E28" w:rsidRDefault="000A138C" w:rsidP="008408B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1790261" w14:textId="77777777" w:rsidR="00BD6E28" w:rsidRDefault="00BD6E28" w:rsidP="008408BD"/>
              </w:tc>
            </w:tr>
            <w:tr w:rsidR="00BD6E28" w14:paraId="288BA87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A279F5" w14:textId="77777777" w:rsidR="00BD6E28" w:rsidRDefault="000A138C" w:rsidP="008408B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2D65B2" w14:textId="77777777" w:rsidR="00BD6E28" w:rsidRDefault="000A138C" w:rsidP="008408BD">
                  <w:pPr>
                    <w:spacing w:before="135" w:after="135"/>
                    <w:jc w:val="both"/>
                    <w:textAlignment w:val="center"/>
                  </w:pPr>
                  <w:r>
                    <w:rPr>
                      <w:rFonts w:ascii="Arial" w:hAnsi="Arial" w:cs="Arial"/>
                      <w:color w:val="000000"/>
                      <w:position w:val="-2"/>
                      <w:sz w:val="18"/>
                      <w:szCs w:val="18"/>
                    </w:rPr>
                    <w:t>Opis del, ki jih bo izvedel podizvajalec:</w:t>
                  </w:r>
                </w:p>
                <w:p w14:paraId="2FA3589F" w14:textId="77777777" w:rsidR="00BD6E28" w:rsidRDefault="000A138C" w:rsidP="008408B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D6E28" w14:paraId="6D89AF5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CA11B5" w14:textId="77777777" w:rsidR="00BD6E28" w:rsidRDefault="000A138C" w:rsidP="008408BD">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315FCA2" w14:textId="77777777" w:rsidR="00BD6E28" w:rsidRDefault="00BD6E28" w:rsidP="008408BD"/>
              </w:tc>
            </w:tr>
            <w:tr w:rsidR="00BD6E28" w14:paraId="4F195E0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176F72" w14:textId="77777777" w:rsidR="00BD6E28" w:rsidRDefault="000A138C" w:rsidP="008408B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1B4B18" w14:textId="77777777" w:rsidR="00BD6E28" w:rsidRDefault="000A138C" w:rsidP="008408BD">
                  <w:pPr>
                    <w:spacing w:before="135" w:after="135"/>
                    <w:jc w:val="both"/>
                    <w:textAlignment w:val="center"/>
                  </w:pPr>
                  <w:r>
                    <w:rPr>
                      <w:rFonts w:ascii="Arial" w:hAnsi="Arial" w:cs="Arial"/>
                      <w:color w:val="000000"/>
                      <w:position w:val="-2"/>
                      <w:sz w:val="18"/>
                      <w:szCs w:val="18"/>
                    </w:rPr>
                    <w:t>Opis del, ki jih bo izvedel podizvajalec:</w:t>
                  </w:r>
                </w:p>
                <w:p w14:paraId="1E1CBA07" w14:textId="77777777" w:rsidR="00BD6E28" w:rsidRDefault="000A138C" w:rsidP="008408BD">
                  <w:pPr>
                    <w:spacing w:before="135" w:after="135"/>
                    <w:jc w:val="both"/>
                    <w:textAlignment w:val="center"/>
                  </w:pPr>
                  <w:r>
                    <w:rPr>
                      <w:rFonts w:ascii="Arial" w:hAnsi="Arial" w:cs="Arial"/>
                      <w:color w:val="000000"/>
                      <w:position w:val="-2"/>
                      <w:sz w:val="18"/>
                      <w:szCs w:val="18"/>
                    </w:rPr>
                    <w:lastRenderedPageBreak/>
                    <w:t>% končne ponudbe vrednosti, ki jo bo izvedel podizvajalec: ____</w:t>
                  </w:r>
                </w:p>
              </w:tc>
            </w:tr>
          </w:tbl>
          <w:p w14:paraId="1B3846CC" w14:textId="77777777" w:rsidR="00BD6E28" w:rsidRDefault="00BD6E28" w:rsidP="008408BD"/>
          <w:p w14:paraId="5900D24E" w14:textId="77777777" w:rsidR="00BD6E28" w:rsidRDefault="000A138C" w:rsidP="008408BD">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43A6E2D2" w14:textId="77777777" w:rsidR="00BD6E28" w:rsidRDefault="000A138C" w:rsidP="008408BD">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BD6E28" w14:paraId="7CC16012" w14:textId="77777777">
        <w:tc>
          <w:tcPr>
            <w:tcW w:w="0" w:type="auto"/>
            <w:tcMar>
              <w:top w:w="0" w:type="auto"/>
              <w:bottom w:w="0" w:type="auto"/>
            </w:tcMar>
          </w:tcPr>
          <w:p w14:paraId="745860A9" w14:textId="77777777" w:rsidR="00BD6E28" w:rsidRDefault="000A138C" w:rsidP="008408B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D813372" w14:textId="77777777" w:rsidR="00BD6E28" w:rsidRDefault="000A138C" w:rsidP="008408B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D6E28" w14:paraId="0E8308F7" w14:textId="77777777">
              <w:tc>
                <w:tcPr>
                  <w:tcW w:w="0" w:type="auto"/>
                  <w:tcMar>
                    <w:top w:w="0" w:type="auto"/>
                    <w:bottom w:w="0" w:type="auto"/>
                  </w:tcMar>
                </w:tcPr>
                <w:p w14:paraId="609F8696" w14:textId="77777777" w:rsidR="00BD6E28" w:rsidRDefault="000A138C" w:rsidP="008408BD">
                  <w:pPr>
                    <w:numPr>
                      <w:ilvl w:val="0"/>
                      <w:numId w:val="2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2FB112A" w14:textId="77777777" w:rsidR="00BD6E28" w:rsidRDefault="000A138C" w:rsidP="008408BD">
                  <w:pPr>
                    <w:numPr>
                      <w:ilvl w:val="0"/>
                      <w:numId w:val="2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CE6EF1" w14:textId="77777777" w:rsidR="00BD6E28" w:rsidRDefault="000A138C" w:rsidP="008408BD">
                  <w:pPr>
                    <w:numPr>
                      <w:ilvl w:val="0"/>
                      <w:numId w:val="2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3FBB768" w14:textId="77777777" w:rsidR="00BD6E28" w:rsidRDefault="00BD6E28" w:rsidP="008408BD"/>
          <w:p w14:paraId="7AB7FC26" w14:textId="77777777" w:rsidR="00BD6E28" w:rsidRDefault="000A138C" w:rsidP="008408B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F51492B" w14:textId="77777777" w:rsidR="00BD6E28" w:rsidRDefault="000A138C" w:rsidP="008408BD">
            <w:pPr>
              <w:spacing w:before="225" w:after="225"/>
              <w:jc w:val="both"/>
            </w:pPr>
            <w:r>
              <w:rPr>
                <w:rFonts w:ascii="Arial" w:hAnsi="Arial" w:cs="Arial"/>
                <w:color w:val="000000"/>
                <w:sz w:val="18"/>
                <w:szCs w:val="18"/>
              </w:rPr>
              <w:t>Plačila podizvajalcem se izvedejo v rokih in na enak način kot velja za plačila izvajalcu.</w:t>
            </w:r>
          </w:p>
          <w:p w14:paraId="6C70F120" w14:textId="77777777" w:rsidR="00BD6E28" w:rsidRDefault="000A138C" w:rsidP="008408BD">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3DF583A" w14:textId="77777777" w:rsidR="00BD6E28" w:rsidRDefault="000A138C" w:rsidP="008408B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A488FCB" w14:textId="77777777" w:rsidR="00BD6E28" w:rsidRDefault="000A138C" w:rsidP="008408BD">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18F8003" w14:textId="77777777" w:rsidR="00BD6E28" w:rsidRDefault="000A138C" w:rsidP="008408BD">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D6E28" w14:paraId="38F9A083" w14:textId="77777777">
        <w:tc>
          <w:tcPr>
            <w:tcW w:w="0" w:type="auto"/>
            <w:tcMar>
              <w:top w:w="0" w:type="auto"/>
              <w:bottom w:w="0" w:type="auto"/>
            </w:tcMar>
          </w:tcPr>
          <w:p w14:paraId="192EB51B" w14:textId="77777777" w:rsidR="00BD6E28" w:rsidRDefault="000A138C" w:rsidP="008408BD">
            <w:pPr>
              <w:spacing w:before="225" w:after="225"/>
              <w:jc w:val="both"/>
            </w:pPr>
            <w:r>
              <w:rPr>
                <w:rFonts w:ascii="Arial" w:hAnsi="Arial" w:cs="Arial"/>
                <w:color w:val="000000"/>
                <w:sz w:val="18"/>
                <w:szCs w:val="18"/>
              </w:rPr>
              <w:t>Naročnik se zavezuje poravnati pogodbeno ceno za pravilno dobavo blaga na podlagi te pogodbe.</w:t>
            </w:r>
          </w:p>
          <w:p w14:paraId="2FE68142" w14:textId="77777777" w:rsidR="00BD6E28" w:rsidRDefault="000A138C" w:rsidP="008408BD">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5F7594FA" w14:textId="77777777" w:rsidR="00A40460" w:rsidRDefault="00A40460" w:rsidP="008408BD">
      <w:pPr>
        <w:spacing w:before="225" w:after="225" w:line="240" w:lineRule="auto"/>
        <w:jc w:val="both"/>
        <w:rPr>
          <w:rFonts w:ascii="Arial" w:hAnsi="Arial" w:cs="Arial"/>
          <w:b/>
          <w:bCs/>
          <w:color w:val="000000"/>
          <w:sz w:val="18"/>
          <w:szCs w:val="18"/>
        </w:rPr>
      </w:pPr>
    </w:p>
    <w:p w14:paraId="5B8F8BC4" w14:textId="32BB88A3" w:rsidR="00BD6E28" w:rsidRDefault="000A138C" w:rsidP="008408BD">
      <w:pPr>
        <w:spacing w:before="225" w:after="225" w:line="240" w:lineRule="auto"/>
        <w:jc w:val="both"/>
      </w:pPr>
      <w:r>
        <w:rPr>
          <w:rFonts w:ascii="Arial" w:hAnsi="Arial" w:cs="Arial"/>
          <w:b/>
          <w:bCs/>
          <w:color w:val="000000"/>
          <w:sz w:val="18"/>
          <w:szCs w:val="18"/>
        </w:rPr>
        <w:lastRenderedPageBreak/>
        <w:t>VI. OBVEZNOSTI DOBAVITELJA</w:t>
      </w:r>
    </w:p>
    <w:p w14:paraId="2CF1D7AA" w14:textId="77777777" w:rsidR="00BD6E28" w:rsidRDefault="000A138C" w:rsidP="008408BD">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D6E28" w14:paraId="2577CAAC" w14:textId="77777777">
        <w:tc>
          <w:tcPr>
            <w:tcW w:w="0" w:type="auto"/>
            <w:tcMar>
              <w:top w:w="0" w:type="auto"/>
              <w:bottom w:w="0" w:type="auto"/>
            </w:tcMar>
          </w:tcPr>
          <w:p w14:paraId="54EB5917" w14:textId="77777777" w:rsidR="00BD6E28" w:rsidRDefault="000A138C" w:rsidP="008408BD">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BD6E28" w14:paraId="25E6B8DC" w14:textId="77777777">
              <w:tc>
                <w:tcPr>
                  <w:tcW w:w="0" w:type="auto"/>
                  <w:tcMar>
                    <w:top w:w="0" w:type="auto"/>
                    <w:bottom w:w="0" w:type="auto"/>
                  </w:tcMar>
                </w:tcPr>
                <w:p w14:paraId="63C5BA5E" w14:textId="77777777" w:rsidR="00BD6E28" w:rsidRDefault="000A138C" w:rsidP="008408BD">
                  <w:pPr>
                    <w:numPr>
                      <w:ilvl w:val="0"/>
                      <w:numId w:val="30"/>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38BA162" w14:textId="77777777" w:rsidR="00BD6E28" w:rsidRDefault="000A138C" w:rsidP="008408BD">
                  <w:pPr>
                    <w:numPr>
                      <w:ilvl w:val="0"/>
                      <w:numId w:val="30"/>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0EBB0266" w14:textId="77777777" w:rsidR="00BD6E28" w:rsidRDefault="000A138C" w:rsidP="008408BD">
                  <w:pPr>
                    <w:numPr>
                      <w:ilvl w:val="0"/>
                      <w:numId w:val="30"/>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757B5B5" w14:textId="77777777" w:rsidR="00BD6E28" w:rsidRDefault="000A138C" w:rsidP="008408BD">
                  <w:pPr>
                    <w:numPr>
                      <w:ilvl w:val="0"/>
                      <w:numId w:val="30"/>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3AE2B280" w14:textId="77777777" w:rsidR="00BD6E28" w:rsidRDefault="000A138C" w:rsidP="008408BD">
                  <w:pPr>
                    <w:numPr>
                      <w:ilvl w:val="0"/>
                      <w:numId w:val="30"/>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F4E9A07" w14:textId="77777777" w:rsidR="00BD6E28" w:rsidRDefault="00BD6E28" w:rsidP="008408BD"/>
        </w:tc>
      </w:tr>
    </w:tbl>
    <w:p w14:paraId="7FA6F0F0" w14:textId="77777777" w:rsidR="00BD6E28" w:rsidRDefault="000A138C" w:rsidP="008408BD">
      <w:pPr>
        <w:spacing w:before="225" w:after="225" w:line="240" w:lineRule="auto"/>
        <w:jc w:val="both"/>
      </w:pPr>
      <w:r>
        <w:rPr>
          <w:rFonts w:ascii="Arial" w:hAnsi="Arial" w:cs="Arial"/>
          <w:b/>
          <w:bCs/>
          <w:color w:val="000000"/>
          <w:sz w:val="18"/>
          <w:szCs w:val="18"/>
        </w:rPr>
        <w:t>VII. SKRBNIKI POGODBE</w:t>
      </w:r>
    </w:p>
    <w:p w14:paraId="427619D4" w14:textId="77777777" w:rsidR="00BD6E28" w:rsidRDefault="000A138C" w:rsidP="008408B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D6E28" w14:paraId="30983D42" w14:textId="77777777">
        <w:tc>
          <w:tcPr>
            <w:tcW w:w="0" w:type="auto"/>
            <w:tcMar>
              <w:top w:w="0" w:type="auto"/>
              <w:bottom w:w="0" w:type="auto"/>
            </w:tcMar>
          </w:tcPr>
          <w:p w14:paraId="47C9B08F" w14:textId="77777777" w:rsidR="00BD6E28" w:rsidRDefault="000A138C" w:rsidP="008408BD">
            <w:pPr>
              <w:spacing w:before="225" w:after="225"/>
              <w:jc w:val="both"/>
            </w:pPr>
            <w:r>
              <w:rPr>
                <w:rFonts w:ascii="Arial" w:hAnsi="Arial" w:cs="Arial"/>
                <w:color w:val="000000"/>
                <w:sz w:val="18"/>
                <w:szCs w:val="18"/>
              </w:rPr>
              <w:t>Skrbnik pogodbe s strani naročnika je ______________</w:t>
            </w:r>
          </w:p>
          <w:p w14:paraId="1F872FEC" w14:textId="77777777" w:rsidR="00BD6E28" w:rsidRDefault="000A138C" w:rsidP="008408BD">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20463FA3" w14:textId="77777777" w:rsidR="00BD6E28" w:rsidRDefault="000A138C" w:rsidP="008408BD">
            <w:pPr>
              <w:spacing w:before="225" w:after="225"/>
              <w:jc w:val="both"/>
            </w:pPr>
            <w:r>
              <w:rPr>
                <w:rFonts w:ascii="Arial" w:hAnsi="Arial" w:cs="Arial"/>
                <w:color w:val="000000"/>
                <w:sz w:val="18"/>
                <w:szCs w:val="18"/>
              </w:rPr>
              <w:t>Pooblaščeni predstavnik dobavitelja je _______________</w:t>
            </w:r>
          </w:p>
          <w:p w14:paraId="42040DF5" w14:textId="77777777" w:rsidR="00BD6E28" w:rsidRDefault="000A138C" w:rsidP="008408BD">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5B72CADE" w14:textId="77777777" w:rsidR="00BD6E28" w:rsidRDefault="000A138C" w:rsidP="008408BD">
      <w:pPr>
        <w:spacing w:before="225" w:after="225" w:line="240" w:lineRule="auto"/>
        <w:jc w:val="both"/>
      </w:pPr>
      <w:r>
        <w:rPr>
          <w:rFonts w:ascii="Arial" w:hAnsi="Arial" w:cs="Arial"/>
          <w:b/>
          <w:bCs/>
          <w:color w:val="000000"/>
          <w:sz w:val="18"/>
          <w:szCs w:val="18"/>
        </w:rPr>
        <w:t>VIII. POGODBENA KAZEN</w:t>
      </w:r>
    </w:p>
    <w:p w14:paraId="5DDD81D6" w14:textId="77777777" w:rsidR="00BD6E28" w:rsidRDefault="000A138C" w:rsidP="008408BD">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D6E28" w14:paraId="5E4BA464" w14:textId="77777777">
        <w:tc>
          <w:tcPr>
            <w:tcW w:w="0" w:type="auto"/>
            <w:tcMar>
              <w:top w:w="0" w:type="auto"/>
              <w:bottom w:w="0" w:type="auto"/>
            </w:tcMar>
          </w:tcPr>
          <w:p w14:paraId="15CACAC2" w14:textId="77777777" w:rsidR="00BD6E28" w:rsidRDefault="000A138C" w:rsidP="008408BD">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1FD12A0D" w14:textId="77777777" w:rsidR="00BD6E28" w:rsidRDefault="000A138C" w:rsidP="008408BD">
            <w:pPr>
              <w:spacing w:before="225" w:after="225"/>
              <w:jc w:val="both"/>
            </w:pPr>
            <w:r>
              <w:rPr>
                <w:rFonts w:ascii="Arial" w:hAnsi="Arial" w:cs="Arial"/>
                <w:color w:val="000000"/>
                <w:sz w:val="18"/>
                <w:szCs w:val="18"/>
              </w:rPr>
              <w:t>Pogodbena kazen se obračuna pri plačilu za opravljeno dobavo.</w:t>
            </w:r>
          </w:p>
          <w:p w14:paraId="364709B1" w14:textId="77777777" w:rsidR="00BD6E28" w:rsidRDefault="000A138C" w:rsidP="008408BD">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6EE690C" w14:textId="77777777" w:rsidR="00BD6E28" w:rsidRDefault="000A138C" w:rsidP="008408BD">
      <w:pPr>
        <w:spacing w:before="225" w:after="225" w:line="240" w:lineRule="auto"/>
        <w:jc w:val="both"/>
      </w:pPr>
      <w:r>
        <w:rPr>
          <w:rFonts w:ascii="Arial" w:hAnsi="Arial" w:cs="Arial"/>
          <w:b/>
          <w:bCs/>
          <w:color w:val="000000"/>
          <w:sz w:val="18"/>
          <w:szCs w:val="18"/>
        </w:rPr>
        <w:t>IX. PREVZEM</w:t>
      </w:r>
    </w:p>
    <w:p w14:paraId="5340A73B" w14:textId="77777777" w:rsidR="00BD6E28" w:rsidRDefault="000A138C" w:rsidP="008408BD">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D6E28" w14:paraId="4523AA58" w14:textId="77777777">
        <w:tc>
          <w:tcPr>
            <w:tcW w:w="0" w:type="auto"/>
            <w:tcMar>
              <w:top w:w="0" w:type="auto"/>
              <w:bottom w:w="0" w:type="auto"/>
            </w:tcMar>
          </w:tcPr>
          <w:p w14:paraId="725C7346" w14:textId="77777777" w:rsidR="00BD6E28" w:rsidRDefault="000A138C" w:rsidP="008408BD">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5FBF3366" w14:textId="77777777" w:rsidR="00BD6E28" w:rsidRDefault="000A138C" w:rsidP="008408BD">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1EF216B8" w14:textId="77777777" w:rsidR="00A40460" w:rsidRDefault="00A40460" w:rsidP="008408BD">
      <w:pPr>
        <w:spacing w:before="225" w:after="225" w:line="240" w:lineRule="auto"/>
        <w:jc w:val="both"/>
        <w:rPr>
          <w:rFonts w:ascii="Arial" w:hAnsi="Arial" w:cs="Arial"/>
          <w:b/>
          <w:bCs/>
          <w:color w:val="000000"/>
          <w:sz w:val="18"/>
          <w:szCs w:val="18"/>
        </w:rPr>
      </w:pPr>
    </w:p>
    <w:p w14:paraId="669D4ADC" w14:textId="77777777" w:rsidR="00A40460" w:rsidRDefault="00A40460" w:rsidP="008408BD">
      <w:pPr>
        <w:spacing w:before="225" w:after="225" w:line="240" w:lineRule="auto"/>
        <w:jc w:val="both"/>
        <w:rPr>
          <w:rFonts w:ascii="Arial" w:hAnsi="Arial" w:cs="Arial"/>
          <w:b/>
          <w:bCs/>
          <w:color w:val="000000"/>
          <w:sz w:val="18"/>
          <w:szCs w:val="18"/>
        </w:rPr>
      </w:pPr>
    </w:p>
    <w:p w14:paraId="044AC717" w14:textId="485E5986" w:rsidR="00BD6E28" w:rsidRDefault="000A138C" w:rsidP="008408BD">
      <w:pPr>
        <w:spacing w:before="225" w:after="225" w:line="240" w:lineRule="auto"/>
        <w:jc w:val="both"/>
      </w:pPr>
      <w:r>
        <w:rPr>
          <w:rFonts w:ascii="Arial" w:hAnsi="Arial" w:cs="Arial"/>
          <w:b/>
          <w:bCs/>
          <w:color w:val="000000"/>
          <w:sz w:val="18"/>
          <w:szCs w:val="18"/>
        </w:rPr>
        <w:lastRenderedPageBreak/>
        <w:t>X. ODPRAVA NAPAK IN GARANCIJSKA DOBA</w:t>
      </w:r>
    </w:p>
    <w:p w14:paraId="43C47E05" w14:textId="77777777" w:rsidR="00BD6E28" w:rsidRDefault="000A138C" w:rsidP="008408BD">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BD6E28" w14:paraId="5E9C383B" w14:textId="77777777">
        <w:tc>
          <w:tcPr>
            <w:tcW w:w="0" w:type="auto"/>
            <w:tcMar>
              <w:top w:w="0" w:type="auto"/>
              <w:bottom w:w="0" w:type="auto"/>
            </w:tcMar>
          </w:tcPr>
          <w:p w14:paraId="6423564A" w14:textId="0DA6273F" w:rsidR="00BD6E28" w:rsidRDefault="000A138C" w:rsidP="008408BD">
            <w:pPr>
              <w:spacing w:before="225" w:after="225"/>
              <w:jc w:val="both"/>
            </w:pPr>
            <w:r>
              <w:rPr>
                <w:rFonts w:ascii="Arial" w:hAnsi="Arial" w:cs="Arial"/>
                <w:color w:val="000000"/>
                <w:sz w:val="18"/>
                <w:szCs w:val="18"/>
              </w:rPr>
              <w:t xml:space="preserve">Garancijska doba po tej pogodbi je </w:t>
            </w:r>
            <w:r w:rsidR="00360B77">
              <w:rPr>
                <w:rFonts w:ascii="Arial" w:hAnsi="Arial" w:cs="Arial"/>
                <w:color w:val="000000"/>
                <w:sz w:val="18"/>
                <w:szCs w:val="18"/>
              </w:rPr>
              <w:t>pet (5) let oziroma šestdeset (60)</w:t>
            </w:r>
            <w:r>
              <w:rPr>
                <w:rFonts w:ascii="Arial" w:hAnsi="Arial" w:cs="Arial"/>
                <w:color w:val="000000"/>
                <w:sz w:val="18"/>
                <w:szCs w:val="18"/>
              </w:rPr>
              <w:t xml:space="preserve"> mesecev.</w:t>
            </w:r>
          </w:p>
          <w:p w14:paraId="3AB231DF" w14:textId="77777777" w:rsidR="00BD6E28" w:rsidRDefault="000A138C" w:rsidP="008408BD">
            <w:pPr>
              <w:spacing w:before="225" w:after="225"/>
              <w:jc w:val="both"/>
            </w:pPr>
            <w:r>
              <w:rPr>
                <w:rFonts w:ascii="Arial" w:hAnsi="Arial" w:cs="Arial"/>
                <w:color w:val="000000"/>
                <w:sz w:val="18"/>
                <w:szCs w:val="18"/>
              </w:rPr>
              <w:t>Garancijski roki začnejo teči z dnem uspešne pisne primopredaje opreme.</w:t>
            </w:r>
          </w:p>
          <w:p w14:paraId="612FFB72" w14:textId="77777777" w:rsidR="00BD6E28" w:rsidRDefault="000A138C" w:rsidP="008408BD">
            <w:pPr>
              <w:spacing w:before="225" w:after="225"/>
              <w:jc w:val="both"/>
            </w:pPr>
            <w:r>
              <w:rPr>
                <w:rFonts w:ascii="Arial" w:hAnsi="Arial" w:cs="Arial"/>
                <w:color w:val="000000"/>
                <w:sz w:val="18"/>
                <w:szCs w:val="18"/>
              </w:rPr>
              <w:t>Garancija je vezana na normalne pogoje uporabe in primerno ter strokovno vzdrževanje.</w:t>
            </w:r>
          </w:p>
          <w:p w14:paraId="08CE308A" w14:textId="77777777" w:rsidR="00BD6E28" w:rsidRDefault="000A138C" w:rsidP="008408BD">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6928D5BA" w14:textId="77777777" w:rsidR="00BD6E28" w:rsidRDefault="000A138C" w:rsidP="008408BD">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2A260C59" w14:textId="77777777" w:rsidR="00BD6E28" w:rsidRDefault="000A138C" w:rsidP="008408BD">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BD6E28" w14:paraId="429F890D" w14:textId="77777777">
        <w:tc>
          <w:tcPr>
            <w:tcW w:w="0" w:type="auto"/>
            <w:tcMar>
              <w:top w:w="0" w:type="auto"/>
              <w:bottom w:w="0" w:type="auto"/>
            </w:tcMar>
          </w:tcPr>
          <w:p w14:paraId="10B46ECD" w14:textId="77777777" w:rsidR="00BD6E28" w:rsidRDefault="000A138C" w:rsidP="008408BD">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750B7859" w14:textId="77777777" w:rsidR="00BD6E28" w:rsidRDefault="000A138C" w:rsidP="008408BD">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5414F248" w14:textId="77777777" w:rsidR="00BD6E28" w:rsidRDefault="000A138C" w:rsidP="008408BD">
            <w:pPr>
              <w:spacing w:before="225" w:after="225"/>
              <w:jc w:val="both"/>
            </w:pPr>
            <w:r>
              <w:rPr>
                <w:rFonts w:ascii="Arial" w:hAnsi="Arial" w:cs="Arial"/>
                <w:color w:val="000000"/>
                <w:sz w:val="18"/>
                <w:szCs w:val="18"/>
              </w:rPr>
              <w:t>Za zamenjane dele v garancijski dobi prične teči nov garancijski rok z dnem zamenjave.</w:t>
            </w:r>
          </w:p>
        </w:tc>
      </w:tr>
    </w:tbl>
    <w:p w14:paraId="7D5989D7" w14:textId="77777777" w:rsidR="00BD6E28" w:rsidRDefault="000A138C" w:rsidP="008408BD">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271"/>
      </w:tblGrid>
      <w:tr w:rsidR="00BD6E28" w14:paraId="6DBA8C45" w14:textId="77777777">
        <w:tc>
          <w:tcPr>
            <w:tcW w:w="0" w:type="auto"/>
            <w:tcMar>
              <w:top w:w="0" w:type="auto"/>
              <w:bottom w:w="0" w:type="auto"/>
            </w:tcMar>
          </w:tcPr>
          <w:p w14:paraId="6F0A004D" w14:textId="77777777" w:rsidR="00BD6E28" w:rsidRDefault="000A138C" w:rsidP="008408BD">
            <w:pPr>
              <w:spacing w:before="225" w:after="225"/>
              <w:jc w:val="both"/>
            </w:pPr>
            <w:r>
              <w:rPr>
                <w:rFonts w:ascii="Arial" w:hAnsi="Arial" w:cs="Arial"/>
                <w:color w:val="000000"/>
                <w:sz w:val="18"/>
                <w:szCs w:val="18"/>
              </w:rPr>
              <w:t>Dobavitelj mora zagotavljati rezervne dele še najmanj 10 let po poteku garancijske dobe.</w:t>
            </w:r>
          </w:p>
        </w:tc>
      </w:tr>
    </w:tbl>
    <w:p w14:paraId="28A42E7A" w14:textId="77777777" w:rsidR="00BD6E28" w:rsidRDefault="000A138C" w:rsidP="008408B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BD6E28" w14:paraId="007E25EC" w14:textId="77777777">
        <w:tc>
          <w:tcPr>
            <w:tcW w:w="0" w:type="auto"/>
            <w:tcMar>
              <w:top w:w="0" w:type="auto"/>
              <w:bottom w:w="0" w:type="auto"/>
            </w:tcMar>
          </w:tcPr>
          <w:p w14:paraId="3D97B817" w14:textId="77777777" w:rsidR="00BD6E28" w:rsidRDefault="000A138C" w:rsidP="008408BD">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28180DE" w14:textId="77777777" w:rsidR="00BD6E28" w:rsidRDefault="000A138C" w:rsidP="008408BD">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D6E28" w14:paraId="7963A0C2" w14:textId="77777777">
        <w:tc>
          <w:tcPr>
            <w:tcW w:w="0" w:type="auto"/>
            <w:tcMar>
              <w:top w:w="0" w:type="auto"/>
              <w:bottom w:w="0" w:type="auto"/>
            </w:tcMar>
          </w:tcPr>
          <w:p w14:paraId="3D39659E" w14:textId="77777777" w:rsidR="00BD6E28" w:rsidRDefault="000A138C" w:rsidP="008408BD">
            <w:pPr>
              <w:spacing w:before="225" w:after="225"/>
              <w:jc w:val="both"/>
            </w:pPr>
            <w:r>
              <w:rPr>
                <w:rFonts w:ascii="Arial" w:hAnsi="Arial" w:cs="Arial"/>
                <w:color w:val="000000"/>
                <w:sz w:val="18"/>
                <w:szCs w:val="18"/>
              </w:rPr>
              <w:t>ZAVAROVANJE ZA DOBRO IZVEDBO</w:t>
            </w:r>
          </w:p>
          <w:p w14:paraId="5DFC40BD" w14:textId="77777777" w:rsidR="00BD6E28" w:rsidRDefault="000A138C" w:rsidP="008408BD">
            <w:pPr>
              <w:spacing w:before="225" w:after="225"/>
              <w:jc w:val="both"/>
            </w:pPr>
            <w:r>
              <w:rPr>
                <w:rFonts w:ascii="Arial" w:hAnsi="Arial" w:cs="Arial"/>
                <w:color w:val="000000"/>
                <w:sz w:val="18"/>
                <w:szCs w:val="18"/>
              </w:rPr>
              <w:t>Instrument zavarovanja: _____________</w:t>
            </w:r>
          </w:p>
          <w:p w14:paraId="314C7830" w14:textId="77777777" w:rsidR="00BD6E28" w:rsidRDefault="000A138C" w:rsidP="008408BD">
            <w:pPr>
              <w:spacing w:before="225" w:after="225"/>
              <w:jc w:val="both"/>
            </w:pPr>
            <w:r>
              <w:rPr>
                <w:rFonts w:ascii="Arial" w:hAnsi="Arial" w:cs="Arial"/>
                <w:color w:val="000000"/>
                <w:sz w:val="18"/>
                <w:szCs w:val="18"/>
              </w:rPr>
              <w:t>Višina zavarovanja: _____________</w:t>
            </w:r>
          </w:p>
          <w:p w14:paraId="5DABA7FF" w14:textId="77777777" w:rsidR="00BD6E28" w:rsidRDefault="000A138C" w:rsidP="008408BD">
            <w:pPr>
              <w:spacing w:before="225" w:after="225"/>
              <w:jc w:val="both"/>
            </w:pPr>
            <w:r>
              <w:rPr>
                <w:rFonts w:ascii="Arial" w:hAnsi="Arial" w:cs="Arial"/>
                <w:color w:val="000000"/>
                <w:sz w:val="18"/>
                <w:szCs w:val="18"/>
              </w:rPr>
              <w:t>Čas veljavnosti: _____________</w:t>
            </w:r>
          </w:p>
          <w:p w14:paraId="1D58C452" w14:textId="77777777" w:rsidR="00BD6E28" w:rsidRDefault="000A138C" w:rsidP="008408BD">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717039BB" w14:textId="77777777" w:rsidR="00BD6E28" w:rsidRDefault="000A138C" w:rsidP="008408BD">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E1B2CFB" w14:textId="77777777" w:rsidR="00BD6E28" w:rsidRDefault="000A138C" w:rsidP="008408BD">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BD6E28" w14:paraId="29D33F9B" w14:textId="77777777">
        <w:tc>
          <w:tcPr>
            <w:tcW w:w="0" w:type="auto"/>
            <w:tcMar>
              <w:top w:w="0" w:type="auto"/>
              <w:bottom w:w="0" w:type="auto"/>
            </w:tcMar>
          </w:tcPr>
          <w:p w14:paraId="739998C9" w14:textId="77777777" w:rsidR="00BD6E28" w:rsidRDefault="000A138C" w:rsidP="008408BD">
            <w:pPr>
              <w:spacing w:before="225" w:after="225"/>
              <w:jc w:val="both"/>
            </w:pPr>
            <w:r>
              <w:rPr>
                <w:rFonts w:ascii="Arial" w:hAnsi="Arial" w:cs="Arial"/>
                <w:color w:val="000000"/>
                <w:sz w:val="18"/>
                <w:szCs w:val="18"/>
              </w:rPr>
              <w:t>ZAVAROVANJE ZA ODPRAVO NAPAK</w:t>
            </w:r>
          </w:p>
          <w:p w14:paraId="66873DBF" w14:textId="77777777" w:rsidR="00BD6E28" w:rsidRDefault="000A138C" w:rsidP="008408BD">
            <w:pPr>
              <w:spacing w:before="225" w:after="225"/>
              <w:jc w:val="both"/>
            </w:pPr>
            <w:r>
              <w:rPr>
                <w:rFonts w:ascii="Arial" w:hAnsi="Arial" w:cs="Arial"/>
                <w:color w:val="000000"/>
                <w:sz w:val="18"/>
                <w:szCs w:val="18"/>
              </w:rPr>
              <w:lastRenderedPageBreak/>
              <w:t>Instrument zavarovanja: _____________</w:t>
            </w:r>
          </w:p>
          <w:p w14:paraId="6D58A36C" w14:textId="77777777" w:rsidR="00BD6E28" w:rsidRDefault="000A138C" w:rsidP="008408BD">
            <w:pPr>
              <w:spacing w:before="225" w:after="225"/>
              <w:jc w:val="both"/>
            </w:pPr>
            <w:r>
              <w:rPr>
                <w:rFonts w:ascii="Arial" w:hAnsi="Arial" w:cs="Arial"/>
                <w:color w:val="000000"/>
                <w:sz w:val="18"/>
                <w:szCs w:val="18"/>
              </w:rPr>
              <w:t>Višina zavarovanja: _____________</w:t>
            </w:r>
          </w:p>
          <w:p w14:paraId="7C825AAB" w14:textId="77777777" w:rsidR="00BD6E28" w:rsidRDefault="000A138C" w:rsidP="008408BD">
            <w:pPr>
              <w:spacing w:before="225" w:after="225"/>
              <w:jc w:val="both"/>
            </w:pPr>
            <w:r>
              <w:rPr>
                <w:rFonts w:ascii="Arial" w:hAnsi="Arial" w:cs="Arial"/>
                <w:color w:val="000000"/>
                <w:sz w:val="18"/>
                <w:szCs w:val="18"/>
              </w:rPr>
              <w:t>Čas veljavnosti: _____________</w:t>
            </w:r>
          </w:p>
          <w:p w14:paraId="2FDD5CD1" w14:textId="77777777" w:rsidR="00BD6E28" w:rsidRDefault="000A138C" w:rsidP="008408BD">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5A3E79CB" w14:textId="77777777" w:rsidR="00BD6E28" w:rsidRDefault="000A138C" w:rsidP="008408BD">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283BF580" w14:textId="77777777" w:rsidR="00BD6E28" w:rsidRDefault="000A138C" w:rsidP="008408BD">
      <w:pPr>
        <w:spacing w:before="225" w:after="225" w:line="240" w:lineRule="auto"/>
        <w:jc w:val="both"/>
      </w:pPr>
      <w:r>
        <w:rPr>
          <w:rFonts w:ascii="Arial" w:hAnsi="Arial" w:cs="Arial"/>
          <w:b/>
          <w:bCs/>
          <w:color w:val="000000"/>
          <w:sz w:val="18"/>
          <w:szCs w:val="18"/>
        </w:rPr>
        <w:lastRenderedPageBreak/>
        <w:t>XI. ODSTOP OD POGODBE</w:t>
      </w:r>
    </w:p>
    <w:p w14:paraId="1F460153" w14:textId="77777777" w:rsidR="00BD6E28" w:rsidRDefault="000A138C" w:rsidP="008408BD">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BD6E28" w14:paraId="256B4996" w14:textId="77777777">
        <w:tc>
          <w:tcPr>
            <w:tcW w:w="0" w:type="auto"/>
            <w:tcMar>
              <w:top w:w="0" w:type="auto"/>
              <w:bottom w:w="0" w:type="auto"/>
            </w:tcMar>
          </w:tcPr>
          <w:p w14:paraId="5BAD8E1D" w14:textId="77777777" w:rsidR="00BD6E28" w:rsidRDefault="000A138C" w:rsidP="008408B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C31DAE2" w14:textId="77777777" w:rsidR="00BD6E28" w:rsidRDefault="000A138C" w:rsidP="008408B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D6E28" w14:paraId="5DC75137" w14:textId="77777777">
              <w:tc>
                <w:tcPr>
                  <w:tcW w:w="0" w:type="auto"/>
                  <w:tcMar>
                    <w:top w:w="0" w:type="auto"/>
                    <w:bottom w:w="0" w:type="auto"/>
                  </w:tcMar>
                </w:tcPr>
                <w:p w14:paraId="0FA6DC9B" w14:textId="77777777" w:rsidR="00BD6E28" w:rsidRDefault="000A138C" w:rsidP="008408BD">
                  <w:pPr>
                    <w:numPr>
                      <w:ilvl w:val="0"/>
                      <w:numId w:val="3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0F69EB3F" w14:textId="77777777" w:rsidR="00BD6E28" w:rsidRDefault="000A138C" w:rsidP="008408BD">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D72878E" w14:textId="77777777" w:rsidR="00BD6E28" w:rsidRDefault="000A138C" w:rsidP="008408BD">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28383EC" w14:textId="77777777" w:rsidR="00BD6E28" w:rsidRDefault="00BD6E28" w:rsidP="008408BD"/>
          <w:p w14:paraId="4A68BF83" w14:textId="77777777" w:rsidR="00BD6E28" w:rsidRDefault="000A138C" w:rsidP="008408B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D6E28" w14:paraId="3A99008B" w14:textId="77777777">
              <w:tc>
                <w:tcPr>
                  <w:tcW w:w="0" w:type="auto"/>
                  <w:tcMar>
                    <w:top w:w="0" w:type="auto"/>
                    <w:bottom w:w="0" w:type="auto"/>
                  </w:tcMar>
                </w:tcPr>
                <w:p w14:paraId="2F87E912" w14:textId="77777777" w:rsidR="00BD6E28" w:rsidRDefault="000A138C" w:rsidP="008408BD">
                  <w:pPr>
                    <w:numPr>
                      <w:ilvl w:val="0"/>
                      <w:numId w:val="3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C052146" w14:textId="77777777" w:rsidR="00BD6E28" w:rsidRDefault="000A138C" w:rsidP="008408BD">
                  <w:pPr>
                    <w:numPr>
                      <w:ilvl w:val="0"/>
                      <w:numId w:val="32"/>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BDA23B7" w14:textId="77777777" w:rsidR="00BD6E28" w:rsidRDefault="000A138C" w:rsidP="008408BD">
                  <w:pPr>
                    <w:numPr>
                      <w:ilvl w:val="0"/>
                      <w:numId w:val="32"/>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AB69EE7" w14:textId="77777777" w:rsidR="00BD6E28" w:rsidRDefault="00BD6E28" w:rsidP="008408BD"/>
          <w:p w14:paraId="6AFAC58E" w14:textId="77777777" w:rsidR="00BD6E28" w:rsidRDefault="000A138C" w:rsidP="008408BD">
            <w:pPr>
              <w:spacing w:before="225" w:after="225"/>
              <w:jc w:val="both"/>
            </w:pPr>
            <w:r>
              <w:rPr>
                <w:rFonts w:ascii="Arial" w:hAnsi="Arial" w:cs="Arial"/>
                <w:color w:val="000000"/>
                <w:sz w:val="18"/>
                <w:szCs w:val="18"/>
              </w:rPr>
              <w:t>Odstop od pogodbe učinkuje z dnem, ko izvajalec prejme pisno izjavo naročnika o odstopu.</w:t>
            </w:r>
          </w:p>
          <w:p w14:paraId="3179B6EC" w14:textId="77777777" w:rsidR="00BD6E28" w:rsidRDefault="000A138C" w:rsidP="008408BD">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FF2CEC5" w14:textId="77777777" w:rsidR="00BD6E28" w:rsidRDefault="000A138C" w:rsidP="008408BD">
      <w:pPr>
        <w:spacing w:before="225" w:after="225" w:line="240" w:lineRule="auto"/>
        <w:jc w:val="both"/>
      </w:pPr>
      <w:r>
        <w:rPr>
          <w:rFonts w:ascii="Arial" w:hAnsi="Arial" w:cs="Arial"/>
          <w:b/>
          <w:bCs/>
          <w:color w:val="000000"/>
          <w:sz w:val="18"/>
          <w:szCs w:val="18"/>
        </w:rPr>
        <w:t>XII. SOCIALNA KLAVZULA IN RAZVEZNI POGOJ</w:t>
      </w:r>
    </w:p>
    <w:p w14:paraId="40F315C9" w14:textId="77777777" w:rsidR="00BD6E28" w:rsidRDefault="000A138C" w:rsidP="008408B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BD6E28" w14:paraId="353CBB0A" w14:textId="77777777">
        <w:tc>
          <w:tcPr>
            <w:tcW w:w="0" w:type="auto"/>
            <w:tcMar>
              <w:top w:w="0" w:type="auto"/>
              <w:bottom w:w="0" w:type="auto"/>
            </w:tcMar>
          </w:tcPr>
          <w:p w14:paraId="48979F07" w14:textId="4DCDD174" w:rsidR="00BD6E28" w:rsidRDefault="000A138C" w:rsidP="008408BD">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r w:rsidR="00360B77">
              <w:rPr>
                <w:rFonts w:ascii="Arial" w:hAnsi="Arial" w:cs="Arial"/>
                <w:color w:val="000000"/>
                <w:sz w:val="18"/>
                <w:szCs w:val="18"/>
              </w:rPr>
              <w:t>.</w:t>
            </w:r>
          </w:p>
          <w:p w14:paraId="7BBCB5AB" w14:textId="77777777" w:rsidR="00BD6E28" w:rsidRDefault="000A138C" w:rsidP="008408BD">
            <w:pPr>
              <w:spacing w:before="225" w:after="225"/>
              <w:jc w:val="both"/>
            </w:pPr>
            <w:r>
              <w:rPr>
                <w:rFonts w:ascii="Arial" w:hAnsi="Arial" w:cs="Arial"/>
                <w:color w:val="000000"/>
                <w:sz w:val="18"/>
                <w:szCs w:val="18"/>
              </w:rPr>
              <w:t xml:space="preserve">Razvezni pogoj se uresniči pod pogojem, da je od seznanitve s kršitvijo in do izteka veljavnosti pogodbe še najmanj šest mesecev, v primeru nastopanja s podizvajalci pa tudi, če zaradi ugotovljene kršitve pri </w:t>
            </w:r>
            <w:r>
              <w:rPr>
                <w:rFonts w:ascii="Arial" w:hAnsi="Arial" w:cs="Arial"/>
                <w:color w:val="000000"/>
                <w:sz w:val="18"/>
                <w:szCs w:val="18"/>
              </w:rPr>
              <w:lastRenderedPageBreak/>
              <w:t>podizvajalcu izvajalec ustrezno ne nadomesti ali zamenja tega podizvajalca v roku 30 dni od seznanitve s kršitvijo.</w:t>
            </w:r>
          </w:p>
          <w:p w14:paraId="11925111" w14:textId="77777777" w:rsidR="00BD6E28" w:rsidRDefault="000A138C" w:rsidP="008408BD">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5E03B82" w14:textId="77777777" w:rsidR="00BD6E28" w:rsidRDefault="000A138C" w:rsidP="008408BD">
      <w:pPr>
        <w:spacing w:before="225" w:after="225" w:line="240" w:lineRule="auto"/>
        <w:jc w:val="both"/>
      </w:pPr>
      <w:r>
        <w:rPr>
          <w:rFonts w:ascii="Arial" w:hAnsi="Arial" w:cs="Arial"/>
          <w:b/>
          <w:bCs/>
          <w:color w:val="000000"/>
          <w:sz w:val="18"/>
          <w:szCs w:val="18"/>
        </w:rPr>
        <w:lastRenderedPageBreak/>
        <w:t>XIII. REVIZIJSKA SLED</w:t>
      </w:r>
    </w:p>
    <w:p w14:paraId="3657D201" w14:textId="77777777" w:rsidR="00BD6E28" w:rsidRDefault="000A138C" w:rsidP="008408B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BD6E28" w14:paraId="6801DD8A" w14:textId="77777777">
        <w:tc>
          <w:tcPr>
            <w:tcW w:w="0" w:type="auto"/>
            <w:tcMar>
              <w:top w:w="0" w:type="auto"/>
              <w:bottom w:w="0" w:type="auto"/>
            </w:tcMar>
          </w:tcPr>
          <w:p w14:paraId="622039DE" w14:textId="77777777" w:rsidR="00BD6E28" w:rsidRDefault="000A138C" w:rsidP="008408BD">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958DAC2" w14:textId="77777777" w:rsidR="00BD6E28" w:rsidRDefault="000A138C" w:rsidP="008408BD">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0CD078A" w14:textId="77777777" w:rsidR="00BD6E28" w:rsidRDefault="000A138C" w:rsidP="008408BD">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4A7026A" w14:textId="77777777" w:rsidR="00BD6E28" w:rsidRDefault="000A138C" w:rsidP="008408BD">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61468B5" w14:textId="77777777" w:rsidR="00BD6E28" w:rsidRDefault="000A138C" w:rsidP="008408BD">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A9CE5A7" w14:textId="77777777" w:rsidR="00BD6E28" w:rsidRDefault="000A138C" w:rsidP="008408BD">
      <w:pPr>
        <w:spacing w:before="225" w:after="225" w:line="240" w:lineRule="auto"/>
        <w:jc w:val="both"/>
      </w:pPr>
      <w:r>
        <w:rPr>
          <w:rFonts w:ascii="Arial" w:hAnsi="Arial" w:cs="Arial"/>
          <w:b/>
          <w:bCs/>
          <w:color w:val="000000"/>
          <w:sz w:val="18"/>
          <w:szCs w:val="18"/>
        </w:rPr>
        <w:t>XIV. PROTIKORUPCIJSKA KLAVZULA</w:t>
      </w:r>
    </w:p>
    <w:p w14:paraId="60230E6F" w14:textId="77777777" w:rsidR="00BD6E28" w:rsidRDefault="000A138C" w:rsidP="008408BD">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BD6E28" w14:paraId="078551AA" w14:textId="77777777">
        <w:tc>
          <w:tcPr>
            <w:tcW w:w="0" w:type="auto"/>
            <w:tcMar>
              <w:top w:w="0" w:type="auto"/>
              <w:bottom w:w="0" w:type="auto"/>
            </w:tcMar>
          </w:tcPr>
          <w:p w14:paraId="3BED9F34" w14:textId="77777777" w:rsidR="00BD6E28" w:rsidRDefault="000A138C" w:rsidP="008408BD">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D6E28" w14:paraId="07B0979D" w14:textId="77777777">
              <w:tc>
                <w:tcPr>
                  <w:tcW w:w="0" w:type="auto"/>
                  <w:tcMar>
                    <w:top w:w="0" w:type="auto"/>
                    <w:bottom w:w="0" w:type="auto"/>
                  </w:tcMar>
                </w:tcPr>
                <w:p w14:paraId="2601506E" w14:textId="77777777" w:rsidR="00BD6E28" w:rsidRDefault="000A138C" w:rsidP="008408BD">
                  <w:pPr>
                    <w:numPr>
                      <w:ilvl w:val="0"/>
                      <w:numId w:val="33"/>
                    </w:numPr>
                    <w:jc w:val="both"/>
                    <w:rPr>
                      <w:rFonts w:ascii="Arial" w:hAnsi="Arial" w:cs="Arial"/>
                      <w:color w:val="000000"/>
                      <w:sz w:val="18"/>
                      <w:szCs w:val="18"/>
                    </w:rPr>
                  </w:pPr>
                  <w:r>
                    <w:rPr>
                      <w:rFonts w:ascii="Arial" w:hAnsi="Arial" w:cs="Arial"/>
                      <w:color w:val="000000"/>
                      <w:sz w:val="18"/>
                      <w:szCs w:val="18"/>
                    </w:rPr>
                    <w:t>pridobitev posla ali</w:t>
                  </w:r>
                </w:p>
                <w:p w14:paraId="1B774AD4" w14:textId="77777777" w:rsidR="00BD6E28" w:rsidRDefault="000A138C" w:rsidP="008408BD">
                  <w:pPr>
                    <w:numPr>
                      <w:ilvl w:val="0"/>
                      <w:numId w:val="33"/>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A7E69B4" w14:textId="77777777" w:rsidR="00BD6E28" w:rsidRDefault="000A138C" w:rsidP="008408BD">
                  <w:pPr>
                    <w:numPr>
                      <w:ilvl w:val="0"/>
                      <w:numId w:val="3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EA9EB31" w14:textId="77777777" w:rsidR="00BD6E28" w:rsidRDefault="000A138C" w:rsidP="008408BD">
                  <w:pPr>
                    <w:numPr>
                      <w:ilvl w:val="0"/>
                      <w:numId w:val="3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82FA978" w14:textId="77777777" w:rsidR="00BD6E28" w:rsidRDefault="000A138C" w:rsidP="008408BD">
            <w:pPr>
              <w:spacing w:before="225" w:after="225"/>
              <w:jc w:val="both"/>
            </w:pPr>
            <w:r>
              <w:rPr>
                <w:rFonts w:ascii="Arial" w:hAnsi="Arial" w:cs="Arial"/>
                <w:color w:val="000000"/>
                <w:sz w:val="18"/>
                <w:szCs w:val="18"/>
              </w:rPr>
              <w:t>je pogodba nična.</w:t>
            </w:r>
          </w:p>
        </w:tc>
      </w:tr>
    </w:tbl>
    <w:p w14:paraId="209A9DE8" w14:textId="77777777" w:rsidR="00BD6E28" w:rsidRDefault="000A138C" w:rsidP="008408BD">
      <w:pPr>
        <w:spacing w:before="225" w:after="225" w:line="240" w:lineRule="auto"/>
        <w:jc w:val="both"/>
      </w:pPr>
      <w:r>
        <w:rPr>
          <w:rFonts w:ascii="Arial" w:hAnsi="Arial" w:cs="Arial"/>
          <w:b/>
          <w:bCs/>
          <w:color w:val="000000"/>
          <w:sz w:val="18"/>
          <w:szCs w:val="18"/>
        </w:rPr>
        <w:t>XV. REŠEVANJE SPOROV</w:t>
      </w:r>
    </w:p>
    <w:p w14:paraId="66A89B21" w14:textId="77777777" w:rsidR="00BD6E28" w:rsidRDefault="000A138C" w:rsidP="008408B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BD6E28" w14:paraId="52C078B5" w14:textId="77777777">
        <w:tc>
          <w:tcPr>
            <w:tcW w:w="0" w:type="auto"/>
            <w:tcMar>
              <w:top w:w="0" w:type="auto"/>
              <w:bottom w:w="0" w:type="auto"/>
            </w:tcMar>
          </w:tcPr>
          <w:p w14:paraId="6D5436A0" w14:textId="77777777" w:rsidR="00BD6E28" w:rsidRDefault="000A138C" w:rsidP="008408BD">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2574A96" w14:textId="77777777" w:rsidR="00A40460" w:rsidRDefault="00A40460" w:rsidP="008408BD">
      <w:pPr>
        <w:spacing w:before="225" w:after="225" w:line="240" w:lineRule="auto"/>
        <w:jc w:val="both"/>
        <w:rPr>
          <w:rFonts w:ascii="Arial" w:hAnsi="Arial" w:cs="Arial"/>
          <w:b/>
          <w:bCs/>
          <w:color w:val="000000"/>
          <w:sz w:val="18"/>
          <w:szCs w:val="18"/>
        </w:rPr>
      </w:pPr>
    </w:p>
    <w:p w14:paraId="3CE396D7" w14:textId="3B4DCA51" w:rsidR="00BD6E28" w:rsidRDefault="000A138C" w:rsidP="008408BD">
      <w:pPr>
        <w:spacing w:before="225" w:after="225" w:line="240" w:lineRule="auto"/>
        <w:jc w:val="both"/>
      </w:pPr>
      <w:r>
        <w:rPr>
          <w:rFonts w:ascii="Arial" w:hAnsi="Arial" w:cs="Arial"/>
          <w:b/>
          <w:bCs/>
          <w:color w:val="000000"/>
          <w:sz w:val="18"/>
          <w:szCs w:val="18"/>
        </w:rPr>
        <w:t>XVI. KONČNE DOLOČBE</w:t>
      </w:r>
    </w:p>
    <w:p w14:paraId="021E7CD8" w14:textId="77777777" w:rsidR="00BD6E28" w:rsidRDefault="000A138C" w:rsidP="008408BD">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BD6E28" w14:paraId="74AD4E9F" w14:textId="77777777">
        <w:tc>
          <w:tcPr>
            <w:tcW w:w="0" w:type="auto"/>
            <w:tcMar>
              <w:top w:w="0" w:type="auto"/>
              <w:bottom w:w="0" w:type="auto"/>
            </w:tcMar>
          </w:tcPr>
          <w:p w14:paraId="66A80990" w14:textId="77777777" w:rsidR="00BD6E28" w:rsidRDefault="000A138C" w:rsidP="008408BD">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783C1C4" w14:textId="77777777" w:rsidR="00BD6E28" w:rsidRDefault="000A138C" w:rsidP="008408BD">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7AE2279" w14:textId="77777777" w:rsidR="00BD6E28" w:rsidRDefault="000A138C" w:rsidP="008408BD">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BD6E28" w14:paraId="31595D9D" w14:textId="77777777">
        <w:tc>
          <w:tcPr>
            <w:tcW w:w="0" w:type="auto"/>
            <w:tcMar>
              <w:top w:w="0" w:type="auto"/>
              <w:bottom w:w="0" w:type="auto"/>
            </w:tcMar>
          </w:tcPr>
          <w:p w14:paraId="2E6D4769" w14:textId="77777777" w:rsidR="00BD6E28" w:rsidRDefault="000A138C" w:rsidP="008408BD">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4C691B0A" w14:textId="77777777" w:rsidR="00BD6E28" w:rsidRDefault="000A138C" w:rsidP="008408BD">
      <w:pPr>
        <w:spacing w:before="975" w:after="225" w:line="240" w:lineRule="auto"/>
        <w:jc w:val="both"/>
      </w:pPr>
      <w:r>
        <w:rPr>
          <w:rFonts w:ascii="Arial" w:hAnsi="Arial" w:cs="Arial"/>
          <w:color w:val="000000"/>
          <w:sz w:val="18"/>
          <w:szCs w:val="18"/>
        </w:rPr>
        <w:t>V/na ________________, dne ________________</w:t>
      </w:r>
    </w:p>
    <w:sectPr w:rsidR="00BD6E28" w:rsidSect="00C75D7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DCC2F" w14:textId="77777777" w:rsidR="00BB3CBF" w:rsidRDefault="00BB3CBF" w:rsidP="006975C6">
      <w:pPr>
        <w:spacing w:after="0" w:line="240" w:lineRule="auto"/>
      </w:pPr>
      <w:r>
        <w:separator/>
      </w:r>
    </w:p>
  </w:endnote>
  <w:endnote w:type="continuationSeparator" w:id="0">
    <w:p w14:paraId="59B2B2EB" w14:textId="77777777" w:rsidR="00BB3CBF" w:rsidRDefault="00BB3CB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AE8D9"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484C1"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A8399"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ABA1B"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D77C8"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98EDF"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AF396"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E68F3" w14:textId="77777777" w:rsidR="00CF0256" w:rsidRPr="00330F78" w:rsidRDefault="00000000" w:rsidP="00CF0256">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CF0256" w:rsidRPr="00330F78">
          <w:rPr>
            <w:rFonts w:ascii="Arial" w:hAnsi="Arial" w:cs="Arial"/>
            <w:sz w:val="18"/>
            <w:szCs w:val="18"/>
          </w:rPr>
          <w:fldChar w:fldCharType="begin"/>
        </w:r>
        <w:r w:rsidR="00CF0256" w:rsidRPr="00330F78">
          <w:rPr>
            <w:rFonts w:ascii="Arial" w:hAnsi="Arial" w:cs="Arial"/>
            <w:sz w:val="18"/>
            <w:szCs w:val="18"/>
          </w:rPr>
          <w:instrText xml:space="preserve"> PAGE   \* MERGEFORMAT </w:instrText>
        </w:r>
        <w:r w:rsidR="00CF0256" w:rsidRPr="00330F78">
          <w:rPr>
            <w:rFonts w:ascii="Arial" w:hAnsi="Arial" w:cs="Arial"/>
            <w:sz w:val="18"/>
            <w:szCs w:val="18"/>
          </w:rPr>
          <w:fldChar w:fldCharType="separate"/>
        </w:r>
        <w:r w:rsidR="00CF0256">
          <w:rPr>
            <w:rFonts w:ascii="Arial" w:hAnsi="Arial" w:cs="Arial"/>
            <w:sz w:val="18"/>
            <w:szCs w:val="18"/>
          </w:rPr>
          <w:t>1</w:t>
        </w:r>
        <w:r w:rsidR="00CF0256" w:rsidRPr="00330F78">
          <w:rPr>
            <w:rFonts w:ascii="Arial" w:hAnsi="Arial" w:cs="Arial"/>
            <w:noProof/>
            <w:sz w:val="18"/>
            <w:szCs w:val="18"/>
          </w:rPr>
          <w:fldChar w:fldCharType="end"/>
        </w:r>
      </w:sdtContent>
    </w:sdt>
  </w:p>
  <w:p w14:paraId="783D2118" w14:textId="77A68D27" w:rsidR="00CF0256" w:rsidRDefault="00CF0256" w:rsidP="00CF0256">
    <w:pPr>
      <w:pStyle w:val="Noga"/>
      <w:spacing w:after="120"/>
      <w:jc w:val="center"/>
      <w:rPr>
        <w:rFonts w:ascii="Arial" w:hAnsi="Arial" w:cs="Arial"/>
        <w:sz w:val="18"/>
        <w:szCs w:val="18"/>
      </w:rPr>
    </w:pPr>
    <w:r>
      <w:rPr>
        <w:rFonts w:ascii="Arial" w:hAnsi="Arial" w:cs="Arial"/>
        <w:sz w:val="18"/>
        <w:szCs w:val="18"/>
      </w:rPr>
      <w:t>Razpisna dokumentacija</w:t>
    </w:r>
  </w:p>
  <w:p w14:paraId="28164EBF" w14:textId="0F3BE319" w:rsidR="000C14CE" w:rsidRPr="00CF0256" w:rsidRDefault="00CF0256" w:rsidP="00CF0256">
    <w:pPr>
      <w:pStyle w:val="Noga"/>
      <w:jc w:val="center"/>
      <w:rPr>
        <w:rFonts w:ascii="Arial" w:hAnsi="Arial" w:cs="Arial"/>
        <w:b/>
        <w:bCs/>
        <w:sz w:val="18"/>
        <w:szCs w:val="18"/>
      </w:rPr>
    </w:pPr>
    <w:r w:rsidRPr="00B343FC">
      <w:rPr>
        <w:rFonts w:ascii="Arial" w:hAnsi="Arial" w:cs="Arial"/>
        <w:b/>
        <w:bCs/>
        <w:sz w:val="18"/>
        <w:szCs w:val="18"/>
      </w:rPr>
      <w:t>Nadzidava in prizidava Doma dr. Jožeta Potrča Poljčane, enota Slovenska Bistrica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D734D"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836F5"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59EA5"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E1194"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61B9E"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3524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EBD0F"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A08EC" w14:textId="77777777" w:rsidR="00BB3CBF" w:rsidRDefault="00BB3CBF" w:rsidP="006975C6">
      <w:pPr>
        <w:spacing w:after="0" w:line="240" w:lineRule="auto"/>
      </w:pPr>
      <w:r>
        <w:separator/>
      </w:r>
    </w:p>
  </w:footnote>
  <w:footnote w:type="continuationSeparator" w:id="0">
    <w:p w14:paraId="70DB49A7" w14:textId="77777777" w:rsidR="00BB3CBF" w:rsidRDefault="00BB3CB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0682A" w14:textId="77777777" w:rsidR="000C14CE" w:rsidRDefault="000C14CE" w:rsidP="006347C3">
    <w:pPr>
      <w:pStyle w:val="Glava"/>
      <w:tabs>
        <w:tab w:val="clear" w:pos="4536"/>
        <w:tab w:val="clear" w:pos="9072"/>
        <w:tab w:val="left" w:pos="1168"/>
      </w:tabs>
      <w:rPr>
        <w:rFonts w:ascii="Arial" w:hAnsi="Arial" w:cs="Arial"/>
        <w:b/>
        <w:color w:val="000000" w:themeColor="text1"/>
        <w:sz w:val="18"/>
        <w:szCs w:val="18"/>
      </w:rPr>
    </w:pPr>
  </w:p>
  <w:tbl>
    <w:tblPr>
      <w:tblW w:w="0" w:type="auto"/>
      <w:tblLook w:val="04A0" w:firstRow="1" w:lastRow="0" w:firstColumn="1" w:lastColumn="0" w:noHBand="0" w:noVBand="1"/>
    </w:tblPr>
    <w:tblGrid>
      <w:gridCol w:w="1402"/>
      <w:gridCol w:w="3464"/>
      <w:gridCol w:w="4204"/>
    </w:tblGrid>
    <w:tr w:rsidR="00CF0256" w:rsidRPr="006F1DA5" w14:paraId="512B5C33" w14:textId="77777777" w:rsidTr="00D71CB0">
      <w:trPr>
        <w:trHeight w:val="1268"/>
      </w:trPr>
      <w:tc>
        <w:tcPr>
          <w:tcW w:w="1526" w:type="dxa"/>
        </w:tcPr>
        <w:p w14:paraId="6E113030" w14:textId="54E5BA4F" w:rsidR="00CF0256" w:rsidRPr="006F1DA5" w:rsidRDefault="00CF0256" w:rsidP="00CF025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6EC023E5" wp14:editId="5C2DF98E">
                <wp:simplePos x="0" y="0"/>
                <wp:positionH relativeFrom="page">
                  <wp:posOffset>140916</wp:posOffset>
                </wp:positionH>
                <wp:positionV relativeFrom="paragraph">
                  <wp:posOffset>-68606</wp:posOffset>
                </wp:positionV>
                <wp:extent cx="787940" cy="787940"/>
                <wp:effectExtent l="0" t="0" r="0" b="0"/>
                <wp:wrapNone/>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9559" cy="789559"/>
                        </a:xfrm>
                        <a:prstGeom prst="rect">
                          <a:avLst/>
                        </a:prstGeom>
                      </pic:spPr>
                    </pic:pic>
                  </a:graphicData>
                </a:graphic>
                <wp14:sizeRelH relativeFrom="page">
                  <wp14:pctWidth>0</wp14:pctWidth>
                </wp14:sizeRelH>
                <wp14:sizeRelV relativeFrom="page">
                  <wp14:pctHeight>0</wp14:pctHeight>
                </wp14:sizeRelV>
              </wp:anchor>
            </w:drawing>
          </w:r>
        </w:p>
      </w:tc>
      <w:tc>
        <w:tcPr>
          <w:tcW w:w="3685" w:type="dxa"/>
        </w:tcPr>
        <w:p w14:paraId="2472A58A" w14:textId="77777777" w:rsidR="00CF0256" w:rsidRPr="006F1DA5" w:rsidRDefault="00CF0256" w:rsidP="00CF0256">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DR. JOŽETA POTRČA POLJČANE</w:t>
          </w:r>
        </w:p>
        <w:p w14:paraId="5D455B99" w14:textId="77777777" w:rsidR="00CF0256" w:rsidRPr="006F1DA5" w:rsidRDefault="00CF0256" w:rsidP="00CF0256">
          <w:pPr>
            <w:pStyle w:val="Glava"/>
            <w:rPr>
              <w:rFonts w:ascii="Arial" w:hAnsi="Arial" w:cs="Arial"/>
              <w:color w:val="000000" w:themeColor="text1"/>
              <w:sz w:val="16"/>
              <w:szCs w:val="16"/>
            </w:rPr>
          </w:pPr>
          <w:r>
            <w:rPr>
              <w:rFonts w:ascii="Arial" w:hAnsi="Arial" w:cs="Arial"/>
              <w:color w:val="000000" w:themeColor="text1"/>
              <w:sz w:val="16"/>
              <w:szCs w:val="16"/>
            </w:rPr>
            <w:t>P</w:t>
          </w:r>
          <w:r w:rsidRPr="006F1DA5">
            <w:rPr>
              <w:rFonts w:ascii="Arial" w:hAnsi="Arial" w:cs="Arial"/>
              <w:color w:val="000000" w:themeColor="text1"/>
              <w:sz w:val="16"/>
              <w:szCs w:val="16"/>
            </w:rPr>
            <w:t>otrčeva ulica 1</w:t>
          </w:r>
        </w:p>
        <w:p w14:paraId="48D7ECD3" w14:textId="77777777" w:rsidR="00CF0256" w:rsidRPr="006F1DA5" w:rsidRDefault="00CF0256" w:rsidP="00CF0256">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2319 </w:t>
          </w:r>
          <w:r>
            <w:rPr>
              <w:rFonts w:ascii="Arial" w:hAnsi="Arial" w:cs="Arial"/>
              <w:color w:val="000000" w:themeColor="text1"/>
              <w:sz w:val="16"/>
              <w:szCs w:val="16"/>
            </w:rPr>
            <w:t>P</w:t>
          </w:r>
          <w:r w:rsidRPr="006F1DA5">
            <w:rPr>
              <w:rFonts w:ascii="Arial" w:hAnsi="Arial" w:cs="Arial"/>
              <w:color w:val="000000" w:themeColor="text1"/>
              <w:sz w:val="16"/>
              <w:szCs w:val="16"/>
            </w:rPr>
            <w:t>oljčane</w:t>
          </w:r>
        </w:p>
        <w:p w14:paraId="1EA5383D" w14:textId="77777777" w:rsidR="00CF0256" w:rsidRPr="006F1DA5" w:rsidRDefault="00CF0256" w:rsidP="00CF0256">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http://www.dom-poljcane.si/</w:t>
          </w:r>
        </w:p>
        <w:p w14:paraId="436B50FB" w14:textId="77777777" w:rsidR="00CF0256" w:rsidRPr="006F1DA5" w:rsidRDefault="00CF0256" w:rsidP="00CF0256">
          <w:pPr>
            <w:pStyle w:val="Glava"/>
            <w:rPr>
              <w:rFonts w:ascii="Arial" w:hAnsi="Arial" w:cs="Arial"/>
              <w:b/>
              <w:color w:val="000000" w:themeColor="text1"/>
            </w:rPr>
          </w:pPr>
          <w:r w:rsidRPr="006F1DA5">
            <w:rPr>
              <w:rFonts w:ascii="Arial" w:hAnsi="Arial" w:cs="Arial"/>
              <w:color w:val="000000" w:themeColor="text1"/>
              <w:sz w:val="16"/>
              <w:szCs w:val="16"/>
            </w:rPr>
            <w:t>Email: info@dom-poljcane.si</w:t>
          </w:r>
        </w:p>
      </w:tc>
      <w:tc>
        <w:tcPr>
          <w:tcW w:w="4027" w:type="dxa"/>
        </w:tcPr>
        <w:p w14:paraId="070E7857" w14:textId="77777777" w:rsidR="00CF0256" w:rsidRPr="006F1DA5" w:rsidRDefault="00CF0256" w:rsidP="00CF0256">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ACBB60B" wp14:editId="2413AEB2">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18E82BD" w14:textId="77777777" w:rsidR="00CF0256" w:rsidRPr="006F1DA5" w:rsidRDefault="00CF025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D56F7"/>
    <w:multiLevelType w:val="hybridMultilevel"/>
    <w:tmpl w:val="F2ECCF9C"/>
    <w:lvl w:ilvl="0" w:tplc="47A297A6">
      <w:start w:val="1"/>
      <w:numFmt w:val="bullet"/>
      <w:lvlText w:val=""/>
      <w:lvlJc w:val="left"/>
      <w:pPr>
        <w:ind w:left="720" w:hanging="360"/>
      </w:pPr>
      <w:rPr>
        <w:rFonts w:ascii="Symbol" w:hAnsi="Symbol" w:cs="Symbol" w:hint="default"/>
        <w:sz w:val="18"/>
        <w:szCs w:val="18"/>
      </w:rPr>
    </w:lvl>
    <w:lvl w:ilvl="1" w:tplc="2DAA42B4">
      <w:start w:val="1"/>
      <w:numFmt w:val="bullet"/>
      <w:lvlText w:val="o"/>
      <w:lvlJc w:val="left"/>
      <w:pPr>
        <w:ind w:left="1440" w:hanging="360"/>
      </w:pPr>
      <w:rPr>
        <w:rFonts w:ascii="Courier New" w:hAnsi="Courier New" w:cs="Courier New" w:hint="default"/>
      </w:rPr>
    </w:lvl>
    <w:lvl w:ilvl="2" w:tplc="864A64EC">
      <w:start w:val="1"/>
      <w:numFmt w:val="bullet"/>
      <w:lvlText w:val=""/>
      <w:lvlJc w:val="left"/>
      <w:pPr>
        <w:ind w:left="2160" w:hanging="360"/>
      </w:pPr>
      <w:rPr>
        <w:rFonts w:ascii="Wingdings" w:hAnsi="Wingdings" w:cs="Wingdings" w:hint="default"/>
      </w:rPr>
    </w:lvl>
    <w:lvl w:ilvl="3" w:tplc="3CC84DA4">
      <w:start w:val="1"/>
      <w:numFmt w:val="bullet"/>
      <w:lvlText w:val=""/>
      <w:lvlJc w:val="left"/>
      <w:pPr>
        <w:ind w:left="2880" w:hanging="360"/>
      </w:pPr>
      <w:rPr>
        <w:rFonts w:ascii="Symbol" w:hAnsi="Symbol" w:cs="Symbol" w:hint="default"/>
      </w:rPr>
    </w:lvl>
    <w:lvl w:ilvl="4" w:tplc="0F7EAB84">
      <w:start w:val="1"/>
      <w:numFmt w:val="bullet"/>
      <w:lvlText w:val="o"/>
      <w:lvlJc w:val="left"/>
      <w:pPr>
        <w:ind w:left="3600" w:hanging="360"/>
      </w:pPr>
      <w:rPr>
        <w:rFonts w:ascii="Courier New" w:hAnsi="Courier New" w:cs="Courier New" w:hint="default"/>
      </w:rPr>
    </w:lvl>
    <w:lvl w:ilvl="5" w:tplc="9B103364">
      <w:start w:val="1"/>
      <w:numFmt w:val="bullet"/>
      <w:lvlText w:val=""/>
      <w:lvlJc w:val="left"/>
      <w:pPr>
        <w:ind w:left="4320" w:hanging="360"/>
      </w:pPr>
      <w:rPr>
        <w:rFonts w:ascii="Wingdings" w:hAnsi="Wingdings" w:cs="Wingdings" w:hint="default"/>
      </w:rPr>
    </w:lvl>
    <w:lvl w:ilvl="6" w:tplc="FEC67DE6">
      <w:start w:val="1"/>
      <w:numFmt w:val="bullet"/>
      <w:lvlText w:val=""/>
      <w:lvlJc w:val="left"/>
      <w:pPr>
        <w:ind w:left="5040" w:hanging="360"/>
      </w:pPr>
      <w:rPr>
        <w:rFonts w:ascii="Symbol" w:hAnsi="Symbol" w:cs="Symbol" w:hint="default"/>
      </w:rPr>
    </w:lvl>
    <w:lvl w:ilvl="7" w:tplc="631E13D0">
      <w:start w:val="1"/>
      <w:numFmt w:val="bullet"/>
      <w:lvlText w:val="o"/>
      <w:lvlJc w:val="left"/>
      <w:pPr>
        <w:ind w:left="5760" w:hanging="360"/>
      </w:pPr>
      <w:rPr>
        <w:rFonts w:ascii="Courier New" w:hAnsi="Courier New" w:cs="Courier New" w:hint="default"/>
      </w:rPr>
    </w:lvl>
    <w:lvl w:ilvl="8" w:tplc="92684D08">
      <w:start w:val="1"/>
      <w:numFmt w:val="bullet"/>
      <w:lvlText w:val=""/>
      <w:lvlJc w:val="left"/>
      <w:pPr>
        <w:ind w:left="6480" w:hanging="360"/>
      </w:pPr>
      <w:rPr>
        <w:rFonts w:ascii="Wingdings" w:hAnsi="Wingdings" w:cs="Wingdings" w:hint="default"/>
      </w:rPr>
    </w:lvl>
  </w:abstractNum>
  <w:abstractNum w:abstractNumId="1" w15:restartNumberingAfterBreak="0">
    <w:nsid w:val="07E51C98"/>
    <w:multiLevelType w:val="hybridMultilevel"/>
    <w:tmpl w:val="57BC28AA"/>
    <w:lvl w:ilvl="0" w:tplc="699283AC">
      <w:start w:val="1"/>
      <w:numFmt w:val="bullet"/>
      <w:lvlText w:val=""/>
      <w:lvlJc w:val="left"/>
      <w:pPr>
        <w:ind w:left="720" w:hanging="360"/>
      </w:pPr>
      <w:rPr>
        <w:rFonts w:ascii="Symbol" w:hAnsi="Symbol" w:cs="Symbol" w:hint="default"/>
        <w:sz w:val="18"/>
        <w:szCs w:val="18"/>
      </w:rPr>
    </w:lvl>
    <w:lvl w:ilvl="1" w:tplc="E98AE686">
      <w:start w:val="1"/>
      <w:numFmt w:val="bullet"/>
      <w:lvlText w:val="o"/>
      <w:lvlJc w:val="left"/>
      <w:pPr>
        <w:ind w:left="1440" w:hanging="360"/>
      </w:pPr>
      <w:rPr>
        <w:rFonts w:ascii="Courier New" w:hAnsi="Courier New" w:cs="Courier New" w:hint="default"/>
      </w:rPr>
    </w:lvl>
    <w:lvl w:ilvl="2" w:tplc="4AFE49A8">
      <w:start w:val="1"/>
      <w:numFmt w:val="bullet"/>
      <w:lvlText w:val=""/>
      <w:lvlJc w:val="left"/>
      <w:pPr>
        <w:ind w:left="2160" w:hanging="360"/>
      </w:pPr>
      <w:rPr>
        <w:rFonts w:ascii="Wingdings" w:hAnsi="Wingdings" w:cs="Wingdings" w:hint="default"/>
      </w:rPr>
    </w:lvl>
    <w:lvl w:ilvl="3" w:tplc="117ACD62">
      <w:start w:val="1"/>
      <w:numFmt w:val="bullet"/>
      <w:lvlText w:val=""/>
      <w:lvlJc w:val="left"/>
      <w:pPr>
        <w:ind w:left="2880" w:hanging="360"/>
      </w:pPr>
      <w:rPr>
        <w:rFonts w:ascii="Symbol" w:hAnsi="Symbol" w:cs="Symbol" w:hint="default"/>
      </w:rPr>
    </w:lvl>
    <w:lvl w:ilvl="4" w:tplc="ABEC10BE">
      <w:start w:val="1"/>
      <w:numFmt w:val="bullet"/>
      <w:lvlText w:val="o"/>
      <w:lvlJc w:val="left"/>
      <w:pPr>
        <w:ind w:left="3600" w:hanging="360"/>
      </w:pPr>
      <w:rPr>
        <w:rFonts w:ascii="Courier New" w:hAnsi="Courier New" w:cs="Courier New" w:hint="default"/>
      </w:rPr>
    </w:lvl>
    <w:lvl w:ilvl="5" w:tplc="B00AF630">
      <w:start w:val="1"/>
      <w:numFmt w:val="bullet"/>
      <w:lvlText w:val=""/>
      <w:lvlJc w:val="left"/>
      <w:pPr>
        <w:ind w:left="4320" w:hanging="360"/>
      </w:pPr>
      <w:rPr>
        <w:rFonts w:ascii="Wingdings" w:hAnsi="Wingdings" w:cs="Wingdings" w:hint="default"/>
      </w:rPr>
    </w:lvl>
    <w:lvl w:ilvl="6" w:tplc="100E3CDC">
      <w:start w:val="1"/>
      <w:numFmt w:val="bullet"/>
      <w:lvlText w:val=""/>
      <w:lvlJc w:val="left"/>
      <w:pPr>
        <w:ind w:left="5040" w:hanging="360"/>
      </w:pPr>
      <w:rPr>
        <w:rFonts w:ascii="Symbol" w:hAnsi="Symbol" w:cs="Symbol" w:hint="default"/>
      </w:rPr>
    </w:lvl>
    <w:lvl w:ilvl="7" w:tplc="35A2DFD4">
      <w:start w:val="1"/>
      <w:numFmt w:val="bullet"/>
      <w:lvlText w:val="o"/>
      <w:lvlJc w:val="left"/>
      <w:pPr>
        <w:ind w:left="5760" w:hanging="360"/>
      </w:pPr>
      <w:rPr>
        <w:rFonts w:ascii="Courier New" w:hAnsi="Courier New" w:cs="Courier New" w:hint="default"/>
      </w:rPr>
    </w:lvl>
    <w:lvl w:ilvl="8" w:tplc="7B46B958">
      <w:start w:val="1"/>
      <w:numFmt w:val="bullet"/>
      <w:lvlText w:val=""/>
      <w:lvlJc w:val="left"/>
      <w:pPr>
        <w:ind w:left="6480" w:hanging="360"/>
      </w:pPr>
      <w:rPr>
        <w:rFonts w:ascii="Wingdings" w:hAnsi="Wingdings" w:cs="Wingdings" w:hint="default"/>
      </w:rPr>
    </w:lvl>
  </w:abstractNum>
  <w:abstractNum w:abstractNumId="2" w15:restartNumberingAfterBreak="0">
    <w:nsid w:val="08AD7F4C"/>
    <w:multiLevelType w:val="hybridMultilevel"/>
    <w:tmpl w:val="D9C61EF6"/>
    <w:lvl w:ilvl="0" w:tplc="2DD6EF0A">
      <w:start w:val="1"/>
      <w:numFmt w:val="bullet"/>
      <w:lvlText w:val=""/>
      <w:lvlJc w:val="left"/>
      <w:pPr>
        <w:ind w:left="720" w:hanging="360"/>
      </w:pPr>
      <w:rPr>
        <w:rFonts w:ascii="Symbol" w:hAnsi="Symbol" w:cs="Symbol" w:hint="default"/>
        <w:sz w:val="18"/>
        <w:szCs w:val="18"/>
      </w:rPr>
    </w:lvl>
    <w:lvl w:ilvl="1" w:tplc="FC5A9700">
      <w:start w:val="1"/>
      <w:numFmt w:val="bullet"/>
      <w:lvlText w:val="o"/>
      <w:lvlJc w:val="left"/>
      <w:pPr>
        <w:ind w:left="1440" w:hanging="360"/>
      </w:pPr>
      <w:rPr>
        <w:rFonts w:ascii="Courier New" w:hAnsi="Courier New" w:cs="Courier New" w:hint="default"/>
      </w:rPr>
    </w:lvl>
    <w:lvl w:ilvl="2" w:tplc="7A86E9D6">
      <w:start w:val="1"/>
      <w:numFmt w:val="bullet"/>
      <w:lvlText w:val=""/>
      <w:lvlJc w:val="left"/>
      <w:pPr>
        <w:ind w:left="2160" w:hanging="360"/>
      </w:pPr>
      <w:rPr>
        <w:rFonts w:ascii="Wingdings" w:hAnsi="Wingdings" w:cs="Wingdings" w:hint="default"/>
      </w:rPr>
    </w:lvl>
    <w:lvl w:ilvl="3" w:tplc="3D4AAAA2">
      <w:start w:val="1"/>
      <w:numFmt w:val="bullet"/>
      <w:lvlText w:val=""/>
      <w:lvlJc w:val="left"/>
      <w:pPr>
        <w:ind w:left="2880" w:hanging="360"/>
      </w:pPr>
      <w:rPr>
        <w:rFonts w:ascii="Symbol" w:hAnsi="Symbol" w:cs="Symbol" w:hint="default"/>
      </w:rPr>
    </w:lvl>
    <w:lvl w:ilvl="4" w:tplc="A6E6386C">
      <w:start w:val="1"/>
      <w:numFmt w:val="bullet"/>
      <w:lvlText w:val="o"/>
      <w:lvlJc w:val="left"/>
      <w:pPr>
        <w:ind w:left="3600" w:hanging="360"/>
      </w:pPr>
      <w:rPr>
        <w:rFonts w:ascii="Courier New" w:hAnsi="Courier New" w:cs="Courier New" w:hint="default"/>
      </w:rPr>
    </w:lvl>
    <w:lvl w:ilvl="5" w:tplc="E3EEDA34">
      <w:start w:val="1"/>
      <w:numFmt w:val="bullet"/>
      <w:lvlText w:val=""/>
      <w:lvlJc w:val="left"/>
      <w:pPr>
        <w:ind w:left="4320" w:hanging="360"/>
      </w:pPr>
      <w:rPr>
        <w:rFonts w:ascii="Wingdings" w:hAnsi="Wingdings" w:cs="Wingdings" w:hint="default"/>
      </w:rPr>
    </w:lvl>
    <w:lvl w:ilvl="6" w:tplc="B032008C">
      <w:start w:val="1"/>
      <w:numFmt w:val="bullet"/>
      <w:lvlText w:val=""/>
      <w:lvlJc w:val="left"/>
      <w:pPr>
        <w:ind w:left="5040" w:hanging="360"/>
      </w:pPr>
      <w:rPr>
        <w:rFonts w:ascii="Symbol" w:hAnsi="Symbol" w:cs="Symbol" w:hint="default"/>
      </w:rPr>
    </w:lvl>
    <w:lvl w:ilvl="7" w:tplc="69708E16">
      <w:start w:val="1"/>
      <w:numFmt w:val="bullet"/>
      <w:lvlText w:val="o"/>
      <w:lvlJc w:val="left"/>
      <w:pPr>
        <w:ind w:left="5760" w:hanging="360"/>
      </w:pPr>
      <w:rPr>
        <w:rFonts w:ascii="Courier New" w:hAnsi="Courier New" w:cs="Courier New" w:hint="default"/>
      </w:rPr>
    </w:lvl>
    <w:lvl w:ilvl="8" w:tplc="6E82FA64">
      <w:start w:val="1"/>
      <w:numFmt w:val="bullet"/>
      <w:lvlText w:val=""/>
      <w:lvlJc w:val="left"/>
      <w:pPr>
        <w:ind w:left="6480" w:hanging="360"/>
      </w:pPr>
      <w:rPr>
        <w:rFonts w:ascii="Wingdings" w:hAnsi="Wingdings" w:cs="Wingdings" w:hint="default"/>
      </w:rPr>
    </w:lvl>
  </w:abstractNum>
  <w:abstractNum w:abstractNumId="3" w15:restartNumberingAfterBreak="0">
    <w:nsid w:val="0F042C09"/>
    <w:multiLevelType w:val="hybridMultilevel"/>
    <w:tmpl w:val="287C63CE"/>
    <w:lvl w:ilvl="0" w:tplc="31285460">
      <w:start w:val="1"/>
      <w:numFmt w:val="bullet"/>
      <w:lvlText w:val=""/>
      <w:lvlJc w:val="left"/>
      <w:pPr>
        <w:ind w:left="720" w:hanging="360"/>
      </w:pPr>
      <w:rPr>
        <w:rFonts w:ascii="Symbol" w:hAnsi="Symbol" w:cs="Symbol" w:hint="default"/>
        <w:sz w:val="18"/>
        <w:szCs w:val="18"/>
      </w:rPr>
    </w:lvl>
    <w:lvl w:ilvl="1" w:tplc="3894FD1C">
      <w:start w:val="1"/>
      <w:numFmt w:val="bullet"/>
      <w:lvlText w:val="o"/>
      <w:lvlJc w:val="left"/>
      <w:pPr>
        <w:ind w:left="1440" w:hanging="360"/>
      </w:pPr>
      <w:rPr>
        <w:rFonts w:ascii="Courier New" w:hAnsi="Courier New" w:cs="Courier New" w:hint="default"/>
      </w:rPr>
    </w:lvl>
    <w:lvl w:ilvl="2" w:tplc="AD9CD928">
      <w:start w:val="1"/>
      <w:numFmt w:val="bullet"/>
      <w:lvlText w:val=""/>
      <w:lvlJc w:val="left"/>
      <w:pPr>
        <w:ind w:left="2160" w:hanging="360"/>
      </w:pPr>
      <w:rPr>
        <w:rFonts w:ascii="Wingdings" w:hAnsi="Wingdings" w:cs="Wingdings" w:hint="default"/>
      </w:rPr>
    </w:lvl>
    <w:lvl w:ilvl="3" w:tplc="79289546">
      <w:start w:val="1"/>
      <w:numFmt w:val="bullet"/>
      <w:lvlText w:val=""/>
      <w:lvlJc w:val="left"/>
      <w:pPr>
        <w:ind w:left="2880" w:hanging="360"/>
      </w:pPr>
      <w:rPr>
        <w:rFonts w:ascii="Symbol" w:hAnsi="Symbol" w:cs="Symbol" w:hint="default"/>
      </w:rPr>
    </w:lvl>
    <w:lvl w:ilvl="4" w:tplc="4652041C">
      <w:start w:val="1"/>
      <w:numFmt w:val="bullet"/>
      <w:lvlText w:val="o"/>
      <w:lvlJc w:val="left"/>
      <w:pPr>
        <w:ind w:left="3600" w:hanging="360"/>
      </w:pPr>
      <w:rPr>
        <w:rFonts w:ascii="Courier New" w:hAnsi="Courier New" w:cs="Courier New" w:hint="default"/>
      </w:rPr>
    </w:lvl>
    <w:lvl w:ilvl="5" w:tplc="0B8C5B96">
      <w:start w:val="1"/>
      <w:numFmt w:val="bullet"/>
      <w:lvlText w:val=""/>
      <w:lvlJc w:val="left"/>
      <w:pPr>
        <w:ind w:left="4320" w:hanging="360"/>
      </w:pPr>
      <w:rPr>
        <w:rFonts w:ascii="Wingdings" w:hAnsi="Wingdings" w:cs="Wingdings" w:hint="default"/>
      </w:rPr>
    </w:lvl>
    <w:lvl w:ilvl="6" w:tplc="0CFC7C4C">
      <w:start w:val="1"/>
      <w:numFmt w:val="bullet"/>
      <w:lvlText w:val=""/>
      <w:lvlJc w:val="left"/>
      <w:pPr>
        <w:ind w:left="5040" w:hanging="360"/>
      </w:pPr>
      <w:rPr>
        <w:rFonts w:ascii="Symbol" w:hAnsi="Symbol" w:cs="Symbol" w:hint="default"/>
      </w:rPr>
    </w:lvl>
    <w:lvl w:ilvl="7" w:tplc="12FCCDEE">
      <w:start w:val="1"/>
      <w:numFmt w:val="bullet"/>
      <w:lvlText w:val="o"/>
      <w:lvlJc w:val="left"/>
      <w:pPr>
        <w:ind w:left="5760" w:hanging="360"/>
      </w:pPr>
      <w:rPr>
        <w:rFonts w:ascii="Courier New" w:hAnsi="Courier New" w:cs="Courier New" w:hint="default"/>
      </w:rPr>
    </w:lvl>
    <w:lvl w:ilvl="8" w:tplc="B074D676">
      <w:start w:val="1"/>
      <w:numFmt w:val="bullet"/>
      <w:lvlText w:val=""/>
      <w:lvlJc w:val="left"/>
      <w:pPr>
        <w:ind w:left="6480" w:hanging="360"/>
      </w:pPr>
      <w:rPr>
        <w:rFonts w:ascii="Wingdings" w:hAnsi="Wingdings" w:cs="Wingdings" w:hint="default"/>
      </w:rPr>
    </w:lvl>
  </w:abstractNum>
  <w:abstractNum w:abstractNumId="4" w15:restartNumberingAfterBreak="0">
    <w:nsid w:val="12B60846"/>
    <w:multiLevelType w:val="hybridMultilevel"/>
    <w:tmpl w:val="12A47FB6"/>
    <w:lvl w:ilvl="0" w:tplc="F14A516E">
      <w:start w:val="1"/>
      <w:numFmt w:val="bullet"/>
      <w:lvlText w:val=""/>
      <w:lvlJc w:val="left"/>
      <w:pPr>
        <w:ind w:left="720" w:hanging="360"/>
      </w:pPr>
      <w:rPr>
        <w:rFonts w:ascii="Symbol" w:hAnsi="Symbol" w:cs="Symbol" w:hint="default"/>
        <w:sz w:val="18"/>
        <w:szCs w:val="18"/>
      </w:rPr>
    </w:lvl>
    <w:lvl w:ilvl="1" w:tplc="43207078">
      <w:start w:val="1"/>
      <w:numFmt w:val="bullet"/>
      <w:lvlText w:val="o"/>
      <w:lvlJc w:val="left"/>
      <w:pPr>
        <w:ind w:left="1440" w:hanging="360"/>
      </w:pPr>
      <w:rPr>
        <w:rFonts w:ascii="Courier New" w:hAnsi="Courier New" w:cs="Courier New" w:hint="default"/>
      </w:rPr>
    </w:lvl>
    <w:lvl w:ilvl="2" w:tplc="125CB70A">
      <w:start w:val="1"/>
      <w:numFmt w:val="bullet"/>
      <w:lvlText w:val=""/>
      <w:lvlJc w:val="left"/>
      <w:pPr>
        <w:ind w:left="2160" w:hanging="360"/>
      </w:pPr>
      <w:rPr>
        <w:rFonts w:ascii="Wingdings" w:hAnsi="Wingdings" w:cs="Wingdings" w:hint="default"/>
      </w:rPr>
    </w:lvl>
    <w:lvl w:ilvl="3" w:tplc="73061126">
      <w:start w:val="1"/>
      <w:numFmt w:val="bullet"/>
      <w:lvlText w:val=""/>
      <w:lvlJc w:val="left"/>
      <w:pPr>
        <w:ind w:left="2880" w:hanging="360"/>
      </w:pPr>
      <w:rPr>
        <w:rFonts w:ascii="Symbol" w:hAnsi="Symbol" w:cs="Symbol" w:hint="default"/>
      </w:rPr>
    </w:lvl>
    <w:lvl w:ilvl="4" w:tplc="4F445B82">
      <w:start w:val="1"/>
      <w:numFmt w:val="bullet"/>
      <w:lvlText w:val="o"/>
      <w:lvlJc w:val="left"/>
      <w:pPr>
        <w:ind w:left="3600" w:hanging="360"/>
      </w:pPr>
      <w:rPr>
        <w:rFonts w:ascii="Courier New" w:hAnsi="Courier New" w:cs="Courier New" w:hint="default"/>
      </w:rPr>
    </w:lvl>
    <w:lvl w:ilvl="5" w:tplc="0930F794">
      <w:start w:val="1"/>
      <w:numFmt w:val="bullet"/>
      <w:lvlText w:val=""/>
      <w:lvlJc w:val="left"/>
      <w:pPr>
        <w:ind w:left="4320" w:hanging="360"/>
      </w:pPr>
      <w:rPr>
        <w:rFonts w:ascii="Wingdings" w:hAnsi="Wingdings" w:cs="Wingdings" w:hint="default"/>
      </w:rPr>
    </w:lvl>
    <w:lvl w:ilvl="6" w:tplc="6ED68ADA">
      <w:start w:val="1"/>
      <w:numFmt w:val="bullet"/>
      <w:lvlText w:val=""/>
      <w:lvlJc w:val="left"/>
      <w:pPr>
        <w:ind w:left="5040" w:hanging="360"/>
      </w:pPr>
      <w:rPr>
        <w:rFonts w:ascii="Symbol" w:hAnsi="Symbol" w:cs="Symbol" w:hint="default"/>
      </w:rPr>
    </w:lvl>
    <w:lvl w:ilvl="7" w:tplc="5720CA14">
      <w:start w:val="1"/>
      <w:numFmt w:val="bullet"/>
      <w:lvlText w:val="o"/>
      <w:lvlJc w:val="left"/>
      <w:pPr>
        <w:ind w:left="5760" w:hanging="360"/>
      </w:pPr>
      <w:rPr>
        <w:rFonts w:ascii="Courier New" w:hAnsi="Courier New" w:cs="Courier New" w:hint="default"/>
      </w:rPr>
    </w:lvl>
    <w:lvl w:ilvl="8" w:tplc="FA288BF0">
      <w:start w:val="1"/>
      <w:numFmt w:val="bullet"/>
      <w:lvlText w:val=""/>
      <w:lvlJc w:val="left"/>
      <w:pPr>
        <w:ind w:left="6480" w:hanging="360"/>
      </w:pPr>
      <w:rPr>
        <w:rFonts w:ascii="Wingdings" w:hAnsi="Wingdings" w:cs="Wingdings" w:hint="default"/>
      </w:rPr>
    </w:lvl>
  </w:abstractNum>
  <w:abstractNum w:abstractNumId="5" w15:restartNumberingAfterBreak="0">
    <w:nsid w:val="1A3A5A90"/>
    <w:multiLevelType w:val="hybridMultilevel"/>
    <w:tmpl w:val="3EBE59A6"/>
    <w:lvl w:ilvl="0" w:tplc="BF2450BA">
      <w:start w:val="1"/>
      <w:numFmt w:val="bullet"/>
      <w:lvlText w:val=""/>
      <w:lvlJc w:val="left"/>
      <w:pPr>
        <w:ind w:left="720" w:hanging="360"/>
      </w:pPr>
      <w:rPr>
        <w:rFonts w:ascii="Symbol" w:hAnsi="Symbol" w:cs="Symbol" w:hint="default"/>
        <w:sz w:val="18"/>
        <w:szCs w:val="18"/>
      </w:rPr>
    </w:lvl>
    <w:lvl w:ilvl="1" w:tplc="754EBA48">
      <w:start w:val="1"/>
      <w:numFmt w:val="bullet"/>
      <w:lvlText w:val="o"/>
      <w:lvlJc w:val="left"/>
      <w:pPr>
        <w:ind w:left="1440" w:hanging="360"/>
      </w:pPr>
      <w:rPr>
        <w:rFonts w:ascii="Courier New" w:hAnsi="Courier New" w:cs="Courier New" w:hint="default"/>
      </w:rPr>
    </w:lvl>
    <w:lvl w:ilvl="2" w:tplc="D98440CC">
      <w:start w:val="1"/>
      <w:numFmt w:val="bullet"/>
      <w:lvlText w:val=""/>
      <w:lvlJc w:val="left"/>
      <w:pPr>
        <w:ind w:left="2160" w:hanging="360"/>
      </w:pPr>
      <w:rPr>
        <w:rFonts w:ascii="Wingdings" w:hAnsi="Wingdings" w:cs="Wingdings" w:hint="default"/>
      </w:rPr>
    </w:lvl>
    <w:lvl w:ilvl="3" w:tplc="225C8716">
      <w:start w:val="1"/>
      <w:numFmt w:val="bullet"/>
      <w:lvlText w:val=""/>
      <w:lvlJc w:val="left"/>
      <w:pPr>
        <w:ind w:left="2880" w:hanging="360"/>
      </w:pPr>
      <w:rPr>
        <w:rFonts w:ascii="Symbol" w:hAnsi="Symbol" w:cs="Symbol" w:hint="default"/>
      </w:rPr>
    </w:lvl>
    <w:lvl w:ilvl="4" w:tplc="E7BA82A6">
      <w:start w:val="1"/>
      <w:numFmt w:val="bullet"/>
      <w:lvlText w:val="o"/>
      <w:lvlJc w:val="left"/>
      <w:pPr>
        <w:ind w:left="3600" w:hanging="360"/>
      </w:pPr>
      <w:rPr>
        <w:rFonts w:ascii="Courier New" w:hAnsi="Courier New" w:cs="Courier New" w:hint="default"/>
      </w:rPr>
    </w:lvl>
    <w:lvl w:ilvl="5" w:tplc="8398DD5E">
      <w:start w:val="1"/>
      <w:numFmt w:val="bullet"/>
      <w:lvlText w:val=""/>
      <w:lvlJc w:val="left"/>
      <w:pPr>
        <w:ind w:left="4320" w:hanging="360"/>
      </w:pPr>
      <w:rPr>
        <w:rFonts w:ascii="Wingdings" w:hAnsi="Wingdings" w:cs="Wingdings" w:hint="default"/>
      </w:rPr>
    </w:lvl>
    <w:lvl w:ilvl="6" w:tplc="F502D2A6">
      <w:start w:val="1"/>
      <w:numFmt w:val="bullet"/>
      <w:lvlText w:val=""/>
      <w:lvlJc w:val="left"/>
      <w:pPr>
        <w:ind w:left="5040" w:hanging="360"/>
      </w:pPr>
      <w:rPr>
        <w:rFonts w:ascii="Symbol" w:hAnsi="Symbol" w:cs="Symbol" w:hint="default"/>
      </w:rPr>
    </w:lvl>
    <w:lvl w:ilvl="7" w:tplc="B222684A">
      <w:start w:val="1"/>
      <w:numFmt w:val="bullet"/>
      <w:lvlText w:val="o"/>
      <w:lvlJc w:val="left"/>
      <w:pPr>
        <w:ind w:left="5760" w:hanging="360"/>
      </w:pPr>
      <w:rPr>
        <w:rFonts w:ascii="Courier New" w:hAnsi="Courier New" w:cs="Courier New" w:hint="default"/>
      </w:rPr>
    </w:lvl>
    <w:lvl w:ilvl="8" w:tplc="71CE83E2">
      <w:start w:val="1"/>
      <w:numFmt w:val="bullet"/>
      <w:lvlText w:val=""/>
      <w:lvlJc w:val="left"/>
      <w:pPr>
        <w:ind w:left="6480" w:hanging="360"/>
      </w:pPr>
      <w:rPr>
        <w:rFonts w:ascii="Wingdings" w:hAnsi="Wingdings" w:cs="Wingdings" w:hint="default"/>
      </w:rPr>
    </w:lvl>
  </w:abstractNum>
  <w:abstractNum w:abstractNumId="6" w15:restartNumberingAfterBreak="0">
    <w:nsid w:val="26BC3476"/>
    <w:multiLevelType w:val="hybridMultilevel"/>
    <w:tmpl w:val="AA840644"/>
    <w:lvl w:ilvl="0" w:tplc="AAA289E4">
      <w:start w:val="1"/>
      <w:numFmt w:val="bullet"/>
      <w:lvlText w:val=""/>
      <w:lvlJc w:val="left"/>
      <w:pPr>
        <w:ind w:left="720" w:hanging="360"/>
      </w:pPr>
      <w:rPr>
        <w:rFonts w:ascii="Symbol" w:hAnsi="Symbol" w:cs="Symbol" w:hint="default"/>
        <w:sz w:val="18"/>
        <w:szCs w:val="18"/>
      </w:rPr>
    </w:lvl>
    <w:lvl w:ilvl="1" w:tplc="72583886">
      <w:start w:val="1"/>
      <w:numFmt w:val="bullet"/>
      <w:lvlText w:val="o"/>
      <w:lvlJc w:val="left"/>
      <w:pPr>
        <w:ind w:left="1440" w:hanging="360"/>
      </w:pPr>
      <w:rPr>
        <w:rFonts w:ascii="Courier New" w:hAnsi="Courier New" w:cs="Courier New" w:hint="default"/>
      </w:rPr>
    </w:lvl>
    <w:lvl w:ilvl="2" w:tplc="FD24D2A2">
      <w:start w:val="1"/>
      <w:numFmt w:val="bullet"/>
      <w:lvlText w:val=""/>
      <w:lvlJc w:val="left"/>
      <w:pPr>
        <w:ind w:left="2160" w:hanging="360"/>
      </w:pPr>
      <w:rPr>
        <w:rFonts w:ascii="Wingdings" w:hAnsi="Wingdings" w:cs="Wingdings" w:hint="default"/>
      </w:rPr>
    </w:lvl>
    <w:lvl w:ilvl="3" w:tplc="428C8240">
      <w:start w:val="1"/>
      <w:numFmt w:val="bullet"/>
      <w:lvlText w:val=""/>
      <w:lvlJc w:val="left"/>
      <w:pPr>
        <w:ind w:left="2880" w:hanging="360"/>
      </w:pPr>
      <w:rPr>
        <w:rFonts w:ascii="Symbol" w:hAnsi="Symbol" w:cs="Symbol" w:hint="default"/>
      </w:rPr>
    </w:lvl>
    <w:lvl w:ilvl="4" w:tplc="39782532">
      <w:start w:val="1"/>
      <w:numFmt w:val="bullet"/>
      <w:lvlText w:val="o"/>
      <w:lvlJc w:val="left"/>
      <w:pPr>
        <w:ind w:left="3600" w:hanging="360"/>
      </w:pPr>
      <w:rPr>
        <w:rFonts w:ascii="Courier New" w:hAnsi="Courier New" w:cs="Courier New" w:hint="default"/>
      </w:rPr>
    </w:lvl>
    <w:lvl w:ilvl="5" w:tplc="6DE8C492">
      <w:start w:val="1"/>
      <w:numFmt w:val="bullet"/>
      <w:lvlText w:val=""/>
      <w:lvlJc w:val="left"/>
      <w:pPr>
        <w:ind w:left="4320" w:hanging="360"/>
      </w:pPr>
      <w:rPr>
        <w:rFonts w:ascii="Wingdings" w:hAnsi="Wingdings" w:cs="Wingdings" w:hint="default"/>
      </w:rPr>
    </w:lvl>
    <w:lvl w:ilvl="6" w:tplc="94286A12">
      <w:start w:val="1"/>
      <w:numFmt w:val="bullet"/>
      <w:lvlText w:val=""/>
      <w:lvlJc w:val="left"/>
      <w:pPr>
        <w:ind w:left="5040" w:hanging="360"/>
      </w:pPr>
      <w:rPr>
        <w:rFonts w:ascii="Symbol" w:hAnsi="Symbol" w:cs="Symbol" w:hint="default"/>
      </w:rPr>
    </w:lvl>
    <w:lvl w:ilvl="7" w:tplc="D6B67BCA">
      <w:start w:val="1"/>
      <w:numFmt w:val="bullet"/>
      <w:lvlText w:val="o"/>
      <w:lvlJc w:val="left"/>
      <w:pPr>
        <w:ind w:left="5760" w:hanging="360"/>
      </w:pPr>
      <w:rPr>
        <w:rFonts w:ascii="Courier New" w:hAnsi="Courier New" w:cs="Courier New" w:hint="default"/>
      </w:rPr>
    </w:lvl>
    <w:lvl w:ilvl="8" w:tplc="5FC465D4">
      <w:start w:val="1"/>
      <w:numFmt w:val="bullet"/>
      <w:lvlText w:val=""/>
      <w:lvlJc w:val="left"/>
      <w:pPr>
        <w:ind w:left="6480" w:hanging="360"/>
      </w:pPr>
      <w:rPr>
        <w:rFonts w:ascii="Wingdings" w:hAnsi="Wingdings" w:cs="Wingdings" w:hint="default"/>
      </w:rPr>
    </w:lvl>
  </w:abstractNum>
  <w:abstractNum w:abstractNumId="7" w15:restartNumberingAfterBreak="0">
    <w:nsid w:val="27D965ED"/>
    <w:multiLevelType w:val="hybridMultilevel"/>
    <w:tmpl w:val="4D5C50E8"/>
    <w:lvl w:ilvl="0" w:tplc="55E6C694">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DC646A"/>
    <w:multiLevelType w:val="hybridMultilevel"/>
    <w:tmpl w:val="0EB808F0"/>
    <w:lvl w:ilvl="0" w:tplc="3E4EC014">
      <w:start w:val="1"/>
      <w:numFmt w:val="bullet"/>
      <w:lvlText w:val=""/>
      <w:lvlJc w:val="left"/>
      <w:pPr>
        <w:ind w:left="720" w:hanging="360"/>
      </w:pPr>
      <w:rPr>
        <w:rFonts w:ascii="Symbol" w:hAnsi="Symbol" w:cs="Symbol" w:hint="default"/>
        <w:sz w:val="18"/>
        <w:szCs w:val="18"/>
      </w:rPr>
    </w:lvl>
    <w:lvl w:ilvl="1" w:tplc="4288CABE">
      <w:start w:val="1"/>
      <w:numFmt w:val="bullet"/>
      <w:lvlText w:val="o"/>
      <w:lvlJc w:val="left"/>
      <w:pPr>
        <w:ind w:left="1440" w:hanging="360"/>
      </w:pPr>
      <w:rPr>
        <w:rFonts w:ascii="Courier New" w:hAnsi="Courier New" w:cs="Courier New" w:hint="default"/>
      </w:rPr>
    </w:lvl>
    <w:lvl w:ilvl="2" w:tplc="6AD86942">
      <w:start w:val="1"/>
      <w:numFmt w:val="bullet"/>
      <w:lvlText w:val=""/>
      <w:lvlJc w:val="left"/>
      <w:pPr>
        <w:ind w:left="2160" w:hanging="360"/>
      </w:pPr>
      <w:rPr>
        <w:rFonts w:ascii="Wingdings" w:hAnsi="Wingdings" w:cs="Wingdings" w:hint="default"/>
      </w:rPr>
    </w:lvl>
    <w:lvl w:ilvl="3" w:tplc="72AA84B6">
      <w:start w:val="1"/>
      <w:numFmt w:val="bullet"/>
      <w:lvlText w:val=""/>
      <w:lvlJc w:val="left"/>
      <w:pPr>
        <w:ind w:left="2880" w:hanging="360"/>
      </w:pPr>
      <w:rPr>
        <w:rFonts w:ascii="Symbol" w:hAnsi="Symbol" w:cs="Symbol" w:hint="default"/>
      </w:rPr>
    </w:lvl>
    <w:lvl w:ilvl="4" w:tplc="E0605AEE">
      <w:start w:val="1"/>
      <w:numFmt w:val="bullet"/>
      <w:lvlText w:val="o"/>
      <w:lvlJc w:val="left"/>
      <w:pPr>
        <w:ind w:left="3600" w:hanging="360"/>
      </w:pPr>
      <w:rPr>
        <w:rFonts w:ascii="Courier New" w:hAnsi="Courier New" w:cs="Courier New" w:hint="default"/>
      </w:rPr>
    </w:lvl>
    <w:lvl w:ilvl="5" w:tplc="CDACCC2E">
      <w:start w:val="1"/>
      <w:numFmt w:val="bullet"/>
      <w:lvlText w:val=""/>
      <w:lvlJc w:val="left"/>
      <w:pPr>
        <w:ind w:left="4320" w:hanging="360"/>
      </w:pPr>
      <w:rPr>
        <w:rFonts w:ascii="Wingdings" w:hAnsi="Wingdings" w:cs="Wingdings" w:hint="default"/>
      </w:rPr>
    </w:lvl>
    <w:lvl w:ilvl="6" w:tplc="9954DB8E">
      <w:start w:val="1"/>
      <w:numFmt w:val="bullet"/>
      <w:lvlText w:val=""/>
      <w:lvlJc w:val="left"/>
      <w:pPr>
        <w:ind w:left="5040" w:hanging="360"/>
      </w:pPr>
      <w:rPr>
        <w:rFonts w:ascii="Symbol" w:hAnsi="Symbol" w:cs="Symbol" w:hint="default"/>
      </w:rPr>
    </w:lvl>
    <w:lvl w:ilvl="7" w:tplc="71DC7E4C">
      <w:start w:val="1"/>
      <w:numFmt w:val="bullet"/>
      <w:lvlText w:val="o"/>
      <w:lvlJc w:val="left"/>
      <w:pPr>
        <w:ind w:left="5760" w:hanging="360"/>
      </w:pPr>
      <w:rPr>
        <w:rFonts w:ascii="Courier New" w:hAnsi="Courier New" w:cs="Courier New" w:hint="default"/>
      </w:rPr>
    </w:lvl>
    <w:lvl w:ilvl="8" w:tplc="CFBE3270">
      <w:start w:val="1"/>
      <w:numFmt w:val="bullet"/>
      <w:lvlText w:val=""/>
      <w:lvlJc w:val="left"/>
      <w:pPr>
        <w:ind w:left="6480" w:hanging="360"/>
      </w:pPr>
      <w:rPr>
        <w:rFonts w:ascii="Wingdings" w:hAnsi="Wingdings" w:cs="Wingdings" w:hint="default"/>
      </w:rPr>
    </w:lvl>
  </w:abstractNum>
  <w:abstractNum w:abstractNumId="9" w15:restartNumberingAfterBreak="0">
    <w:nsid w:val="2BC01C23"/>
    <w:multiLevelType w:val="hybridMultilevel"/>
    <w:tmpl w:val="4FF26C98"/>
    <w:lvl w:ilvl="0" w:tplc="7DB86F42">
      <w:start w:val="1"/>
      <w:numFmt w:val="bullet"/>
      <w:lvlText w:val=""/>
      <w:lvlJc w:val="left"/>
      <w:pPr>
        <w:ind w:left="720" w:hanging="360"/>
      </w:pPr>
      <w:rPr>
        <w:rFonts w:ascii="Symbol" w:hAnsi="Symbol" w:cs="Symbol" w:hint="default"/>
        <w:sz w:val="18"/>
        <w:szCs w:val="18"/>
      </w:rPr>
    </w:lvl>
    <w:lvl w:ilvl="1" w:tplc="C4E07A2C">
      <w:start w:val="1"/>
      <w:numFmt w:val="bullet"/>
      <w:lvlText w:val="o"/>
      <w:lvlJc w:val="left"/>
      <w:pPr>
        <w:ind w:left="1440" w:hanging="360"/>
      </w:pPr>
      <w:rPr>
        <w:rFonts w:ascii="Courier New" w:hAnsi="Courier New" w:cs="Courier New" w:hint="default"/>
      </w:rPr>
    </w:lvl>
    <w:lvl w:ilvl="2" w:tplc="5BB8327E">
      <w:start w:val="1"/>
      <w:numFmt w:val="bullet"/>
      <w:lvlText w:val=""/>
      <w:lvlJc w:val="left"/>
      <w:pPr>
        <w:ind w:left="2160" w:hanging="360"/>
      </w:pPr>
      <w:rPr>
        <w:rFonts w:ascii="Wingdings" w:hAnsi="Wingdings" w:cs="Wingdings" w:hint="default"/>
      </w:rPr>
    </w:lvl>
    <w:lvl w:ilvl="3" w:tplc="6C5A14E4">
      <w:start w:val="1"/>
      <w:numFmt w:val="bullet"/>
      <w:lvlText w:val=""/>
      <w:lvlJc w:val="left"/>
      <w:pPr>
        <w:ind w:left="2880" w:hanging="360"/>
      </w:pPr>
      <w:rPr>
        <w:rFonts w:ascii="Symbol" w:hAnsi="Symbol" w:cs="Symbol" w:hint="default"/>
      </w:rPr>
    </w:lvl>
    <w:lvl w:ilvl="4" w:tplc="DFF2D99C">
      <w:start w:val="1"/>
      <w:numFmt w:val="bullet"/>
      <w:lvlText w:val="o"/>
      <w:lvlJc w:val="left"/>
      <w:pPr>
        <w:ind w:left="3600" w:hanging="360"/>
      </w:pPr>
      <w:rPr>
        <w:rFonts w:ascii="Courier New" w:hAnsi="Courier New" w:cs="Courier New" w:hint="default"/>
      </w:rPr>
    </w:lvl>
    <w:lvl w:ilvl="5" w:tplc="D432231E">
      <w:start w:val="1"/>
      <w:numFmt w:val="bullet"/>
      <w:lvlText w:val=""/>
      <w:lvlJc w:val="left"/>
      <w:pPr>
        <w:ind w:left="4320" w:hanging="360"/>
      </w:pPr>
      <w:rPr>
        <w:rFonts w:ascii="Wingdings" w:hAnsi="Wingdings" w:cs="Wingdings" w:hint="default"/>
      </w:rPr>
    </w:lvl>
    <w:lvl w:ilvl="6" w:tplc="BD029396">
      <w:start w:val="1"/>
      <w:numFmt w:val="bullet"/>
      <w:lvlText w:val=""/>
      <w:lvlJc w:val="left"/>
      <w:pPr>
        <w:ind w:left="5040" w:hanging="360"/>
      </w:pPr>
      <w:rPr>
        <w:rFonts w:ascii="Symbol" w:hAnsi="Symbol" w:cs="Symbol" w:hint="default"/>
      </w:rPr>
    </w:lvl>
    <w:lvl w:ilvl="7" w:tplc="68C8243A">
      <w:start w:val="1"/>
      <w:numFmt w:val="bullet"/>
      <w:lvlText w:val="o"/>
      <w:lvlJc w:val="left"/>
      <w:pPr>
        <w:ind w:left="5760" w:hanging="360"/>
      </w:pPr>
      <w:rPr>
        <w:rFonts w:ascii="Courier New" w:hAnsi="Courier New" w:cs="Courier New" w:hint="default"/>
      </w:rPr>
    </w:lvl>
    <w:lvl w:ilvl="8" w:tplc="1B8420DE">
      <w:start w:val="1"/>
      <w:numFmt w:val="bullet"/>
      <w:lvlText w:val=""/>
      <w:lvlJc w:val="left"/>
      <w:pPr>
        <w:ind w:left="6480" w:hanging="360"/>
      </w:pPr>
      <w:rPr>
        <w:rFonts w:ascii="Wingdings" w:hAnsi="Wingdings" w:cs="Wingdings" w:hint="default"/>
      </w:rPr>
    </w:lvl>
  </w:abstractNum>
  <w:abstractNum w:abstractNumId="10" w15:restartNumberingAfterBreak="0">
    <w:nsid w:val="2C632013"/>
    <w:multiLevelType w:val="hybridMultilevel"/>
    <w:tmpl w:val="4F3C1FEC"/>
    <w:lvl w:ilvl="0" w:tplc="13CCD1DA">
      <w:start w:val="1"/>
      <w:numFmt w:val="bullet"/>
      <w:lvlText w:val=""/>
      <w:lvlJc w:val="left"/>
      <w:pPr>
        <w:ind w:left="720" w:hanging="360"/>
      </w:pPr>
      <w:rPr>
        <w:rFonts w:ascii="Symbol" w:hAnsi="Symbol" w:cs="Symbol" w:hint="default"/>
        <w:sz w:val="18"/>
        <w:szCs w:val="18"/>
      </w:rPr>
    </w:lvl>
    <w:lvl w:ilvl="1" w:tplc="55DC3562">
      <w:start w:val="1"/>
      <w:numFmt w:val="bullet"/>
      <w:lvlText w:val="o"/>
      <w:lvlJc w:val="left"/>
      <w:pPr>
        <w:ind w:left="1440" w:hanging="360"/>
      </w:pPr>
      <w:rPr>
        <w:rFonts w:ascii="Courier New" w:hAnsi="Courier New" w:cs="Courier New" w:hint="default"/>
      </w:rPr>
    </w:lvl>
    <w:lvl w:ilvl="2" w:tplc="6C103154">
      <w:start w:val="1"/>
      <w:numFmt w:val="bullet"/>
      <w:lvlText w:val=""/>
      <w:lvlJc w:val="left"/>
      <w:pPr>
        <w:ind w:left="2160" w:hanging="360"/>
      </w:pPr>
      <w:rPr>
        <w:rFonts w:ascii="Wingdings" w:hAnsi="Wingdings" w:cs="Wingdings" w:hint="default"/>
      </w:rPr>
    </w:lvl>
    <w:lvl w:ilvl="3" w:tplc="C6E00834">
      <w:start w:val="1"/>
      <w:numFmt w:val="bullet"/>
      <w:lvlText w:val=""/>
      <w:lvlJc w:val="left"/>
      <w:pPr>
        <w:ind w:left="2880" w:hanging="360"/>
      </w:pPr>
      <w:rPr>
        <w:rFonts w:ascii="Symbol" w:hAnsi="Symbol" w:cs="Symbol" w:hint="default"/>
      </w:rPr>
    </w:lvl>
    <w:lvl w:ilvl="4" w:tplc="F7422012">
      <w:start w:val="1"/>
      <w:numFmt w:val="bullet"/>
      <w:lvlText w:val="o"/>
      <w:lvlJc w:val="left"/>
      <w:pPr>
        <w:ind w:left="3600" w:hanging="360"/>
      </w:pPr>
      <w:rPr>
        <w:rFonts w:ascii="Courier New" w:hAnsi="Courier New" w:cs="Courier New" w:hint="default"/>
      </w:rPr>
    </w:lvl>
    <w:lvl w:ilvl="5" w:tplc="92DEFBF6">
      <w:start w:val="1"/>
      <w:numFmt w:val="bullet"/>
      <w:lvlText w:val=""/>
      <w:lvlJc w:val="left"/>
      <w:pPr>
        <w:ind w:left="4320" w:hanging="360"/>
      </w:pPr>
      <w:rPr>
        <w:rFonts w:ascii="Wingdings" w:hAnsi="Wingdings" w:cs="Wingdings" w:hint="default"/>
      </w:rPr>
    </w:lvl>
    <w:lvl w:ilvl="6" w:tplc="971A3966">
      <w:start w:val="1"/>
      <w:numFmt w:val="bullet"/>
      <w:lvlText w:val=""/>
      <w:lvlJc w:val="left"/>
      <w:pPr>
        <w:ind w:left="5040" w:hanging="360"/>
      </w:pPr>
      <w:rPr>
        <w:rFonts w:ascii="Symbol" w:hAnsi="Symbol" w:cs="Symbol" w:hint="default"/>
      </w:rPr>
    </w:lvl>
    <w:lvl w:ilvl="7" w:tplc="662C20CE">
      <w:start w:val="1"/>
      <w:numFmt w:val="bullet"/>
      <w:lvlText w:val="o"/>
      <w:lvlJc w:val="left"/>
      <w:pPr>
        <w:ind w:left="5760" w:hanging="360"/>
      </w:pPr>
      <w:rPr>
        <w:rFonts w:ascii="Courier New" w:hAnsi="Courier New" w:cs="Courier New" w:hint="default"/>
      </w:rPr>
    </w:lvl>
    <w:lvl w:ilvl="8" w:tplc="E47E4708">
      <w:start w:val="1"/>
      <w:numFmt w:val="bullet"/>
      <w:lvlText w:val=""/>
      <w:lvlJc w:val="left"/>
      <w:pPr>
        <w:ind w:left="6480" w:hanging="360"/>
      </w:pPr>
      <w:rPr>
        <w:rFonts w:ascii="Wingdings" w:hAnsi="Wingdings" w:cs="Wingdings" w:hint="default"/>
      </w:rPr>
    </w:lvl>
  </w:abstractNum>
  <w:abstractNum w:abstractNumId="11" w15:restartNumberingAfterBreak="0">
    <w:nsid w:val="2DF13BD4"/>
    <w:multiLevelType w:val="hybridMultilevel"/>
    <w:tmpl w:val="C2526664"/>
    <w:lvl w:ilvl="0" w:tplc="95B60C2E">
      <w:start w:val="1"/>
      <w:numFmt w:val="bullet"/>
      <w:lvlText w:val=""/>
      <w:lvlJc w:val="left"/>
      <w:pPr>
        <w:ind w:left="720" w:hanging="360"/>
      </w:pPr>
      <w:rPr>
        <w:rFonts w:ascii="Symbol" w:hAnsi="Symbol" w:cs="Symbol" w:hint="default"/>
        <w:sz w:val="18"/>
        <w:szCs w:val="18"/>
      </w:rPr>
    </w:lvl>
    <w:lvl w:ilvl="1" w:tplc="A8D0CD82">
      <w:start w:val="1"/>
      <w:numFmt w:val="bullet"/>
      <w:lvlText w:val="o"/>
      <w:lvlJc w:val="left"/>
      <w:pPr>
        <w:ind w:left="1440" w:hanging="360"/>
      </w:pPr>
      <w:rPr>
        <w:rFonts w:ascii="Courier New" w:hAnsi="Courier New" w:cs="Courier New" w:hint="default"/>
      </w:rPr>
    </w:lvl>
    <w:lvl w:ilvl="2" w:tplc="89F87AD2">
      <w:start w:val="1"/>
      <w:numFmt w:val="bullet"/>
      <w:lvlText w:val=""/>
      <w:lvlJc w:val="left"/>
      <w:pPr>
        <w:ind w:left="2160" w:hanging="360"/>
      </w:pPr>
      <w:rPr>
        <w:rFonts w:ascii="Wingdings" w:hAnsi="Wingdings" w:cs="Wingdings" w:hint="default"/>
      </w:rPr>
    </w:lvl>
    <w:lvl w:ilvl="3" w:tplc="5118633A">
      <w:start w:val="1"/>
      <w:numFmt w:val="bullet"/>
      <w:lvlText w:val=""/>
      <w:lvlJc w:val="left"/>
      <w:pPr>
        <w:ind w:left="2880" w:hanging="360"/>
      </w:pPr>
      <w:rPr>
        <w:rFonts w:ascii="Symbol" w:hAnsi="Symbol" w:cs="Symbol" w:hint="default"/>
      </w:rPr>
    </w:lvl>
    <w:lvl w:ilvl="4" w:tplc="26A605F0">
      <w:start w:val="1"/>
      <w:numFmt w:val="bullet"/>
      <w:lvlText w:val="o"/>
      <w:lvlJc w:val="left"/>
      <w:pPr>
        <w:ind w:left="3600" w:hanging="360"/>
      </w:pPr>
      <w:rPr>
        <w:rFonts w:ascii="Courier New" w:hAnsi="Courier New" w:cs="Courier New" w:hint="default"/>
      </w:rPr>
    </w:lvl>
    <w:lvl w:ilvl="5" w:tplc="154E9A7A">
      <w:start w:val="1"/>
      <w:numFmt w:val="bullet"/>
      <w:lvlText w:val=""/>
      <w:lvlJc w:val="left"/>
      <w:pPr>
        <w:ind w:left="4320" w:hanging="360"/>
      </w:pPr>
      <w:rPr>
        <w:rFonts w:ascii="Wingdings" w:hAnsi="Wingdings" w:cs="Wingdings" w:hint="default"/>
      </w:rPr>
    </w:lvl>
    <w:lvl w:ilvl="6" w:tplc="A2761B22">
      <w:start w:val="1"/>
      <w:numFmt w:val="bullet"/>
      <w:lvlText w:val=""/>
      <w:lvlJc w:val="left"/>
      <w:pPr>
        <w:ind w:left="5040" w:hanging="360"/>
      </w:pPr>
      <w:rPr>
        <w:rFonts w:ascii="Symbol" w:hAnsi="Symbol" w:cs="Symbol" w:hint="default"/>
      </w:rPr>
    </w:lvl>
    <w:lvl w:ilvl="7" w:tplc="5B36A248">
      <w:start w:val="1"/>
      <w:numFmt w:val="bullet"/>
      <w:lvlText w:val="o"/>
      <w:lvlJc w:val="left"/>
      <w:pPr>
        <w:ind w:left="5760" w:hanging="360"/>
      </w:pPr>
      <w:rPr>
        <w:rFonts w:ascii="Courier New" w:hAnsi="Courier New" w:cs="Courier New" w:hint="default"/>
      </w:rPr>
    </w:lvl>
    <w:lvl w:ilvl="8" w:tplc="219A803E">
      <w:start w:val="1"/>
      <w:numFmt w:val="bullet"/>
      <w:lvlText w:val=""/>
      <w:lvlJc w:val="left"/>
      <w:pPr>
        <w:ind w:left="6480" w:hanging="360"/>
      </w:pPr>
      <w:rPr>
        <w:rFonts w:ascii="Wingdings" w:hAnsi="Wingdings" w:cs="Wingdings" w:hint="default"/>
      </w:rPr>
    </w:lvl>
  </w:abstractNum>
  <w:abstractNum w:abstractNumId="12" w15:restartNumberingAfterBreak="0">
    <w:nsid w:val="2F806F3C"/>
    <w:multiLevelType w:val="hybridMultilevel"/>
    <w:tmpl w:val="25C8ACD8"/>
    <w:lvl w:ilvl="0" w:tplc="79B0C132">
      <w:start w:val="1"/>
      <w:numFmt w:val="bullet"/>
      <w:lvlText w:val=""/>
      <w:lvlJc w:val="left"/>
      <w:pPr>
        <w:ind w:left="720" w:hanging="360"/>
      </w:pPr>
      <w:rPr>
        <w:rFonts w:ascii="Symbol" w:hAnsi="Symbol" w:cs="Symbol" w:hint="default"/>
        <w:sz w:val="18"/>
        <w:szCs w:val="18"/>
      </w:rPr>
    </w:lvl>
    <w:lvl w:ilvl="1" w:tplc="315AD450">
      <w:start w:val="1"/>
      <w:numFmt w:val="bullet"/>
      <w:lvlText w:val="o"/>
      <w:lvlJc w:val="left"/>
      <w:pPr>
        <w:ind w:left="1440" w:hanging="360"/>
      </w:pPr>
      <w:rPr>
        <w:rFonts w:ascii="Courier New" w:hAnsi="Courier New" w:cs="Courier New" w:hint="default"/>
      </w:rPr>
    </w:lvl>
    <w:lvl w:ilvl="2" w:tplc="AF9EC9CC">
      <w:start w:val="1"/>
      <w:numFmt w:val="bullet"/>
      <w:lvlText w:val=""/>
      <w:lvlJc w:val="left"/>
      <w:pPr>
        <w:ind w:left="2160" w:hanging="360"/>
      </w:pPr>
      <w:rPr>
        <w:rFonts w:ascii="Wingdings" w:hAnsi="Wingdings" w:cs="Wingdings" w:hint="default"/>
      </w:rPr>
    </w:lvl>
    <w:lvl w:ilvl="3" w:tplc="177E7CD4">
      <w:start w:val="1"/>
      <w:numFmt w:val="bullet"/>
      <w:lvlText w:val=""/>
      <w:lvlJc w:val="left"/>
      <w:pPr>
        <w:ind w:left="2880" w:hanging="360"/>
      </w:pPr>
      <w:rPr>
        <w:rFonts w:ascii="Symbol" w:hAnsi="Symbol" w:cs="Symbol" w:hint="default"/>
      </w:rPr>
    </w:lvl>
    <w:lvl w:ilvl="4" w:tplc="53DEC5AA">
      <w:start w:val="1"/>
      <w:numFmt w:val="bullet"/>
      <w:lvlText w:val="o"/>
      <w:lvlJc w:val="left"/>
      <w:pPr>
        <w:ind w:left="3600" w:hanging="360"/>
      </w:pPr>
      <w:rPr>
        <w:rFonts w:ascii="Courier New" w:hAnsi="Courier New" w:cs="Courier New" w:hint="default"/>
      </w:rPr>
    </w:lvl>
    <w:lvl w:ilvl="5" w:tplc="C74086C0">
      <w:start w:val="1"/>
      <w:numFmt w:val="bullet"/>
      <w:lvlText w:val=""/>
      <w:lvlJc w:val="left"/>
      <w:pPr>
        <w:ind w:left="4320" w:hanging="360"/>
      </w:pPr>
      <w:rPr>
        <w:rFonts w:ascii="Wingdings" w:hAnsi="Wingdings" w:cs="Wingdings" w:hint="default"/>
      </w:rPr>
    </w:lvl>
    <w:lvl w:ilvl="6" w:tplc="17C89170">
      <w:start w:val="1"/>
      <w:numFmt w:val="bullet"/>
      <w:lvlText w:val=""/>
      <w:lvlJc w:val="left"/>
      <w:pPr>
        <w:ind w:left="5040" w:hanging="360"/>
      </w:pPr>
      <w:rPr>
        <w:rFonts w:ascii="Symbol" w:hAnsi="Symbol" w:cs="Symbol" w:hint="default"/>
      </w:rPr>
    </w:lvl>
    <w:lvl w:ilvl="7" w:tplc="D8A85D8E">
      <w:start w:val="1"/>
      <w:numFmt w:val="bullet"/>
      <w:lvlText w:val="o"/>
      <w:lvlJc w:val="left"/>
      <w:pPr>
        <w:ind w:left="5760" w:hanging="360"/>
      </w:pPr>
      <w:rPr>
        <w:rFonts w:ascii="Courier New" w:hAnsi="Courier New" w:cs="Courier New" w:hint="default"/>
      </w:rPr>
    </w:lvl>
    <w:lvl w:ilvl="8" w:tplc="7988E8D4">
      <w:start w:val="1"/>
      <w:numFmt w:val="bullet"/>
      <w:lvlText w:val=""/>
      <w:lvlJc w:val="left"/>
      <w:pPr>
        <w:ind w:left="6480" w:hanging="360"/>
      </w:pPr>
      <w:rPr>
        <w:rFonts w:ascii="Wingdings" w:hAnsi="Wingdings" w:cs="Wingdings" w:hint="default"/>
      </w:rPr>
    </w:lvl>
  </w:abstractNum>
  <w:abstractNum w:abstractNumId="13" w15:restartNumberingAfterBreak="0">
    <w:nsid w:val="33A20D7B"/>
    <w:multiLevelType w:val="hybridMultilevel"/>
    <w:tmpl w:val="B84824F2"/>
    <w:lvl w:ilvl="0" w:tplc="ABDEEBEC">
      <w:start w:val="1"/>
      <w:numFmt w:val="bullet"/>
      <w:lvlText w:val=""/>
      <w:lvlJc w:val="left"/>
      <w:pPr>
        <w:ind w:left="720" w:hanging="360"/>
      </w:pPr>
      <w:rPr>
        <w:rFonts w:ascii="Symbol" w:hAnsi="Symbol" w:cs="Symbol" w:hint="default"/>
        <w:sz w:val="18"/>
        <w:szCs w:val="18"/>
      </w:rPr>
    </w:lvl>
    <w:lvl w:ilvl="1" w:tplc="819EF0FE">
      <w:start w:val="1"/>
      <w:numFmt w:val="bullet"/>
      <w:lvlText w:val="o"/>
      <w:lvlJc w:val="left"/>
      <w:pPr>
        <w:ind w:left="1440" w:hanging="360"/>
      </w:pPr>
      <w:rPr>
        <w:rFonts w:ascii="Courier New" w:hAnsi="Courier New" w:cs="Courier New" w:hint="default"/>
      </w:rPr>
    </w:lvl>
    <w:lvl w:ilvl="2" w:tplc="CB424858">
      <w:start w:val="1"/>
      <w:numFmt w:val="bullet"/>
      <w:lvlText w:val=""/>
      <w:lvlJc w:val="left"/>
      <w:pPr>
        <w:ind w:left="2160" w:hanging="360"/>
      </w:pPr>
      <w:rPr>
        <w:rFonts w:ascii="Wingdings" w:hAnsi="Wingdings" w:cs="Wingdings" w:hint="default"/>
      </w:rPr>
    </w:lvl>
    <w:lvl w:ilvl="3" w:tplc="CB28490A">
      <w:start w:val="1"/>
      <w:numFmt w:val="bullet"/>
      <w:lvlText w:val=""/>
      <w:lvlJc w:val="left"/>
      <w:pPr>
        <w:ind w:left="2880" w:hanging="360"/>
      </w:pPr>
      <w:rPr>
        <w:rFonts w:ascii="Symbol" w:hAnsi="Symbol" w:cs="Symbol" w:hint="default"/>
      </w:rPr>
    </w:lvl>
    <w:lvl w:ilvl="4" w:tplc="9B5470B2">
      <w:start w:val="1"/>
      <w:numFmt w:val="bullet"/>
      <w:lvlText w:val="o"/>
      <w:lvlJc w:val="left"/>
      <w:pPr>
        <w:ind w:left="3600" w:hanging="360"/>
      </w:pPr>
      <w:rPr>
        <w:rFonts w:ascii="Courier New" w:hAnsi="Courier New" w:cs="Courier New" w:hint="default"/>
      </w:rPr>
    </w:lvl>
    <w:lvl w:ilvl="5" w:tplc="FBB26B02">
      <w:start w:val="1"/>
      <w:numFmt w:val="bullet"/>
      <w:lvlText w:val=""/>
      <w:lvlJc w:val="left"/>
      <w:pPr>
        <w:ind w:left="4320" w:hanging="360"/>
      </w:pPr>
      <w:rPr>
        <w:rFonts w:ascii="Wingdings" w:hAnsi="Wingdings" w:cs="Wingdings" w:hint="default"/>
      </w:rPr>
    </w:lvl>
    <w:lvl w:ilvl="6" w:tplc="CC3EE390">
      <w:start w:val="1"/>
      <w:numFmt w:val="bullet"/>
      <w:lvlText w:val=""/>
      <w:lvlJc w:val="left"/>
      <w:pPr>
        <w:ind w:left="5040" w:hanging="360"/>
      </w:pPr>
      <w:rPr>
        <w:rFonts w:ascii="Symbol" w:hAnsi="Symbol" w:cs="Symbol" w:hint="default"/>
      </w:rPr>
    </w:lvl>
    <w:lvl w:ilvl="7" w:tplc="B352CB02">
      <w:start w:val="1"/>
      <w:numFmt w:val="bullet"/>
      <w:lvlText w:val="o"/>
      <w:lvlJc w:val="left"/>
      <w:pPr>
        <w:ind w:left="5760" w:hanging="360"/>
      </w:pPr>
      <w:rPr>
        <w:rFonts w:ascii="Courier New" w:hAnsi="Courier New" w:cs="Courier New" w:hint="default"/>
      </w:rPr>
    </w:lvl>
    <w:lvl w:ilvl="8" w:tplc="93D613B6">
      <w:start w:val="1"/>
      <w:numFmt w:val="bullet"/>
      <w:lvlText w:val=""/>
      <w:lvlJc w:val="left"/>
      <w:pPr>
        <w:ind w:left="6480" w:hanging="360"/>
      </w:pPr>
      <w:rPr>
        <w:rFonts w:ascii="Wingdings" w:hAnsi="Wingdings" w:cs="Wingdings" w:hint="default"/>
      </w:rPr>
    </w:lvl>
  </w:abstractNum>
  <w:abstractNum w:abstractNumId="14" w15:restartNumberingAfterBreak="0">
    <w:nsid w:val="34FA29C0"/>
    <w:multiLevelType w:val="hybridMultilevel"/>
    <w:tmpl w:val="D63A045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D71CA1"/>
    <w:multiLevelType w:val="hybridMultilevel"/>
    <w:tmpl w:val="F24E1CDE"/>
    <w:lvl w:ilvl="0" w:tplc="EA4C2650">
      <w:start w:val="1"/>
      <w:numFmt w:val="bullet"/>
      <w:lvlText w:val=""/>
      <w:lvlJc w:val="left"/>
      <w:pPr>
        <w:ind w:left="720" w:hanging="360"/>
      </w:pPr>
      <w:rPr>
        <w:rFonts w:ascii="Symbol" w:hAnsi="Symbol" w:cs="Symbol" w:hint="default"/>
        <w:sz w:val="18"/>
        <w:szCs w:val="18"/>
      </w:rPr>
    </w:lvl>
    <w:lvl w:ilvl="1" w:tplc="2A8C9388">
      <w:start w:val="1"/>
      <w:numFmt w:val="bullet"/>
      <w:lvlText w:val="o"/>
      <w:lvlJc w:val="left"/>
      <w:pPr>
        <w:ind w:left="1440" w:hanging="360"/>
      </w:pPr>
      <w:rPr>
        <w:rFonts w:ascii="Courier New" w:hAnsi="Courier New" w:cs="Courier New" w:hint="default"/>
      </w:rPr>
    </w:lvl>
    <w:lvl w:ilvl="2" w:tplc="3A925FC6">
      <w:start w:val="1"/>
      <w:numFmt w:val="bullet"/>
      <w:lvlText w:val=""/>
      <w:lvlJc w:val="left"/>
      <w:pPr>
        <w:ind w:left="2160" w:hanging="360"/>
      </w:pPr>
      <w:rPr>
        <w:rFonts w:ascii="Wingdings" w:hAnsi="Wingdings" w:cs="Wingdings" w:hint="default"/>
      </w:rPr>
    </w:lvl>
    <w:lvl w:ilvl="3" w:tplc="BFB070F6">
      <w:start w:val="1"/>
      <w:numFmt w:val="bullet"/>
      <w:lvlText w:val=""/>
      <w:lvlJc w:val="left"/>
      <w:pPr>
        <w:ind w:left="2880" w:hanging="360"/>
      </w:pPr>
      <w:rPr>
        <w:rFonts w:ascii="Symbol" w:hAnsi="Symbol" w:cs="Symbol" w:hint="default"/>
      </w:rPr>
    </w:lvl>
    <w:lvl w:ilvl="4" w:tplc="E72C24FC">
      <w:start w:val="1"/>
      <w:numFmt w:val="bullet"/>
      <w:lvlText w:val="o"/>
      <w:lvlJc w:val="left"/>
      <w:pPr>
        <w:ind w:left="3600" w:hanging="360"/>
      </w:pPr>
      <w:rPr>
        <w:rFonts w:ascii="Courier New" w:hAnsi="Courier New" w:cs="Courier New" w:hint="default"/>
      </w:rPr>
    </w:lvl>
    <w:lvl w:ilvl="5" w:tplc="64DE32D2">
      <w:start w:val="1"/>
      <w:numFmt w:val="bullet"/>
      <w:lvlText w:val=""/>
      <w:lvlJc w:val="left"/>
      <w:pPr>
        <w:ind w:left="4320" w:hanging="360"/>
      </w:pPr>
      <w:rPr>
        <w:rFonts w:ascii="Wingdings" w:hAnsi="Wingdings" w:cs="Wingdings" w:hint="default"/>
      </w:rPr>
    </w:lvl>
    <w:lvl w:ilvl="6" w:tplc="19985ECE">
      <w:start w:val="1"/>
      <w:numFmt w:val="bullet"/>
      <w:lvlText w:val=""/>
      <w:lvlJc w:val="left"/>
      <w:pPr>
        <w:ind w:left="5040" w:hanging="360"/>
      </w:pPr>
      <w:rPr>
        <w:rFonts w:ascii="Symbol" w:hAnsi="Symbol" w:cs="Symbol" w:hint="default"/>
      </w:rPr>
    </w:lvl>
    <w:lvl w:ilvl="7" w:tplc="86865C00">
      <w:start w:val="1"/>
      <w:numFmt w:val="bullet"/>
      <w:lvlText w:val="o"/>
      <w:lvlJc w:val="left"/>
      <w:pPr>
        <w:ind w:left="5760" w:hanging="360"/>
      </w:pPr>
      <w:rPr>
        <w:rFonts w:ascii="Courier New" w:hAnsi="Courier New" w:cs="Courier New" w:hint="default"/>
      </w:rPr>
    </w:lvl>
    <w:lvl w:ilvl="8" w:tplc="BEF43BD8">
      <w:start w:val="1"/>
      <w:numFmt w:val="bullet"/>
      <w:lvlText w:val=""/>
      <w:lvlJc w:val="left"/>
      <w:pPr>
        <w:ind w:left="6480" w:hanging="360"/>
      </w:pPr>
      <w:rPr>
        <w:rFonts w:ascii="Wingdings" w:hAnsi="Wingdings" w:cs="Wingdings" w:hint="default"/>
      </w:rPr>
    </w:lvl>
  </w:abstractNum>
  <w:abstractNum w:abstractNumId="16" w15:restartNumberingAfterBreak="0">
    <w:nsid w:val="3EC70E55"/>
    <w:multiLevelType w:val="hybridMultilevel"/>
    <w:tmpl w:val="2EC838D2"/>
    <w:lvl w:ilvl="0" w:tplc="4A18CDFC">
      <w:start w:val="1"/>
      <w:numFmt w:val="bullet"/>
      <w:lvlText w:val=""/>
      <w:lvlJc w:val="left"/>
      <w:pPr>
        <w:ind w:left="720" w:hanging="360"/>
      </w:pPr>
      <w:rPr>
        <w:rFonts w:ascii="Symbol" w:hAnsi="Symbol" w:cs="Symbol" w:hint="default"/>
        <w:sz w:val="18"/>
        <w:szCs w:val="18"/>
      </w:rPr>
    </w:lvl>
    <w:lvl w:ilvl="1" w:tplc="C784ADCA">
      <w:start w:val="1"/>
      <w:numFmt w:val="bullet"/>
      <w:lvlText w:val="o"/>
      <w:lvlJc w:val="left"/>
      <w:pPr>
        <w:ind w:left="1440" w:hanging="360"/>
      </w:pPr>
      <w:rPr>
        <w:rFonts w:ascii="Courier New" w:hAnsi="Courier New" w:cs="Courier New" w:hint="default"/>
      </w:rPr>
    </w:lvl>
    <w:lvl w:ilvl="2" w:tplc="B33207E0">
      <w:start w:val="1"/>
      <w:numFmt w:val="bullet"/>
      <w:lvlText w:val=""/>
      <w:lvlJc w:val="left"/>
      <w:pPr>
        <w:ind w:left="2160" w:hanging="360"/>
      </w:pPr>
      <w:rPr>
        <w:rFonts w:ascii="Wingdings" w:hAnsi="Wingdings" w:cs="Wingdings" w:hint="default"/>
      </w:rPr>
    </w:lvl>
    <w:lvl w:ilvl="3" w:tplc="8DCA214E">
      <w:start w:val="1"/>
      <w:numFmt w:val="bullet"/>
      <w:lvlText w:val=""/>
      <w:lvlJc w:val="left"/>
      <w:pPr>
        <w:ind w:left="2880" w:hanging="360"/>
      </w:pPr>
      <w:rPr>
        <w:rFonts w:ascii="Symbol" w:hAnsi="Symbol" w:cs="Symbol" w:hint="default"/>
      </w:rPr>
    </w:lvl>
    <w:lvl w:ilvl="4" w:tplc="F92CC830">
      <w:start w:val="1"/>
      <w:numFmt w:val="bullet"/>
      <w:lvlText w:val="o"/>
      <w:lvlJc w:val="left"/>
      <w:pPr>
        <w:ind w:left="3600" w:hanging="360"/>
      </w:pPr>
      <w:rPr>
        <w:rFonts w:ascii="Courier New" w:hAnsi="Courier New" w:cs="Courier New" w:hint="default"/>
      </w:rPr>
    </w:lvl>
    <w:lvl w:ilvl="5" w:tplc="8480A176">
      <w:start w:val="1"/>
      <w:numFmt w:val="bullet"/>
      <w:lvlText w:val=""/>
      <w:lvlJc w:val="left"/>
      <w:pPr>
        <w:ind w:left="4320" w:hanging="360"/>
      </w:pPr>
      <w:rPr>
        <w:rFonts w:ascii="Wingdings" w:hAnsi="Wingdings" w:cs="Wingdings" w:hint="default"/>
      </w:rPr>
    </w:lvl>
    <w:lvl w:ilvl="6" w:tplc="C95EC694">
      <w:start w:val="1"/>
      <w:numFmt w:val="bullet"/>
      <w:lvlText w:val=""/>
      <w:lvlJc w:val="left"/>
      <w:pPr>
        <w:ind w:left="5040" w:hanging="360"/>
      </w:pPr>
      <w:rPr>
        <w:rFonts w:ascii="Symbol" w:hAnsi="Symbol" w:cs="Symbol" w:hint="default"/>
      </w:rPr>
    </w:lvl>
    <w:lvl w:ilvl="7" w:tplc="BF38394E">
      <w:start w:val="1"/>
      <w:numFmt w:val="bullet"/>
      <w:lvlText w:val="o"/>
      <w:lvlJc w:val="left"/>
      <w:pPr>
        <w:ind w:left="5760" w:hanging="360"/>
      </w:pPr>
      <w:rPr>
        <w:rFonts w:ascii="Courier New" w:hAnsi="Courier New" w:cs="Courier New" w:hint="default"/>
      </w:rPr>
    </w:lvl>
    <w:lvl w:ilvl="8" w:tplc="AF5E2928">
      <w:start w:val="1"/>
      <w:numFmt w:val="bullet"/>
      <w:lvlText w:val=""/>
      <w:lvlJc w:val="left"/>
      <w:pPr>
        <w:ind w:left="6480" w:hanging="360"/>
      </w:pPr>
      <w:rPr>
        <w:rFonts w:ascii="Wingdings" w:hAnsi="Wingdings" w:cs="Wingdings" w:hint="default"/>
      </w:rPr>
    </w:lvl>
  </w:abstractNum>
  <w:abstractNum w:abstractNumId="17" w15:restartNumberingAfterBreak="0">
    <w:nsid w:val="424B7198"/>
    <w:multiLevelType w:val="hybridMultilevel"/>
    <w:tmpl w:val="2D26744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8D39B5"/>
    <w:multiLevelType w:val="hybridMultilevel"/>
    <w:tmpl w:val="3386FA9A"/>
    <w:lvl w:ilvl="0" w:tplc="A48285F6">
      <w:start w:val="1"/>
      <w:numFmt w:val="bullet"/>
      <w:lvlText w:val=""/>
      <w:lvlJc w:val="left"/>
      <w:pPr>
        <w:ind w:left="720" w:hanging="360"/>
      </w:pPr>
      <w:rPr>
        <w:rFonts w:ascii="Symbol" w:hAnsi="Symbol" w:cs="Symbol" w:hint="default"/>
        <w:sz w:val="18"/>
        <w:szCs w:val="18"/>
      </w:rPr>
    </w:lvl>
    <w:lvl w:ilvl="1" w:tplc="AD449194">
      <w:start w:val="1"/>
      <w:numFmt w:val="bullet"/>
      <w:lvlText w:val="o"/>
      <w:lvlJc w:val="left"/>
      <w:pPr>
        <w:ind w:left="1440" w:hanging="360"/>
      </w:pPr>
      <w:rPr>
        <w:rFonts w:ascii="Courier New" w:hAnsi="Courier New" w:cs="Courier New" w:hint="default"/>
      </w:rPr>
    </w:lvl>
    <w:lvl w:ilvl="2" w:tplc="5012548C">
      <w:start w:val="1"/>
      <w:numFmt w:val="bullet"/>
      <w:lvlText w:val=""/>
      <w:lvlJc w:val="left"/>
      <w:pPr>
        <w:ind w:left="2160" w:hanging="360"/>
      </w:pPr>
      <w:rPr>
        <w:rFonts w:ascii="Wingdings" w:hAnsi="Wingdings" w:cs="Wingdings" w:hint="default"/>
      </w:rPr>
    </w:lvl>
    <w:lvl w:ilvl="3" w:tplc="F790E5BC">
      <w:start w:val="1"/>
      <w:numFmt w:val="bullet"/>
      <w:lvlText w:val=""/>
      <w:lvlJc w:val="left"/>
      <w:pPr>
        <w:ind w:left="2880" w:hanging="360"/>
      </w:pPr>
      <w:rPr>
        <w:rFonts w:ascii="Symbol" w:hAnsi="Symbol" w:cs="Symbol" w:hint="default"/>
      </w:rPr>
    </w:lvl>
    <w:lvl w:ilvl="4" w:tplc="16A87D12">
      <w:start w:val="1"/>
      <w:numFmt w:val="bullet"/>
      <w:lvlText w:val="o"/>
      <w:lvlJc w:val="left"/>
      <w:pPr>
        <w:ind w:left="3600" w:hanging="360"/>
      </w:pPr>
      <w:rPr>
        <w:rFonts w:ascii="Courier New" w:hAnsi="Courier New" w:cs="Courier New" w:hint="default"/>
      </w:rPr>
    </w:lvl>
    <w:lvl w:ilvl="5" w:tplc="7ADCCEC0">
      <w:start w:val="1"/>
      <w:numFmt w:val="bullet"/>
      <w:lvlText w:val=""/>
      <w:lvlJc w:val="left"/>
      <w:pPr>
        <w:ind w:left="4320" w:hanging="360"/>
      </w:pPr>
      <w:rPr>
        <w:rFonts w:ascii="Wingdings" w:hAnsi="Wingdings" w:cs="Wingdings" w:hint="default"/>
      </w:rPr>
    </w:lvl>
    <w:lvl w:ilvl="6" w:tplc="4DC8855C">
      <w:start w:val="1"/>
      <w:numFmt w:val="bullet"/>
      <w:lvlText w:val=""/>
      <w:lvlJc w:val="left"/>
      <w:pPr>
        <w:ind w:left="5040" w:hanging="360"/>
      </w:pPr>
      <w:rPr>
        <w:rFonts w:ascii="Symbol" w:hAnsi="Symbol" w:cs="Symbol" w:hint="default"/>
      </w:rPr>
    </w:lvl>
    <w:lvl w:ilvl="7" w:tplc="96FCBAFE">
      <w:start w:val="1"/>
      <w:numFmt w:val="bullet"/>
      <w:lvlText w:val="o"/>
      <w:lvlJc w:val="left"/>
      <w:pPr>
        <w:ind w:left="5760" w:hanging="360"/>
      </w:pPr>
      <w:rPr>
        <w:rFonts w:ascii="Courier New" w:hAnsi="Courier New" w:cs="Courier New" w:hint="default"/>
      </w:rPr>
    </w:lvl>
    <w:lvl w:ilvl="8" w:tplc="22E05010">
      <w:start w:val="1"/>
      <w:numFmt w:val="bullet"/>
      <w:lvlText w:val=""/>
      <w:lvlJc w:val="left"/>
      <w:pPr>
        <w:ind w:left="6480" w:hanging="360"/>
      </w:pPr>
      <w:rPr>
        <w:rFonts w:ascii="Wingdings" w:hAnsi="Wingdings" w:cs="Wingdings" w:hint="default"/>
      </w:rPr>
    </w:lvl>
  </w:abstractNum>
  <w:abstractNum w:abstractNumId="19" w15:restartNumberingAfterBreak="0">
    <w:nsid w:val="4641689D"/>
    <w:multiLevelType w:val="hybridMultilevel"/>
    <w:tmpl w:val="3AC62828"/>
    <w:lvl w:ilvl="0" w:tplc="E842D844">
      <w:start w:val="1"/>
      <w:numFmt w:val="bullet"/>
      <w:lvlText w:val=""/>
      <w:lvlJc w:val="left"/>
      <w:pPr>
        <w:ind w:left="720" w:hanging="360"/>
      </w:pPr>
      <w:rPr>
        <w:rFonts w:ascii="Symbol" w:hAnsi="Symbol" w:cs="Symbol" w:hint="default"/>
        <w:sz w:val="18"/>
        <w:szCs w:val="18"/>
      </w:rPr>
    </w:lvl>
    <w:lvl w:ilvl="1" w:tplc="4800A256">
      <w:start w:val="1"/>
      <w:numFmt w:val="bullet"/>
      <w:lvlText w:val="o"/>
      <w:lvlJc w:val="left"/>
      <w:pPr>
        <w:ind w:left="1440" w:hanging="360"/>
      </w:pPr>
      <w:rPr>
        <w:rFonts w:ascii="Courier New" w:hAnsi="Courier New" w:cs="Courier New" w:hint="default"/>
      </w:rPr>
    </w:lvl>
    <w:lvl w:ilvl="2" w:tplc="6A58158C">
      <w:start w:val="1"/>
      <w:numFmt w:val="bullet"/>
      <w:lvlText w:val=""/>
      <w:lvlJc w:val="left"/>
      <w:pPr>
        <w:ind w:left="2160" w:hanging="360"/>
      </w:pPr>
      <w:rPr>
        <w:rFonts w:ascii="Wingdings" w:hAnsi="Wingdings" w:cs="Wingdings" w:hint="default"/>
      </w:rPr>
    </w:lvl>
    <w:lvl w:ilvl="3" w:tplc="ED207950">
      <w:start w:val="1"/>
      <w:numFmt w:val="bullet"/>
      <w:lvlText w:val=""/>
      <w:lvlJc w:val="left"/>
      <w:pPr>
        <w:ind w:left="2880" w:hanging="360"/>
      </w:pPr>
      <w:rPr>
        <w:rFonts w:ascii="Symbol" w:hAnsi="Symbol" w:cs="Symbol" w:hint="default"/>
      </w:rPr>
    </w:lvl>
    <w:lvl w:ilvl="4" w:tplc="7A940CDA">
      <w:start w:val="1"/>
      <w:numFmt w:val="bullet"/>
      <w:lvlText w:val="o"/>
      <w:lvlJc w:val="left"/>
      <w:pPr>
        <w:ind w:left="3600" w:hanging="360"/>
      </w:pPr>
      <w:rPr>
        <w:rFonts w:ascii="Courier New" w:hAnsi="Courier New" w:cs="Courier New" w:hint="default"/>
      </w:rPr>
    </w:lvl>
    <w:lvl w:ilvl="5" w:tplc="6DBC680C">
      <w:start w:val="1"/>
      <w:numFmt w:val="bullet"/>
      <w:lvlText w:val=""/>
      <w:lvlJc w:val="left"/>
      <w:pPr>
        <w:ind w:left="4320" w:hanging="360"/>
      </w:pPr>
      <w:rPr>
        <w:rFonts w:ascii="Wingdings" w:hAnsi="Wingdings" w:cs="Wingdings" w:hint="default"/>
      </w:rPr>
    </w:lvl>
    <w:lvl w:ilvl="6" w:tplc="2A2EA336">
      <w:start w:val="1"/>
      <w:numFmt w:val="bullet"/>
      <w:lvlText w:val=""/>
      <w:lvlJc w:val="left"/>
      <w:pPr>
        <w:ind w:left="5040" w:hanging="360"/>
      </w:pPr>
      <w:rPr>
        <w:rFonts w:ascii="Symbol" w:hAnsi="Symbol" w:cs="Symbol" w:hint="default"/>
      </w:rPr>
    </w:lvl>
    <w:lvl w:ilvl="7" w:tplc="DBC0F15A">
      <w:start w:val="1"/>
      <w:numFmt w:val="bullet"/>
      <w:lvlText w:val="o"/>
      <w:lvlJc w:val="left"/>
      <w:pPr>
        <w:ind w:left="5760" w:hanging="360"/>
      </w:pPr>
      <w:rPr>
        <w:rFonts w:ascii="Courier New" w:hAnsi="Courier New" w:cs="Courier New" w:hint="default"/>
      </w:rPr>
    </w:lvl>
    <w:lvl w:ilvl="8" w:tplc="B080BF88">
      <w:start w:val="1"/>
      <w:numFmt w:val="bullet"/>
      <w:lvlText w:val=""/>
      <w:lvlJc w:val="left"/>
      <w:pPr>
        <w:ind w:left="6480" w:hanging="360"/>
      </w:pPr>
      <w:rPr>
        <w:rFonts w:ascii="Wingdings" w:hAnsi="Wingdings" w:cs="Wingdings" w:hint="default"/>
      </w:rPr>
    </w:lvl>
  </w:abstractNum>
  <w:abstractNum w:abstractNumId="20" w15:restartNumberingAfterBreak="0">
    <w:nsid w:val="46822510"/>
    <w:multiLevelType w:val="hybridMultilevel"/>
    <w:tmpl w:val="5E1A8E86"/>
    <w:lvl w:ilvl="0" w:tplc="6A9411FA">
      <w:start w:val="1"/>
      <w:numFmt w:val="bullet"/>
      <w:lvlText w:val=""/>
      <w:lvlJc w:val="left"/>
      <w:pPr>
        <w:ind w:left="720" w:hanging="360"/>
      </w:pPr>
      <w:rPr>
        <w:rFonts w:ascii="Symbol" w:hAnsi="Symbol" w:cs="Symbol" w:hint="default"/>
        <w:sz w:val="18"/>
        <w:szCs w:val="18"/>
      </w:rPr>
    </w:lvl>
    <w:lvl w:ilvl="1" w:tplc="0BCCEF32">
      <w:start w:val="1"/>
      <w:numFmt w:val="bullet"/>
      <w:lvlText w:val="o"/>
      <w:lvlJc w:val="left"/>
      <w:pPr>
        <w:ind w:left="1440" w:hanging="360"/>
      </w:pPr>
      <w:rPr>
        <w:rFonts w:ascii="Courier New" w:hAnsi="Courier New" w:cs="Courier New" w:hint="default"/>
      </w:rPr>
    </w:lvl>
    <w:lvl w:ilvl="2" w:tplc="00CC13C4">
      <w:start w:val="1"/>
      <w:numFmt w:val="bullet"/>
      <w:lvlText w:val=""/>
      <w:lvlJc w:val="left"/>
      <w:pPr>
        <w:ind w:left="2160" w:hanging="360"/>
      </w:pPr>
      <w:rPr>
        <w:rFonts w:ascii="Wingdings" w:hAnsi="Wingdings" w:cs="Wingdings" w:hint="default"/>
      </w:rPr>
    </w:lvl>
    <w:lvl w:ilvl="3" w:tplc="B2641974">
      <w:start w:val="1"/>
      <w:numFmt w:val="bullet"/>
      <w:lvlText w:val=""/>
      <w:lvlJc w:val="left"/>
      <w:pPr>
        <w:ind w:left="2880" w:hanging="360"/>
      </w:pPr>
      <w:rPr>
        <w:rFonts w:ascii="Symbol" w:hAnsi="Symbol" w:cs="Symbol" w:hint="default"/>
      </w:rPr>
    </w:lvl>
    <w:lvl w:ilvl="4" w:tplc="C8864A40">
      <w:start w:val="1"/>
      <w:numFmt w:val="bullet"/>
      <w:lvlText w:val="o"/>
      <w:lvlJc w:val="left"/>
      <w:pPr>
        <w:ind w:left="3600" w:hanging="360"/>
      </w:pPr>
      <w:rPr>
        <w:rFonts w:ascii="Courier New" w:hAnsi="Courier New" w:cs="Courier New" w:hint="default"/>
      </w:rPr>
    </w:lvl>
    <w:lvl w:ilvl="5" w:tplc="F022EAC4">
      <w:start w:val="1"/>
      <w:numFmt w:val="bullet"/>
      <w:lvlText w:val=""/>
      <w:lvlJc w:val="left"/>
      <w:pPr>
        <w:ind w:left="4320" w:hanging="360"/>
      </w:pPr>
      <w:rPr>
        <w:rFonts w:ascii="Wingdings" w:hAnsi="Wingdings" w:cs="Wingdings" w:hint="default"/>
      </w:rPr>
    </w:lvl>
    <w:lvl w:ilvl="6" w:tplc="FEB87590">
      <w:start w:val="1"/>
      <w:numFmt w:val="bullet"/>
      <w:lvlText w:val=""/>
      <w:lvlJc w:val="left"/>
      <w:pPr>
        <w:ind w:left="5040" w:hanging="360"/>
      </w:pPr>
      <w:rPr>
        <w:rFonts w:ascii="Symbol" w:hAnsi="Symbol" w:cs="Symbol" w:hint="default"/>
      </w:rPr>
    </w:lvl>
    <w:lvl w:ilvl="7" w:tplc="9C527FDC">
      <w:start w:val="1"/>
      <w:numFmt w:val="bullet"/>
      <w:lvlText w:val="o"/>
      <w:lvlJc w:val="left"/>
      <w:pPr>
        <w:ind w:left="5760" w:hanging="360"/>
      </w:pPr>
      <w:rPr>
        <w:rFonts w:ascii="Courier New" w:hAnsi="Courier New" w:cs="Courier New" w:hint="default"/>
      </w:rPr>
    </w:lvl>
    <w:lvl w:ilvl="8" w:tplc="A2D42D56">
      <w:start w:val="1"/>
      <w:numFmt w:val="bullet"/>
      <w:lvlText w:val=""/>
      <w:lvlJc w:val="left"/>
      <w:pPr>
        <w:ind w:left="6480" w:hanging="360"/>
      </w:pPr>
      <w:rPr>
        <w:rFonts w:ascii="Wingdings" w:hAnsi="Wingdings" w:cs="Wingdings" w:hint="default"/>
      </w:rPr>
    </w:lvl>
  </w:abstractNum>
  <w:abstractNum w:abstractNumId="21" w15:restartNumberingAfterBreak="0">
    <w:nsid w:val="4AF2634E"/>
    <w:multiLevelType w:val="hybridMultilevel"/>
    <w:tmpl w:val="C27A4EB8"/>
    <w:lvl w:ilvl="0" w:tplc="6C768C5A">
      <w:start w:val="1"/>
      <w:numFmt w:val="bullet"/>
      <w:lvlText w:val=""/>
      <w:lvlJc w:val="left"/>
      <w:pPr>
        <w:ind w:left="720" w:hanging="360"/>
      </w:pPr>
      <w:rPr>
        <w:rFonts w:ascii="Symbol" w:hAnsi="Symbol" w:cs="Symbol" w:hint="default"/>
        <w:sz w:val="18"/>
        <w:szCs w:val="18"/>
      </w:rPr>
    </w:lvl>
    <w:lvl w:ilvl="1" w:tplc="D1AAE40C">
      <w:start w:val="1"/>
      <w:numFmt w:val="bullet"/>
      <w:lvlText w:val="o"/>
      <w:lvlJc w:val="left"/>
      <w:pPr>
        <w:ind w:left="1440" w:hanging="360"/>
      </w:pPr>
      <w:rPr>
        <w:rFonts w:ascii="Courier New" w:hAnsi="Courier New" w:cs="Courier New" w:hint="default"/>
      </w:rPr>
    </w:lvl>
    <w:lvl w:ilvl="2" w:tplc="20AE39C8">
      <w:start w:val="1"/>
      <w:numFmt w:val="bullet"/>
      <w:lvlText w:val=""/>
      <w:lvlJc w:val="left"/>
      <w:pPr>
        <w:ind w:left="2160" w:hanging="360"/>
      </w:pPr>
      <w:rPr>
        <w:rFonts w:ascii="Wingdings" w:hAnsi="Wingdings" w:cs="Wingdings" w:hint="default"/>
      </w:rPr>
    </w:lvl>
    <w:lvl w:ilvl="3" w:tplc="FE6872AA">
      <w:start w:val="1"/>
      <w:numFmt w:val="bullet"/>
      <w:lvlText w:val=""/>
      <w:lvlJc w:val="left"/>
      <w:pPr>
        <w:ind w:left="2880" w:hanging="360"/>
      </w:pPr>
      <w:rPr>
        <w:rFonts w:ascii="Symbol" w:hAnsi="Symbol" w:cs="Symbol" w:hint="default"/>
      </w:rPr>
    </w:lvl>
    <w:lvl w:ilvl="4" w:tplc="4ED81418">
      <w:start w:val="1"/>
      <w:numFmt w:val="bullet"/>
      <w:lvlText w:val="o"/>
      <w:lvlJc w:val="left"/>
      <w:pPr>
        <w:ind w:left="3600" w:hanging="360"/>
      </w:pPr>
      <w:rPr>
        <w:rFonts w:ascii="Courier New" w:hAnsi="Courier New" w:cs="Courier New" w:hint="default"/>
      </w:rPr>
    </w:lvl>
    <w:lvl w:ilvl="5" w:tplc="245AE7A6">
      <w:start w:val="1"/>
      <w:numFmt w:val="bullet"/>
      <w:lvlText w:val=""/>
      <w:lvlJc w:val="left"/>
      <w:pPr>
        <w:ind w:left="4320" w:hanging="360"/>
      </w:pPr>
      <w:rPr>
        <w:rFonts w:ascii="Wingdings" w:hAnsi="Wingdings" w:cs="Wingdings" w:hint="default"/>
      </w:rPr>
    </w:lvl>
    <w:lvl w:ilvl="6" w:tplc="86E815A8">
      <w:start w:val="1"/>
      <w:numFmt w:val="bullet"/>
      <w:lvlText w:val=""/>
      <w:lvlJc w:val="left"/>
      <w:pPr>
        <w:ind w:left="5040" w:hanging="360"/>
      </w:pPr>
      <w:rPr>
        <w:rFonts w:ascii="Symbol" w:hAnsi="Symbol" w:cs="Symbol" w:hint="default"/>
      </w:rPr>
    </w:lvl>
    <w:lvl w:ilvl="7" w:tplc="0B94721E">
      <w:start w:val="1"/>
      <w:numFmt w:val="bullet"/>
      <w:lvlText w:val="o"/>
      <w:lvlJc w:val="left"/>
      <w:pPr>
        <w:ind w:left="5760" w:hanging="360"/>
      </w:pPr>
      <w:rPr>
        <w:rFonts w:ascii="Courier New" w:hAnsi="Courier New" w:cs="Courier New" w:hint="default"/>
      </w:rPr>
    </w:lvl>
    <w:lvl w:ilvl="8" w:tplc="8084DFF6">
      <w:start w:val="1"/>
      <w:numFmt w:val="bullet"/>
      <w:lvlText w:val=""/>
      <w:lvlJc w:val="left"/>
      <w:pPr>
        <w:ind w:left="6480" w:hanging="360"/>
      </w:pPr>
      <w:rPr>
        <w:rFonts w:ascii="Wingdings" w:hAnsi="Wingdings" w:cs="Wingdings" w:hint="default"/>
      </w:rPr>
    </w:lvl>
  </w:abstractNum>
  <w:abstractNum w:abstractNumId="22" w15:restartNumberingAfterBreak="0">
    <w:nsid w:val="4BFC5884"/>
    <w:multiLevelType w:val="hybridMultilevel"/>
    <w:tmpl w:val="2AFED872"/>
    <w:lvl w:ilvl="0" w:tplc="40C42756">
      <w:start w:val="1"/>
      <w:numFmt w:val="bullet"/>
      <w:lvlText w:val=""/>
      <w:lvlJc w:val="left"/>
      <w:pPr>
        <w:ind w:left="720" w:hanging="360"/>
      </w:pPr>
      <w:rPr>
        <w:rFonts w:ascii="Symbol" w:hAnsi="Symbol" w:cs="Symbol" w:hint="default"/>
        <w:sz w:val="18"/>
        <w:szCs w:val="18"/>
      </w:rPr>
    </w:lvl>
    <w:lvl w:ilvl="1" w:tplc="56765CD8">
      <w:start w:val="1"/>
      <w:numFmt w:val="bullet"/>
      <w:lvlText w:val="o"/>
      <w:lvlJc w:val="left"/>
      <w:pPr>
        <w:ind w:left="1440" w:hanging="360"/>
      </w:pPr>
      <w:rPr>
        <w:rFonts w:ascii="Courier New" w:hAnsi="Courier New" w:cs="Courier New" w:hint="default"/>
      </w:rPr>
    </w:lvl>
    <w:lvl w:ilvl="2" w:tplc="41FCF414">
      <w:start w:val="1"/>
      <w:numFmt w:val="bullet"/>
      <w:lvlText w:val=""/>
      <w:lvlJc w:val="left"/>
      <w:pPr>
        <w:ind w:left="2160" w:hanging="360"/>
      </w:pPr>
      <w:rPr>
        <w:rFonts w:ascii="Wingdings" w:hAnsi="Wingdings" w:cs="Wingdings" w:hint="default"/>
      </w:rPr>
    </w:lvl>
    <w:lvl w:ilvl="3" w:tplc="56346F10">
      <w:start w:val="1"/>
      <w:numFmt w:val="bullet"/>
      <w:lvlText w:val=""/>
      <w:lvlJc w:val="left"/>
      <w:pPr>
        <w:ind w:left="2880" w:hanging="360"/>
      </w:pPr>
      <w:rPr>
        <w:rFonts w:ascii="Symbol" w:hAnsi="Symbol" w:cs="Symbol" w:hint="default"/>
      </w:rPr>
    </w:lvl>
    <w:lvl w:ilvl="4" w:tplc="13945D30">
      <w:start w:val="1"/>
      <w:numFmt w:val="bullet"/>
      <w:lvlText w:val="o"/>
      <w:lvlJc w:val="left"/>
      <w:pPr>
        <w:ind w:left="3600" w:hanging="360"/>
      </w:pPr>
      <w:rPr>
        <w:rFonts w:ascii="Courier New" w:hAnsi="Courier New" w:cs="Courier New" w:hint="default"/>
      </w:rPr>
    </w:lvl>
    <w:lvl w:ilvl="5" w:tplc="8EDE7316">
      <w:start w:val="1"/>
      <w:numFmt w:val="bullet"/>
      <w:lvlText w:val=""/>
      <w:lvlJc w:val="left"/>
      <w:pPr>
        <w:ind w:left="4320" w:hanging="360"/>
      </w:pPr>
      <w:rPr>
        <w:rFonts w:ascii="Wingdings" w:hAnsi="Wingdings" w:cs="Wingdings" w:hint="default"/>
      </w:rPr>
    </w:lvl>
    <w:lvl w:ilvl="6" w:tplc="77C0A6DE">
      <w:start w:val="1"/>
      <w:numFmt w:val="bullet"/>
      <w:lvlText w:val=""/>
      <w:lvlJc w:val="left"/>
      <w:pPr>
        <w:ind w:left="5040" w:hanging="360"/>
      </w:pPr>
      <w:rPr>
        <w:rFonts w:ascii="Symbol" w:hAnsi="Symbol" w:cs="Symbol" w:hint="default"/>
      </w:rPr>
    </w:lvl>
    <w:lvl w:ilvl="7" w:tplc="1B2478A4">
      <w:start w:val="1"/>
      <w:numFmt w:val="bullet"/>
      <w:lvlText w:val="o"/>
      <w:lvlJc w:val="left"/>
      <w:pPr>
        <w:ind w:left="5760" w:hanging="360"/>
      </w:pPr>
      <w:rPr>
        <w:rFonts w:ascii="Courier New" w:hAnsi="Courier New" w:cs="Courier New" w:hint="default"/>
      </w:rPr>
    </w:lvl>
    <w:lvl w:ilvl="8" w:tplc="C6A06CD4">
      <w:start w:val="1"/>
      <w:numFmt w:val="bullet"/>
      <w:lvlText w:val=""/>
      <w:lvlJc w:val="left"/>
      <w:pPr>
        <w:ind w:left="6480" w:hanging="360"/>
      </w:pPr>
      <w:rPr>
        <w:rFonts w:ascii="Wingdings" w:hAnsi="Wingdings" w:cs="Wingdings" w:hint="default"/>
      </w:rPr>
    </w:lvl>
  </w:abstractNum>
  <w:abstractNum w:abstractNumId="23" w15:restartNumberingAfterBreak="0">
    <w:nsid w:val="50591AF6"/>
    <w:multiLevelType w:val="hybridMultilevel"/>
    <w:tmpl w:val="28FEED3C"/>
    <w:lvl w:ilvl="0" w:tplc="C9543BA6">
      <w:start w:val="1"/>
      <w:numFmt w:val="bullet"/>
      <w:lvlText w:val=""/>
      <w:lvlJc w:val="left"/>
      <w:pPr>
        <w:ind w:left="720" w:hanging="360"/>
      </w:pPr>
      <w:rPr>
        <w:rFonts w:ascii="Symbol" w:hAnsi="Symbol" w:cs="Symbol" w:hint="default"/>
        <w:sz w:val="18"/>
        <w:szCs w:val="18"/>
      </w:rPr>
    </w:lvl>
    <w:lvl w:ilvl="1" w:tplc="DF8EEA46">
      <w:start w:val="1"/>
      <w:numFmt w:val="bullet"/>
      <w:lvlText w:val="o"/>
      <w:lvlJc w:val="left"/>
      <w:pPr>
        <w:ind w:left="1440" w:hanging="360"/>
      </w:pPr>
      <w:rPr>
        <w:rFonts w:ascii="Courier New" w:hAnsi="Courier New" w:cs="Courier New" w:hint="default"/>
      </w:rPr>
    </w:lvl>
    <w:lvl w:ilvl="2" w:tplc="307A298C">
      <w:start w:val="1"/>
      <w:numFmt w:val="bullet"/>
      <w:lvlText w:val=""/>
      <w:lvlJc w:val="left"/>
      <w:pPr>
        <w:ind w:left="2160" w:hanging="360"/>
      </w:pPr>
      <w:rPr>
        <w:rFonts w:ascii="Wingdings" w:hAnsi="Wingdings" w:cs="Wingdings" w:hint="default"/>
      </w:rPr>
    </w:lvl>
    <w:lvl w:ilvl="3" w:tplc="3FC0327C">
      <w:start w:val="1"/>
      <w:numFmt w:val="bullet"/>
      <w:lvlText w:val=""/>
      <w:lvlJc w:val="left"/>
      <w:pPr>
        <w:ind w:left="2880" w:hanging="360"/>
      </w:pPr>
      <w:rPr>
        <w:rFonts w:ascii="Symbol" w:hAnsi="Symbol" w:cs="Symbol" w:hint="default"/>
      </w:rPr>
    </w:lvl>
    <w:lvl w:ilvl="4" w:tplc="2F427BC4">
      <w:start w:val="1"/>
      <w:numFmt w:val="bullet"/>
      <w:lvlText w:val="o"/>
      <w:lvlJc w:val="left"/>
      <w:pPr>
        <w:ind w:left="3600" w:hanging="360"/>
      </w:pPr>
      <w:rPr>
        <w:rFonts w:ascii="Courier New" w:hAnsi="Courier New" w:cs="Courier New" w:hint="default"/>
      </w:rPr>
    </w:lvl>
    <w:lvl w:ilvl="5" w:tplc="92229C82">
      <w:start w:val="1"/>
      <w:numFmt w:val="bullet"/>
      <w:lvlText w:val=""/>
      <w:lvlJc w:val="left"/>
      <w:pPr>
        <w:ind w:left="4320" w:hanging="360"/>
      </w:pPr>
      <w:rPr>
        <w:rFonts w:ascii="Wingdings" w:hAnsi="Wingdings" w:cs="Wingdings" w:hint="default"/>
      </w:rPr>
    </w:lvl>
    <w:lvl w:ilvl="6" w:tplc="D76AB7A6">
      <w:start w:val="1"/>
      <w:numFmt w:val="bullet"/>
      <w:lvlText w:val=""/>
      <w:lvlJc w:val="left"/>
      <w:pPr>
        <w:ind w:left="5040" w:hanging="360"/>
      </w:pPr>
      <w:rPr>
        <w:rFonts w:ascii="Symbol" w:hAnsi="Symbol" w:cs="Symbol" w:hint="default"/>
      </w:rPr>
    </w:lvl>
    <w:lvl w:ilvl="7" w:tplc="E8C2F83C">
      <w:start w:val="1"/>
      <w:numFmt w:val="bullet"/>
      <w:lvlText w:val="o"/>
      <w:lvlJc w:val="left"/>
      <w:pPr>
        <w:ind w:left="5760" w:hanging="360"/>
      </w:pPr>
      <w:rPr>
        <w:rFonts w:ascii="Courier New" w:hAnsi="Courier New" w:cs="Courier New" w:hint="default"/>
      </w:rPr>
    </w:lvl>
    <w:lvl w:ilvl="8" w:tplc="A6383156">
      <w:start w:val="1"/>
      <w:numFmt w:val="bullet"/>
      <w:lvlText w:val=""/>
      <w:lvlJc w:val="left"/>
      <w:pPr>
        <w:ind w:left="6480" w:hanging="360"/>
      </w:pPr>
      <w:rPr>
        <w:rFonts w:ascii="Wingdings" w:hAnsi="Wingdings" w:cs="Wingdings" w:hint="default"/>
      </w:rPr>
    </w:lvl>
  </w:abstractNum>
  <w:abstractNum w:abstractNumId="24" w15:restartNumberingAfterBreak="0">
    <w:nsid w:val="52944FA0"/>
    <w:multiLevelType w:val="hybridMultilevel"/>
    <w:tmpl w:val="B0A66280"/>
    <w:lvl w:ilvl="0" w:tplc="3B685E56">
      <w:start w:val="1"/>
      <w:numFmt w:val="bullet"/>
      <w:lvlText w:val=""/>
      <w:lvlJc w:val="left"/>
      <w:pPr>
        <w:ind w:left="720" w:hanging="360"/>
      </w:pPr>
      <w:rPr>
        <w:rFonts w:ascii="Symbol" w:hAnsi="Symbol" w:cs="Symbol" w:hint="default"/>
        <w:sz w:val="18"/>
        <w:szCs w:val="18"/>
      </w:rPr>
    </w:lvl>
    <w:lvl w:ilvl="1" w:tplc="B280761A">
      <w:start w:val="1"/>
      <w:numFmt w:val="bullet"/>
      <w:lvlText w:val="o"/>
      <w:lvlJc w:val="left"/>
      <w:pPr>
        <w:ind w:left="1440" w:hanging="360"/>
      </w:pPr>
      <w:rPr>
        <w:rFonts w:ascii="Courier New" w:hAnsi="Courier New" w:cs="Courier New" w:hint="default"/>
      </w:rPr>
    </w:lvl>
    <w:lvl w:ilvl="2" w:tplc="60C26FEE">
      <w:start w:val="1"/>
      <w:numFmt w:val="bullet"/>
      <w:lvlText w:val=""/>
      <w:lvlJc w:val="left"/>
      <w:pPr>
        <w:ind w:left="2160" w:hanging="360"/>
      </w:pPr>
      <w:rPr>
        <w:rFonts w:ascii="Wingdings" w:hAnsi="Wingdings" w:cs="Wingdings" w:hint="default"/>
      </w:rPr>
    </w:lvl>
    <w:lvl w:ilvl="3" w:tplc="642A3F2C">
      <w:start w:val="1"/>
      <w:numFmt w:val="bullet"/>
      <w:lvlText w:val=""/>
      <w:lvlJc w:val="left"/>
      <w:pPr>
        <w:ind w:left="2880" w:hanging="360"/>
      </w:pPr>
      <w:rPr>
        <w:rFonts w:ascii="Symbol" w:hAnsi="Symbol" w:cs="Symbol" w:hint="default"/>
      </w:rPr>
    </w:lvl>
    <w:lvl w:ilvl="4" w:tplc="C94C0368">
      <w:start w:val="1"/>
      <w:numFmt w:val="bullet"/>
      <w:lvlText w:val="o"/>
      <w:lvlJc w:val="left"/>
      <w:pPr>
        <w:ind w:left="3600" w:hanging="360"/>
      </w:pPr>
      <w:rPr>
        <w:rFonts w:ascii="Courier New" w:hAnsi="Courier New" w:cs="Courier New" w:hint="default"/>
      </w:rPr>
    </w:lvl>
    <w:lvl w:ilvl="5" w:tplc="1B82C254">
      <w:start w:val="1"/>
      <w:numFmt w:val="bullet"/>
      <w:lvlText w:val=""/>
      <w:lvlJc w:val="left"/>
      <w:pPr>
        <w:ind w:left="4320" w:hanging="360"/>
      </w:pPr>
      <w:rPr>
        <w:rFonts w:ascii="Wingdings" w:hAnsi="Wingdings" w:cs="Wingdings" w:hint="default"/>
      </w:rPr>
    </w:lvl>
    <w:lvl w:ilvl="6" w:tplc="9C143D2E">
      <w:start w:val="1"/>
      <w:numFmt w:val="bullet"/>
      <w:lvlText w:val=""/>
      <w:lvlJc w:val="left"/>
      <w:pPr>
        <w:ind w:left="5040" w:hanging="360"/>
      </w:pPr>
      <w:rPr>
        <w:rFonts w:ascii="Symbol" w:hAnsi="Symbol" w:cs="Symbol" w:hint="default"/>
      </w:rPr>
    </w:lvl>
    <w:lvl w:ilvl="7" w:tplc="57BC384A">
      <w:start w:val="1"/>
      <w:numFmt w:val="bullet"/>
      <w:lvlText w:val="o"/>
      <w:lvlJc w:val="left"/>
      <w:pPr>
        <w:ind w:left="5760" w:hanging="360"/>
      </w:pPr>
      <w:rPr>
        <w:rFonts w:ascii="Courier New" w:hAnsi="Courier New" w:cs="Courier New" w:hint="default"/>
      </w:rPr>
    </w:lvl>
    <w:lvl w:ilvl="8" w:tplc="FB489844">
      <w:start w:val="1"/>
      <w:numFmt w:val="bullet"/>
      <w:lvlText w:val=""/>
      <w:lvlJc w:val="left"/>
      <w:pPr>
        <w:ind w:left="6480" w:hanging="360"/>
      </w:pPr>
      <w:rPr>
        <w:rFonts w:ascii="Wingdings" w:hAnsi="Wingdings" w:cs="Wingdings" w:hint="default"/>
      </w:rPr>
    </w:lvl>
  </w:abstractNum>
  <w:abstractNum w:abstractNumId="25" w15:restartNumberingAfterBreak="0">
    <w:nsid w:val="56E978E8"/>
    <w:multiLevelType w:val="hybridMultilevel"/>
    <w:tmpl w:val="3822D2B4"/>
    <w:lvl w:ilvl="0" w:tplc="F4D2C95E">
      <w:start w:val="1"/>
      <w:numFmt w:val="bullet"/>
      <w:lvlText w:val=""/>
      <w:lvlJc w:val="left"/>
      <w:pPr>
        <w:ind w:left="720" w:hanging="360"/>
      </w:pPr>
      <w:rPr>
        <w:rFonts w:ascii="Symbol" w:hAnsi="Symbol" w:cs="Symbol" w:hint="default"/>
        <w:sz w:val="18"/>
        <w:szCs w:val="18"/>
      </w:rPr>
    </w:lvl>
    <w:lvl w:ilvl="1" w:tplc="D772AC72">
      <w:start w:val="1"/>
      <w:numFmt w:val="bullet"/>
      <w:lvlText w:val="o"/>
      <w:lvlJc w:val="left"/>
      <w:pPr>
        <w:ind w:left="1440" w:hanging="360"/>
      </w:pPr>
      <w:rPr>
        <w:rFonts w:ascii="Courier New" w:hAnsi="Courier New" w:cs="Courier New" w:hint="default"/>
      </w:rPr>
    </w:lvl>
    <w:lvl w:ilvl="2" w:tplc="43A6BEDE">
      <w:start w:val="1"/>
      <w:numFmt w:val="bullet"/>
      <w:lvlText w:val=""/>
      <w:lvlJc w:val="left"/>
      <w:pPr>
        <w:ind w:left="2160" w:hanging="360"/>
      </w:pPr>
      <w:rPr>
        <w:rFonts w:ascii="Wingdings" w:hAnsi="Wingdings" w:cs="Wingdings" w:hint="default"/>
      </w:rPr>
    </w:lvl>
    <w:lvl w:ilvl="3" w:tplc="C8EA4832">
      <w:start w:val="1"/>
      <w:numFmt w:val="bullet"/>
      <w:lvlText w:val=""/>
      <w:lvlJc w:val="left"/>
      <w:pPr>
        <w:ind w:left="2880" w:hanging="360"/>
      </w:pPr>
      <w:rPr>
        <w:rFonts w:ascii="Symbol" w:hAnsi="Symbol" w:cs="Symbol" w:hint="default"/>
      </w:rPr>
    </w:lvl>
    <w:lvl w:ilvl="4" w:tplc="1CB6CF9C">
      <w:start w:val="1"/>
      <w:numFmt w:val="bullet"/>
      <w:lvlText w:val="o"/>
      <w:lvlJc w:val="left"/>
      <w:pPr>
        <w:ind w:left="3600" w:hanging="360"/>
      </w:pPr>
      <w:rPr>
        <w:rFonts w:ascii="Courier New" w:hAnsi="Courier New" w:cs="Courier New" w:hint="default"/>
      </w:rPr>
    </w:lvl>
    <w:lvl w:ilvl="5" w:tplc="15D2A09C">
      <w:start w:val="1"/>
      <w:numFmt w:val="bullet"/>
      <w:lvlText w:val=""/>
      <w:lvlJc w:val="left"/>
      <w:pPr>
        <w:ind w:left="4320" w:hanging="360"/>
      </w:pPr>
      <w:rPr>
        <w:rFonts w:ascii="Wingdings" w:hAnsi="Wingdings" w:cs="Wingdings" w:hint="default"/>
      </w:rPr>
    </w:lvl>
    <w:lvl w:ilvl="6" w:tplc="EC448962">
      <w:start w:val="1"/>
      <w:numFmt w:val="bullet"/>
      <w:lvlText w:val=""/>
      <w:lvlJc w:val="left"/>
      <w:pPr>
        <w:ind w:left="5040" w:hanging="360"/>
      </w:pPr>
      <w:rPr>
        <w:rFonts w:ascii="Symbol" w:hAnsi="Symbol" w:cs="Symbol" w:hint="default"/>
      </w:rPr>
    </w:lvl>
    <w:lvl w:ilvl="7" w:tplc="F0EA044C">
      <w:start w:val="1"/>
      <w:numFmt w:val="bullet"/>
      <w:lvlText w:val="o"/>
      <w:lvlJc w:val="left"/>
      <w:pPr>
        <w:ind w:left="5760" w:hanging="360"/>
      </w:pPr>
      <w:rPr>
        <w:rFonts w:ascii="Courier New" w:hAnsi="Courier New" w:cs="Courier New" w:hint="default"/>
      </w:rPr>
    </w:lvl>
    <w:lvl w:ilvl="8" w:tplc="540CAA6C">
      <w:start w:val="1"/>
      <w:numFmt w:val="bullet"/>
      <w:lvlText w:val=""/>
      <w:lvlJc w:val="left"/>
      <w:pPr>
        <w:ind w:left="6480" w:hanging="360"/>
      </w:pPr>
      <w:rPr>
        <w:rFonts w:ascii="Wingdings" w:hAnsi="Wingdings" w:cs="Wingdings" w:hint="default"/>
      </w:rPr>
    </w:lvl>
  </w:abstractNum>
  <w:abstractNum w:abstractNumId="26" w15:restartNumberingAfterBreak="0">
    <w:nsid w:val="58B145A9"/>
    <w:multiLevelType w:val="hybridMultilevel"/>
    <w:tmpl w:val="5FACC078"/>
    <w:lvl w:ilvl="0" w:tplc="403220D2">
      <w:start w:val="1"/>
      <w:numFmt w:val="bullet"/>
      <w:lvlText w:val=""/>
      <w:lvlJc w:val="left"/>
      <w:pPr>
        <w:ind w:left="720" w:hanging="360"/>
      </w:pPr>
      <w:rPr>
        <w:rFonts w:ascii="Symbol" w:hAnsi="Symbol" w:cs="Symbol" w:hint="default"/>
        <w:sz w:val="18"/>
        <w:szCs w:val="18"/>
      </w:rPr>
    </w:lvl>
    <w:lvl w:ilvl="1" w:tplc="9FAC23EE">
      <w:start w:val="1"/>
      <w:numFmt w:val="bullet"/>
      <w:lvlText w:val="o"/>
      <w:lvlJc w:val="left"/>
      <w:pPr>
        <w:ind w:left="1440" w:hanging="360"/>
      </w:pPr>
      <w:rPr>
        <w:rFonts w:ascii="Courier New" w:hAnsi="Courier New" w:cs="Courier New" w:hint="default"/>
      </w:rPr>
    </w:lvl>
    <w:lvl w:ilvl="2" w:tplc="EBF6F174">
      <w:start w:val="1"/>
      <w:numFmt w:val="bullet"/>
      <w:lvlText w:val=""/>
      <w:lvlJc w:val="left"/>
      <w:pPr>
        <w:ind w:left="2160" w:hanging="360"/>
      </w:pPr>
      <w:rPr>
        <w:rFonts w:ascii="Wingdings" w:hAnsi="Wingdings" w:cs="Wingdings" w:hint="default"/>
      </w:rPr>
    </w:lvl>
    <w:lvl w:ilvl="3" w:tplc="9E5CAD46">
      <w:start w:val="1"/>
      <w:numFmt w:val="bullet"/>
      <w:lvlText w:val=""/>
      <w:lvlJc w:val="left"/>
      <w:pPr>
        <w:ind w:left="2880" w:hanging="360"/>
      </w:pPr>
      <w:rPr>
        <w:rFonts w:ascii="Symbol" w:hAnsi="Symbol" w:cs="Symbol" w:hint="default"/>
      </w:rPr>
    </w:lvl>
    <w:lvl w:ilvl="4" w:tplc="F77039AA">
      <w:start w:val="1"/>
      <w:numFmt w:val="bullet"/>
      <w:lvlText w:val="o"/>
      <w:lvlJc w:val="left"/>
      <w:pPr>
        <w:ind w:left="3600" w:hanging="360"/>
      </w:pPr>
      <w:rPr>
        <w:rFonts w:ascii="Courier New" w:hAnsi="Courier New" w:cs="Courier New" w:hint="default"/>
      </w:rPr>
    </w:lvl>
    <w:lvl w:ilvl="5" w:tplc="A566AF0E">
      <w:start w:val="1"/>
      <w:numFmt w:val="bullet"/>
      <w:lvlText w:val=""/>
      <w:lvlJc w:val="left"/>
      <w:pPr>
        <w:ind w:left="4320" w:hanging="360"/>
      </w:pPr>
      <w:rPr>
        <w:rFonts w:ascii="Wingdings" w:hAnsi="Wingdings" w:cs="Wingdings" w:hint="default"/>
      </w:rPr>
    </w:lvl>
    <w:lvl w:ilvl="6" w:tplc="2EF26B4C">
      <w:start w:val="1"/>
      <w:numFmt w:val="bullet"/>
      <w:lvlText w:val=""/>
      <w:lvlJc w:val="left"/>
      <w:pPr>
        <w:ind w:left="5040" w:hanging="360"/>
      </w:pPr>
      <w:rPr>
        <w:rFonts w:ascii="Symbol" w:hAnsi="Symbol" w:cs="Symbol" w:hint="default"/>
      </w:rPr>
    </w:lvl>
    <w:lvl w:ilvl="7" w:tplc="E236B55C">
      <w:start w:val="1"/>
      <w:numFmt w:val="bullet"/>
      <w:lvlText w:val="o"/>
      <w:lvlJc w:val="left"/>
      <w:pPr>
        <w:ind w:left="5760" w:hanging="360"/>
      </w:pPr>
      <w:rPr>
        <w:rFonts w:ascii="Courier New" w:hAnsi="Courier New" w:cs="Courier New" w:hint="default"/>
      </w:rPr>
    </w:lvl>
    <w:lvl w:ilvl="8" w:tplc="FC0291DE">
      <w:start w:val="1"/>
      <w:numFmt w:val="bullet"/>
      <w:lvlText w:val=""/>
      <w:lvlJc w:val="left"/>
      <w:pPr>
        <w:ind w:left="6480" w:hanging="360"/>
      </w:pPr>
      <w:rPr>
        <w:rFonts w:ascii="Wingdings" w:hAnsi="Wingdings" w:cs="Wingdings" w:hint="default"/>
      </w:rPr>
    </w:lvl>
  </w:abstractNum>
  <w:abstractNum w:abstractNumId="27" w15:restartNumberingAfterBreak="0">
    <w:nsid w:val="58E2157A"/>
    <w:multiLevelType w:val="hybridMultilevel"/>
    <w:tmpl w:val="3A368D54"/>
    <w:lvl w:ilvl="0" w:tplc="45A2C2A8">
      <w:start w:val="1"/>
      <w:numFmt w:val="bullet"/>
      <w:lvlText w:val=""/>
      <w:lvlJc w:val="left"/>
      <w:pPr>
        <w:ind w:left="720" w:hanging="360"/>
      </w:pPr>
      <w:rPr>
        <w:rFonts w:ascii="Symbol" w:hAnsi="Symbol" w:cs="Symbol" w:hint="default"/>
        <w:sz w:val="18"/>
        <w:szCs w:val="18"/>
      </w:rPr>
    </w:lvl>
    <w:lvl w:ilvl="1" w:tplc="59882FA2">
      <w:start w:val="1"/>
      <w:numFmt w:val="bullet"/>
      <w:lvlText w:val="o"/>
      <w:lvlJc w:val="left"/>
      <w:pPr>
        <w:ind w:left="1440" w:hanging="360"/>
      </w:pPr>
      <w:rPr>
        <w:rFonts w:ascii="Courier New" w:hAnsi="Courier New" w:cs="Courier New" w:hint="default"/>
      </w:rPr>
    </w:lvl>
    <w:lvl w:ilvl="2" w:tplc="CF92D49A">
      <w:start w:val="1"/>
      <w:numFmt w:val="bullet"/>
      <w:lvlText w:val=""/>
      <w:lvlJc w:val="left"/>
      <w:pPr>
        <w:ind w:left="2160" w:hanging="360"/>
      </w:pPr>
      <w:rPr>
        <w:rFonts w:ascii="Wingdings" w:hAnsi="Wingdings" w:cs="Wingdings" w:hint="default"/>
      </w:rPr>
    </w:lvl>
    <w:lvl w:ilvl="3" w:tplc="AB80C28C">
      <w:start w:val="1"/>
      <w:numFmt w:val="bullet"/>
      <w:lvlText w:val=""/>
      <w:lvlJc w:val="left"/>
      <w:pPr>
        <w:ind w:left="2880" w:hanging="360"/>
      </w:pPr>
      <w:rPr>
        <w:rFonts w:ascii="Symbol" w:hAnsi="Symbol" w:cs="Symbol" w:hint="default"/>
      </w:rPr>
    </w:lvl>
    <w:lvl w:ilvl="4" w:tplc="FEA4706C">
      <w:start w:val="1"/>
      <w:numFmt w:val="bullet"/>
      <w:lvlText w:val="o"/>
      <w:lvlJc w:val="left"/>
      <w:pPr>
        <w:ind w:left="3600" w:hanging="360"/>
      </w:pPr>
      <w:rPr>
        <w:rFonts w:ascii="Courier New" w:hAnsi="Courier New" w:cs="Courier New" w:hint="default"/>
      </w:rPr>
    </w:lvl>
    <w:lvl w:ilvl="5" w:tplc="791EF63C">
      <w:start w:val="1"/>
      <w:numFmt w:val="bullet"/>
      <w:lvlText w:val=""/>
      <w:lvlJc w:val="left"/>
      <w:pPr>
        <w:ind w:left="4320" w:hanging="360"/>
      </w:pPr>
      <w:rPr>
        <w:rFonts w:ascii="Wingdings" w:hAnsi="Wingdings" w:cs="Wingdings" w:hint="default"/>
      </w:rPr>
    </w:lvl>
    <w:lvl w:ilvl="6" w:tplc="DD828278">
      <w:start w:val="1"/>
      <w:numFmt w:val="bullet"/>
      <w:lvlText w:val=""/>
      <w:lvlJc w:val="left"/>
      <w:pPr>
        <w:ind w:left="5040" w:hanging="360"/>
      </w:pPr>
      <w:rPr>
        <w:rFonts w:ascii="Symbol" w:hAnsi="Symbol" w:cs="Symbol" w:hint="default"/>
      </w:rPr>
    </w:lvl>
    <w:lvl w:ilvl="7" w:tplc="9B187264">
      <w:start w:val="1"/>
      <w:numFmt w:val="bullet"/>
      <w:lvlText w:val="o"/>
      <w:lvlJc w:val="left"/>
      <w:pPr>
        <w:ind w:left="5760" w:hanging="360"/>
      </w:pPr>
      <w:rPr>
        <w:rFonts w:ascii="Courier New" w:hAnsi="Courier New" w:cs="Courier New" w:hint="default"/>
      </w:rPr>
    </w:lvl>
    <w:lvl w:ilvl="8" w:tplc="03C02720">
      <w:start w:val="1"/>
      <w:numFmt w:val="bullet"/>
      <w:lvlText w:val=""/>
      <w:lvlJc w:val="left"/>
      <w:pPr>
        <w:ind w:left="6480" w:hanging="360"/>
      </w:pPr>
      <w:rPr>
        <w:rFonts w:ascii="Wingdings" w:hAnsi="Wingdings" w:cs="Wingdings" w:hint="default"/>
      </w:rPr>
    </w:lvl>
  </w:abstractNum>
  <w:abstractNum w:abstractNumId="28" w15:restartNumberingAfterBreak="0">
    <w:nsid w:val="5CF15DE2"/>
    <w:multiLevelType w:val="hybridMultilevel"/>
    <w:tmpl w:val="05D068AE"/>
    <w:lvl w:ilvl="0" w:tplc="6D3E542C">
      <w:start w:val="1"/>
      <w:numFmt w:val="bullet"/>
      <w:lvlText w:val=""/>
      <w:lvlJc w:val="left"/>
      <w:pPr>
        <w:ind w:left="720" w:hanging="360"/>
      </w:pPr>
      <w:rPr>
        <w:rFonts w:ascii="Symbol" w:hAnsi="Symbol" w:cs="Symbol" w:hint="default"/>
        <w:sz w:val="18"/>
        <w:szCs w:val="18"/>
      </w:rPr>
    </w:lvl>
    <w:lvl w:ilvl="1" w:tplc="9CC849E2">
      <w:start w:val="1"/>
      <w:numFmt w:val="bullet"/>
      <w:lvlText w:val="o"/>
      <w:lvlJc w:val="left"/>
      <w:pPr>
        <w:ind w:left="1440" w:hanging="360"/>
      </w:pPr>
      <w:rPr>
        <w:rFonts w:ascii="Courier New" w:hAnsi="Courier New" w:cs="Courier New" w:hint="default"/>
      </w:rPr>
    </w:lvl>
    <w:lvl w:ilvl="2" w:tplc="EF423960">
      <w:start w:val="1"/>
      <w:numFmt w:val="bullet"/>
      <w:lvlText w:val=""/>
      <w:lvlJc w:val="left"/>
      <w:pPr>
        <w:ind w:left="2160" w:hanging="360"/>
      </w:pPr>
      <w:rPr>
        <w:rFonts w:ascii="Wingdings" w:hAnsi="Wingdings" w:cs="Wingdings" w:hint="default"/>
      </w:rPr>
    </w:lvl>
    <w:lvl w:ilvl="3" w:tplc="9F24C526">
      <w:start w:val="1"/>
      <w:numFmt w:val="bullet"/>
      <w:lvlText w:val=""/>
      <w:lvlJc w:val="left"/>
      <w:pPr>
        <w:ind w:left="2880" w:hanging="360"/>
      </w:pPr>
      <w:rPr>
        <w:rFonts w:ascii="Symbol" w:hAnsi="Symbol" w:cs="Symbol" w:hint="default"/>
      </w:rPr>
    </w:lvl>
    <w:lvl w:ilvl="4" w:tplc="E6B0A29C">
      <w:start w:val="1"/>
      <w:numFmt w:val="bullet"/>
      <w:lvlText w:val="o"/>
      <w:lvlJc w:val="left"/>
      <w:pPr>
        <w:ind w:left="3600" w:hanging="360"/>
      </w:pPr>
      <w:rPr>
        <w:rFonts w:ascii="Courier New" w:hAnsi="Courier New" w:cs="Courier New" w:hint="default"/>
      </w:rPr>
    </w:lvl>
    <w:lvl w:ilvl="5" w:tplc="D6C020EE">
      <w:start w:val="1"/>
      <w:numFmt w:val="bullet"/>
      <w:lvlText w:val=""/>
      <w:lvlJc w:val="left"/>
      <w:pPr>
        <w:ind w:left="4320" w:hanging="360"/>
      </w:pPr>
      <w:rPr>
        <w:rFonts w:ascii="Wingdings" w:hAnsi="Wingdings" w:cs="Wingdings" w:hint="default"/>
      </w:rPr>
    </w:lvl>
    <w:lvl w:ilvl="6" w:tplc="C3DA009A">
      <w:start w:val="1"/>
      <w:numFmt w:val="bullet"/>
      <w:lvlText w:val=""/>
      <w:lvlJc w:val="left"/>
      <w:pPr>
        <w:ind w:left="5040" w:hanging="360"/>
      </w:pPr>
      <w:rPr>
        <w:rFonts w:ascii="Symbol" w:hAnsi="Symbol" w:cs="Symbol" w:hint="default"/>
      </w:rPr>
    </w:lvl>
    <w:lvl w:ilvl="7" w:tplc="6F88287C">
      <w:start w:val="1"/>
      <w:numFmt w:val="bullet"/>
      <w:lvlText w:val="o"/>
      <w:lvlJc w:val="left"/>
      <w:pPr>
        <w:ind w:left="5760" w:hanging="360"/>
      </w:pPr>
      <w:rPr>
        <w:rFonts w:ascii="Courier New" w:hAnsi="Courier New" w:cs="Courier New" w:hint="default"/>
      </w:rPr>
    </w:lvl>
    <w:lvl w:ilvl="8" w:tplc="AAD669C8">
      <w:start w:val="1"/>
      <w:numFmt w:val="bullet"/>
      <w:lvlText w:val=""/>
      <w:lvlJc w:val="left"/>
      <w:pPr>
        <w:ind w:left="6480" w:hanging="360"/>
      </w:pPr>
      <w:rPr>
        <w:rFonts w:ascii="Wingdings" w:hAnsi="Wingdings" w:cs="Wingdings" w:hint="default"/>
      </w:rPr>
    </w:lvl>
  </w:abstractNum>
  <w:abstractNum w:abstractNumId="29" w15:restartNumberingAfterBreak="0">
    <w:nsid w:val="5E5772DA"/>
    <w:multiLevelType w:val="hybridMultilevel"/>
    <w:tmpl w:val="B0589EEC"/>
    <w:lvl w:ilvl="0" w:tplc="5F92CD60">
      <w:start w:val="1"/>
      <w:numFmt w:val="bullet"/>
      <w:lvlText w:val=""/>
      <w:lvlJc w:val="left"/>
      <w:pPr>
        <w:ind w:left="720" w:hanging="360"/>
      </w:pPr>
      <w:rPr>
        <w:rFonts w:ascii="Symbol" w:hAnsi="Symbol" w:cs="Symbol" w:hint="default"/>
        <w:sz w:val="18"/>
        <w:szCs w:val="18"/>
      </w:rPr>
    </w:lvl>
    <w:lvl w:ilvl="1" w:tplc="7F3CA992">
      <w:start w:val="1"/>
      <w:numFmt w:val="bullet"/>
      <w:lvlText w:val="o"/>
      <w:lvlJc w:val="left"/>
      <w:pPr>
        <w:ind w:left="1440" w:hanging="360"/>
      </w:pPr>
      <w:rPr>
        <w:rFonts w:ascii="Courier New" w:hAnsi="Courier New" w:cs="Courier New" w:hint="default"/>
      </w:rPr>
    </w:lvl>
    <w:lvl w:ilvl="2" w:tplc="E27091EE">
      <w:start w:val="1"/>
      <w:numFmt w:val="bullet"/>
      <w:lvlText w:val=""/>
      <w:lvlJc w:val="left"/>
      <w:pPr>
        <w:ind w:left="2160" w:hanging="360"/>
      </w:pPr>
      <w:rPr>
        <w:rFonts w:ascii="Wingdings" w:hAnsi="Wingdings" w:cs="Wingdings" w:hint="default"/>
      </w:rPr>
    </w:lvl>
    <w:lvl w:ilvl="3" w:tplc="E06AC2B6">
      <w:start w:val="1"/>
      <w:numFmt w:val="bullet"/>
      <w:lvlText w:val=""/>
      <w:lvlJc w:val="left"/>
      <w:pPr>
        <w:ind w:left="2880" w:hanging="360"/>
      </w:pPr>
      <w:rPr>
        <w:rFonts w:ascii="Symbol" w:hAnsi="Symbol" w:cs="Symbol" w:hint="default"/>
      </w:rPr>
    </w:lvl>
    <w:lvl w:ilvl="4" w:tplc="30F22B5C">
      <w:start w:val="1"/>
      <w:numFmt w:val="bullet"/>
      <w:lvlText w:val="o"/>
      <w:lvlJc w:val="left"/>
      <w:pPr>
        <w:ind w:left="3600" w:hanging="360"/>
      </w:pPr>
      <w:rPr>
        <w:rFonts w:ascii="Courier New" w:hAnsi="Courier New" w:cs="Courier New" w:hint="default"/>
      </w:rPr>
    </w:lvl>
    <w:lvl w:ilvl="5" w:tplc="B84E0604">
      <w:start w:val="1"/>
      <w:numFmt w:val="bullet"/>
      <w:lvlText w:val=""/>
      <w:lvlJc w:val="left"/>
      <w:pPr>
        <w:ind w:left="4320" w:hanging="360"/>
      </w:pPr>
      <w:rPr>
        <w:rFonts w:ascii="Wingdings" w:hAnsi="Wingdings" w:cs="Wingdings" w:hint="default"/>
      </w:rPr>
    </w:lvl>
    <w:lvl w:ilvl="6" w:tplc="21763732">
      <w:start w:val="1"/>
      <w:numFmt w:val="bullet"/>
      <w:lvlText w:val=""/>
      <w:lvlJc w:val="left"/>
      <w:pPr>
        <w:ind w:left="5040" w:hanging="360"/>
      </w:pPr>
      <w:rPr>
        <w:rFonts w:ascii="Symbol" w:hAnsi="Symbol" w:cs="Symbol" w:hint="default"/>
      </w:rPr>
    </w:lvl>
    <w:lvl w:ilvl="7" w:tplc="FD986768">
      <w:start w:val="1"/>
      <w:numFmt w:val="bullet"/>
      <w:lvlText w:val="o"/>
      <w:lvlJc w:val="left"/>
      <w:pPr>
        <w:ind w:left="5760" w:hanging="360"/>
      </w:pPr>
      <w:rPr>
        <w:rFonts w:ascii="Courier New" w:hAnsi="Courier New" w:cs="Courier New" w:hint="default"/>
      </w:rPr>
    </w:lvl>
    <w:lvl w:ilvl="8" w:tplc="972628B4">
      <w:start w:val="1"/>
      <w:numFmt w:val="bullet"/>
      <w:lvlText w:val=""/>
      <w:lvlJc w:val="left"/>
      <w:pPr>
        <w:ind w:left="6480" w:hanging="360"/>
      </w:pPr>
      <w:rPr>
        <w:rFonts w:ascii="Wingdings" w:hAnsi="Wingdings" w:cs="Wingdings" w:hint="default"/>
      </w:rPr>
    </w:lvl>
  </w:abstractNum>
  <w:abstractNum w:abstractNumId="30" w15:restartNumberingAfterBreak="0">
    <w:nsid w:val="62800FD8"/>
    <w:multiLevelType w:val="hybridMultilevel"/>
    <w:tmpl w:val="FD26266A"/>
    <w:lvl w:ilvl="0" w:tplc="17A0BA8E">
      <w:start w:val="1"/>
      <w:numFmt w:val="bullet"/>
      <w:lvlText w:val=""/>
      <w:lvlJc w:val="left"/>
      <w:pPr>
        <w:ind w:left="720" w:hanging="360"/>
      </w:pPr>
      <w:rPr>
        <w:rFonts w:ascii="Symbol" w:hAnsi="Symbol" w:cs="Symbol" w:hint="default"/>
        <w:sz w:val="18"/>
        <w:szCs w:val="18"/>
      </w:rPr>
    </w:lvl>
    <w:lvl w:ilvl="1" w:tplc="8E88919A">
      <w:start w:val="1"/>
      <w:numFmt w:val="bullet"/>
      <w:lvlText w:val="o"/>
      <w:lvlJc w:val="left"/>
      <w:pPr>
        <w:ind w:left="1440" w:hanging="360"/>
      </w:pPr>
      <w:rPr>
        <w:rFonts w:ascii="Courier New" w:hAnsi="Courier New" w:cs="Courier New" w:hint="default"/>
      </w:rPr>
    </w:lvl>
    <w:lvl w:ilvl="2" w:tplc="38580FEC">
      <w:start w:val="1"/>
      <w:numFmt w:val="bullet"/>
      <w:lvlText w:val=""/>
      <w:lvlJc w:val="left"/>
      <w:pPr>
        <w:ind w:left="2160" w:hanging="360"/>
      </w:pPr>
      <w:rPr>
        <w:rFonts w:ascii="Wingdings" w:hAnsi="Wingdings" w:cs="Wingdings" w:hint="default"/>
      </w:rPr>
    </w:lvl>
    <w:lvl w:ilvl="3" w:tplc="25BAC346">
      <w:start w:val="1"/>
      <w:numFmt w:val="bullet"/>
      <w:lvlText w:val=""/>
      <w:lvlJc w:val="left"/>
      <w:pPr>
        <w:ind w:left="2880" w:hanging="360"/>
      </w:pPr>
      <w:rPr>
        <w:rFonts w:ascii="Symbol" w:hAnsi="Symbol" w:cs="Symbol" w:hint="default"/>
      </w:rPr>
    </w:lvl>
    <w:lvl w:ilvl="4" w:tplc="D0A60F1C">
      <w:start w:val="1"/>
      <w:numFmt w:val="bullet"/>
      <w:lvlText w:val="o"/>
      <w:lvlJc w:val="left"/>
      <w:pPr>
        <w:ind w:left="3600" w:hanging="360"/>
      </w:pPr>
      <w:rPr>
        <w:rFonts w:ascii="Courier New" w:hAnsi="Courier New" w:cs="Courier New" w:hint="default"/>
      </w:rPr>
    </w:lvl>
    <w:lvl w:ilvl="5" w:tplc="FDC06532">
      <w:start w:val="1"/>
      <w:numFmt w:val="bullet"/>
      <w:lvlText w:val=""/>
      <w:lvlJc w:val="left"/>
      <w:pPr>
        <w:ind w:left="4320" w:hanging="360"/>
      </w:pPr>
      <w:rPr>
        <w:rFonts w:ascii="Wingdings" w:hAnsi="Wingdings" w:cs="Wingdings" w:hint="default"/>
      </w:rPr>
    </w:lvl>
    <w:lvl w:ilvl="6" w:tplc="97C4CC6A">
      <w:start w:val="1"/>
      <w:numFmt w:val="bullet"/>
      <w:lvlText w:val=""/>
      <w:lvlJc w:val="left"/>
      <w:pPr>
        <w:ind w:left="5040" w:hanging="360"/>
      </w:pPr>
      <w:rPr>
        <w:rFonts w:ascii="Symbol" w:hAnsi="Symbol" w:cs="Symbol" w:hint="default"/>
      </w:rPr>
    </w:lvl>
    <w:lvl w:ilvl="7" w:tplc="913407C2">
      <w:start w:val="1"/>
      <w:numFmt w:val="bullet"/>
      <w:lvlText w:val="o"/>
      <w:lvlJc w:val="left"/>
      <w:pPr>
        <w:ind w:left="5760" w:hanging="360"/>
      </w:pPr>
      <w:rPr>
        <w:rFonts w:ascii="Courier New" w:hAnsi="Courier New" w:cs="Courier New" w:hint="default"/>
      </w:rPr>
    </w:lvl>
    <w:lvl w:ilvl="8" w:tplc="EE32868A">
      <w:start w:val="1"/>
      <w:numFmt w:val="bullet"/>
      <w:lvlText w:val=""/>
      <w:lvlJc w:val="left"/>
      <w:pPr>
        <w:ind w:left="6480" w:hanging="360"/>
      </w:pPr>
      <w:rPr>
        <w:rFonts w:ascii="Wingdings" w:hAnsi="Wingdings" w:cs="Wingdings" w:hint="default"/>
      </w:rPr>
    </w:lvl>
  </w:abstractNum>
  <w:abstractNum w:abstractNumId="31" w15:restartNumberingAfterBreak="0">
    <w:nsid w:val="64D33F34"/>
    <w:multiLevelType w:val="hybridMultilevel"/>
    <w:tmpl w:val="6D84E362"/>
    <w:lvl w:ilvl="0" w:tplc="DC3C6E20">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75356B"/>
    <w:multiLevelType w:val="hybridMultilevel"/>
    <w:tmpl w:val="28D4A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D16848"/>
    <w:multiLevelType w:val="hybridMultilevel"/>
    <w:tmpl w:val="CA3E6B02"/>
    <w:lvl w:ilvl="0" w:tplc="93861EB0">
      <w:start w:val="1"/>
      <w:numFmt w:val="bullet"/>
      <w:lvlText w:val=""/>
      <w:lvlJc w:val="left"/>
      <w:pPr>
        <w:ind w:left="720" w:hanging="360"/>
      </w:pPr>
      <w:rPr>
        <w:rFonts w:ascii="Symbol" w:hAnsi="Symbol" w:cs="Symbol" w:hint="default"/>
        <w:sz w:val="18"/>
        <w:szCs w:val="18"/>
      </w:rPr>
    </w:lvl>
    <w:lvl w:ilvl="1" w:tplc="BDC248A0">
      <w:start w:val="1"/>
      <w:numFmt w:val="bullet"/>
      <w:lvlText w:val="o"/>
      <w:lvlJc w:val="left"/>
      <w:pPr>
        <w:ind w:left="1440" w:hanging="360"/>
      </w:pPr>
      <w:rPr>
        <w:rFonts w:ascii="Courier New" w:hAnsi="Courier New" w:cs="Courier New" w:hint="default"/>
      </w:rPr>
    </w:lvl>
    <w:lvl w:ilvl="2" w:tplc="AB3C92A0">
      <w:start w:val="1"/>
      <w:numFmt w:val="bullet"/>
      <w:lvlText w:val=""/>
      <w:lvlJc w:val="left"/>
      <w:pPr>
        <w:ind w:left="2160" w:hanging="360"/>
      </w:pPr>
      <w:rPr>
        <w:rFonts w:ascii="Wingdings" w:hAnsi="Wingdings" w:cs="Wingdings" w:hint="default"/>
      </w:rPr>
    </w:lvl>
    <w:lvl w:ilvl="3" w:tplc="7226B490">
      <w:start w:val="1"/>
      <w:numFmt w:val="bullet"/>
      <w:lvlText w:val=""/>
      <w:lvlJc w:val="left"/>
      <w:pPr>
        <w:ind w:left="2880" w:hanging="360"/>
      </w:pPr>
      <w:rPr>
        <w:rFonts w:ascii="Symbol" w:hAnsi="Symbol" w:cs="Symbol" w:hint="default"/>
      </w:rPr>
    </w:lvl>
    <w:lvl w:ilvl="4" w:tplc="65921EB0">
      <w:start w:val="1"/>
      <w:numFmt w:val="bullet"/>
      <w:lvlText w:val="o"/>
      <w:lvlJc w:val="left"/>
      <w:pPr>
        <w:ind w:left="3600" w:hanging="360"/>
      </w:pPr>
      <w:rPr>
        <w:rFonts w:ascii="Courier New" w:hAnsi="Courier New" w:cs="Courier New" w:hint="default"/>
      </w:rPr>
    </w:lvl>
    <w:lvl w:ilvl="5" w:tplc="C03C373A">
      <w:start w:val="1"/>
      <w:numFmt w:val="bullet"/>
      <w:lvlText w:val=""/>
      <w:lvlJc w:val="left"/>
      <w:pPr>
        <w:ind w:left="4320" w:hanging="360"/>
      </w:pPr>
      <w:rPr>
        <w:rFonts w:ascii="Wingdings" w:hAnsi="Wingdings" w:cs="Wingdings" w:hint="default"/>
      </w:rPr>
    </w:lvl>
    <w:lvl w:ilvl="6" w:tplc="FFB68E1E">
      <w:start w:val="1"/>
      <w:numFmt w:val="bullet"/>
      <w:lvlText w:val=""/>
      <w:lvlJc w:val="left"/>
      <w:pPr>
        <w:ind w:left="5040" w:hanging="360"/>
      </w:pPr>
      <w:rPr>
        <w:rFonts w:ascii="Symbol" w:hAnsi="Symbol" w:cs="Symbol" w:hint="default"/>
      </w:rPr>
    </w:lvl>
    <w:lvl w:ilvl="7" w:tplc="B4D87390">
      <w:start w:val="1"/>
      <w:numFmt w:val="bullet"/>
      <w:lvlText w:val="o"/>
      <w:lvlJc w:val="left"/>
      <w:pPr>
        <w:ind w:left="5760" w:hanging="360"/>
      </w:pPr>
      <w:rPr>
        <w:rFonts w:ascii="Courier New" w:hAnsi="Courier New" w:cs="Courier New" w:hint="default"/>
      </w:rPr>
    </w:lvl>
    <w:lvl w:ilvl="8" w:tplc="E2D80006">
      <w:start w:val="1"/>
      <w:numFmt w:val="bullet"/>
      <w:lvlText w:val=""/>
      <w:lvlJc w:val="left"/>
      <w:pPr>
        <w:ind w:left="6480" w:hanging="360"/>
      </w:pPr>
      <w:rPr>
        <w:rFonts w:ascii="Wingdings" w:hAnsi="Wingdings" w:cs="Wingdings" w:hint="default"/>
      </w:rPr>
    </w:lvl>
  </w:abstractNum>
  <w:abstractNum w:abstractNumId="34"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1A7D41"/>
    <w:multiLevelType w:val="hybridMultilevel"/>
    <w:tmpl w:val="D09EFA20"/>
    <w:lvl w:ilvl="0" w:tplc="5ECE91D8">
      <w:start w:val="1"/>
      <w:numFmt w:val="bullet"/>
      <w:lvlText w:val=""/>
      <w:lvlJc w:val="left"/>
      <w:pPr>
        <w:ind w:left="720" w:hanging="360"/>
      </w:pPr>
      <w:rPr>
        <w:rFonts w:ascii="Symbol" w:hAnsi="Symbol" w:cs="Symbol" w:hint="default"/>
        <w:sz w:val="18"/>
        <w:szCs w:val="18"/>
      </w:rPr>
    </w:lvl>
    <w:lvl w:ilvl="1" w:tplc="9716BA78">
      <w:start w:val="1"/>
      <w:numFmt w:val="bullet"/>
      <w:lvlText w:val="o"/>
      <w:lvlJc w:val="left"/>
      <w:pPr>
        <w:ind w:left="1440" w:hanging="360"/>
      </w:pPr>
      <w:rPr>
        <w:rFonts w:ascii="Courier New" w:hAnsi="Courier New" w:cs="Courier New" w:hint="default"/>
      </w:rPr>
    </w:lvl>
    <w:lvl w:ilvl="2" w:tplc="082CC772">
      <w:start w:val="1"/>
      <w:numFmt w:val="bullet"/>
      <w:lvlText w:val=""/>
      <w:lvlJc w:val="left"/>
      <w:pPr>
        <w:ind w:left="2160" w:hanging="360"/>
      </w:pPr>
      <w:rPr>
        <w:rFonts w:ascii="Wingdings" w:hAnsi="Wingdings" w:cs="Wingdings" w:hint="default"/>
      </w:rPr>
    </w:lvl>
    <w:lvl w:ilvl="3" w:tplc="1CA416FA">
      <w:start w:val="1"/>
      <w:numFmt w:val="bullet"/>
      <w:lvlText w:val=""/>
      <w:lvlJc w:val="left"/>
      <w:pPr>
        <w:ind w:left="2880" w:hanging="360"/>
      </w:pPr>
      <w:rPr>
        <w:rFonts w:ascii="Symbol" w:hAnsi="Symbol" w:cs="Symbol" w:hint="default"/>
      </w:rPr>
    </w:lvl>
    <w:lvl w:ilvl="4" w:tplc="D90AE1AC">
      <w:start w:val="1"/>
      <w:numFmt w:val="bullet"/>
      <w:lvlText w:val="o"/>
      <w:lvlJc w:val="left"/>
      <w:pPr>
        <w:ind w:left="3600" w:hanging="360"/>
      </w:pPr>
      <w:rPr>
        <w:rFonts w:ascii="Courier New" w:hAnsi="Courier New" w:cs="Courier New" w:hint="default"/>
      </w:rPr>
    </w:lvl>
    <w:lvl w:ilvl="5" w:tplc="2B42ED40">
      <w:start w:val="1"/>
      <w:numFmt w:val="bullet"/>
      <w:lvlText w:val=""/>
      <w:lvlJc w:val="left"/>
      <w:pPr>
        <w:ind w:left="4320" w:hanging="360"/>
      </w:pPr>
      <w:rPr>
        <w:rFonts w:ascii="Wingdings" w:hAnsi="Wingdings" w:cs="Wingdings" w:hint="default"/>
      </w:rPr>
    </w:lvl>
    <w:lvl w:ilvl="6" w:tplc="42FE8034">
      <w:start w:val="1"/>
      <w:numFmt w:val="bullet"/>
      <w:lvlText w:val=""/>
      <w:lvlJc w:val="left"/>
      <w:pPr>
        <w:ind w:left="5040" w:hanging="360"/>
      </w:pPr>
      <w:rPr>
        <w:rFonts w:ascii="Symbol" w:hAnsi="Symbol" w:cs="Symbol" w:hint="default"/>
      </w:rPr>
    </w:lvl>
    <w:lvl w:ilvl="7" w:tplc="F03A9BCA">
      <w:start w:val="1"/>
      <w:numFmt w:val="bullet"/>
      <w:lvlText w:val="o"/>
      <w:lvlJc w:val="left"/>
      <w:pPr>
        <w:ind w:left="5760" w:hanging="360"/>
      </w:pPr>
      <w:rPr>
        <w:rFonts w:ascii="Courier New" w:hAnsi="Courier New" w:cs="Courier New" w:hint="default"/>
      </w:rPr>
    </w:lvl>
    <w:lvl w:ilvl="8" w:tplc="401AA42C">
      <w:start w:val="1"/>
      <w:numFmt w:val="bullet"/>
      <w:lvlText w:val=""/>
      <w:lvlJc w:val="left"/>
      <w:pPr>
        <w:ind w:left="6480" w:hanging="360"/>
      </w:pPr>
      <w:rPr>
        <w:rFonts w:ascii="Wingdings" w:hAnsi="Wingdings" w:cs="Wingdings" w:hint="default"/>
      </w:rPr>
    </w:lvl>
  </w:abstractNum>
  <w:abstractNum w:abstractNumId="36" w15:restartNumberingAfterBreak="0">
    <w:nsid w:val="7BF964C5"/>
    <w:multiLevelType w:val="hybridMultilevel"/>
    <w:tmpl w:val="4A364F1E"/>
    <w:lvl w:ilvl="0" w:tplc="BE6CDFD2">
      <w:start w:val="1"/>
      <w:numFmt w:val="bullet"/>
      <w:lvlText w:val=""/>
      <w:lvlJc w:val="left"/>
      <w:pPr>
        <w:ind w:left="720" w:hanging="360"/>
      </w:pPr>
      <w:rPr>
        <w:rFonts w:ascii="Symbol" w:hAnsi="Symbol" w:cs="Symbol" w:hint="default"/>
        <w:sz w:val="18"/>
        <w:szCs w:val="18"/>
      </w:rPr>
    </w:lvl>
    <w:lvl w:ilvl="1" w:tplc="3A1EDFB2">
      <w:start w:val="1"/>
      <w:numFmt w:val="bullet"/>
      <w:lvlText w:val="o"/>
      <w:lvlJc w:val="left"/>
      <w:pPr>
        <w:ind w:left="1440" w:hanging="360"/>
      </w:pPr>
      <w:rPr>
        <w:rFonts w:ascii="Courier New" w:hAnsi="Courier New" w:cs="Courier New" w:hint="default"/>
      </w:rPr>
    </w:lvl>
    <w:lvl w:ilvl="2" w:tplc="2BD88CF4">
      <w:start w:val="1"/>
      <w:numFmt w:val="bullet"/>
      <w:lvlText w:val=""/>
      <w:lvlJc w:val="left"/>
      <w:pPr>
        <w:ind w:left="2160" w:hanging="360"/>
      </w:pPr>
      <w:rPr>
        <w:rFonts w:ascii="Wingdings" w:hAnsi="Wingdings" w:cs="Wingdings" w:hint="default"/>
      </w:rPr>
    </w:lvl>
    <w:lvl w:ilvl="3" w:tplc="F3440904">
      <w:start w:val="1"/>
      <w:numFmt w:val="bullet"/>
      <w:lvlText w:val=""/>
      <w:lvlJc w:val="left"/>
      <w:pPr>
        <w:ind w:left="2880" w:hanging="360"/>
      </w:pPr>
      <w:rPr>
        <w:rFonts w:ascii="Symbol" w:hAnsi="Symbol" w:cs="Symbol" w:hint="default"/>
      </w:rPr>
    </w:lvl>
    <w:lvl w:ilvl="4" w:tplc="55F02CBE">
      <w:start w:val="1"/>
      <w:numFmt w:val="bullet"/>
      <w:lvlText w:val="o"/>
      <w:lvlJc w:val="left"/>
      <w:pPr>
        <w:ind w:left="3600" w:hanging="360"/>
      </w:pPr>
      <w:rPr>
        <w:rFonts w:ascii="Courier New" w:hAnsi="Courier New" w:cs="Courier New" w:hint="default"/>
      </w:rPr>
    </w:lvl>
    <w:lvl w:ilvl="5" w:tplc="EA404D02">
      <w:start w:val="1"/>
      <w:numFmt w:val="bullet"/>
      <w:lvlText w:val=""/>
      <w:lvlJc w:val="left"/>
      <w:pPr>
        <w:ind w:left="4320" w:hanging="360"/>
      </w:pPr>
      <w:rPr>
        <w:rFonts w:ascii="Wingdings" w:hAnsi="Wingdings" w:cs="Wingdings" w:hint="default"/>
      </w:rPr>
    </w:lvl>
    <w:lvl w:ilvl="6" w:tplc="DB40DD78">
      <w:start w:val="1"/>
      <w:numFmt w:val="bullet"/>
      <w:lvlText w:val=""/>
      <w:lvlJc w:val="left"/>
      <w:pPr>
        <w:ind w:left="5040" w:hanging="360"/>
      </w:pPr>
      <w:rPr>
        <w:rFonts w:ascii="Symbol" w:hAnsi="Symbol" w:cs="Symbol" w:hint="default"/>
      </w:rPr>
    </w:lvl>
    <w:lvl w:ilvl="7" w:tplc="E634F25C">
      <w:start w:val="1"/>
      <w:numFmt w:val="bullet"/>
      <w:lvlText w:val="o"/>
      <w:lvlJc w:val="left"/>
      <w:pPr>
        <w:ind w:left="5760" w:hanging="360"/>
      </w:pPr>
      <w:rPr>
        <w:rFonts w:ascii="Courier New" w:hAnsi="Courier New" w:cs="Courier New" w:hint="default"/>
      </w:rPr>
    </w:lvl>
    <w:lvl w:ilvl="8" w:tplc="593CE252">
      <w:start w:val="1"/>
      <w:numFmt w:val="bullet"/>
      <w:lvlText w:val=""/>
      <w:lvlJc w:val="left"/>
      <w:pPr>
        <w:ind w:left="6480" w:hanging="360"/>
      </w:pPr>
      <w:rPr>
        <w:rFonts w:ascii="Wingdings" w:hAnsi="Wingdings" w:cs="Wingdings" w:hint="default"/>
      </w:rPr>
    </w:lvl>
  </w:abstractNum>
  <w:abstractNum w:abstractNumId="37" w15:restartNumberingAfterBreak="0">
    <w:nsid w:val="7C0224D7"/>
    <w:multiLevelType w:val="hybridMultilevel"/>
    <w:tmpl w:val="1478B8B0"/>
    <w:lvl w:ilvl="0" w:tplc="C7A0DFEC">
      <w:start w:val="1"/>
      <w:numFmt w:val="bullet"/>
      <w:lvlText w:val=""/>
      <w:lvlJc w:val="left"/>
      <w:pPr>
        <w:ind w:left="720" w:hanging="360"/>
      </w:pPr>
      <w:rPr>
        <w:rFonts w:ascii="Symbol" w:hAnsi="Symbol" w:cs="Symbol" w:hint="default"/>
        <w:sz w:val="18"/>
        <w:szCs w:val="18"/>
      </w:rPr>
    </w:lvl>
    <w:lvl w:ilvl="1" w:tplc="124C3F16">
      <w:start w:val="1"/>
      <w:numFmt w:val="bullet"/>
      <w:lvlText w:val="o"/>
      <w:lvlJc w:val="left"/>
      <w:pPr>
        <w:ind w:left="1440" w:hanging="360"/>
      </w:pPr>
      <w:rPr>
        <w:rFonts w:ascii="Courier New" w:hAnsi="Courier New" w:cs="Courier New" w:hint="default"/>
      </w:rPr>
    </w:lvl>
    <w:lvl w:ilvl="2" w:tplc="B8F65228">
      <w:start w:val="1"/>
      <w:numFmt w:val="bullet"/>
      <w:lvlText w:val=""/>
      <w:lvlJc w:val="left"/>
      <w:pPr>
        <w:ind w:left="2160" w:hanging="360"/>
      </w:pPr>
      <w:rPr>
        <w:rFonts w:ascii="Wingdings" w:hAnsi="Wingdings" w:cs="Wingdings" w:hint="default"/>
      </w:rPr>
    </w:lvl>
    <w:lvl w:ilvl="3" w:tplc="413AC7DA">
      <w:start w:val="1"/>
      <w:numFmt w:val="bullet"/>
      <w:lvlText w:val=""/>
      <w:lvlJc w:val="left"/>
      <w:pPr>
        <w:ind w:left="2880" w:hanging="360"/>
      </w:pPr>
      <w:rPr>
        <w:rFonts w:ascii="Symbol" w:hAnsi="Symbol" w:cs="Symbol" w:hint="default"/>
      </w:rPr>
    </w:lvl>
    <w:lvl w:ilvl="4" w:tplc="A598680C">
      <w:start w:val="1"/>
      <w:numFmt w:val="bullet"/>
      <w:lvlText w:val="o"/>
      <w:lvlJc w:val="left"/>
      <w:pPr>
        <w:ind w:left="3600" w:hanging="360"/>
      </w:pPr>
      <w:rPr>
        <w:rFonts w:ascii="Courier New" w:hAnsi="Courier New" w:cs="Courier New" w:hint="default"/>
      </w:rPr>
    </w:lvl>
    <w:lvl w:ilvl="5" w:tplc="FFDE8B54">
      <w:start w:val="1"/>
      <w:numFmt w:val="bullet"/>
      <w:lvlText w:val=""/>
      <w:lvlJc w:val="left"/>
      <w:pPr>
        <w:ind w:left="4320" w:hanging="360"/>
      </w:pPr>
      <w:rPr>
        <w:rFonts w:ascii="Wingdings" w:hAnsi="Wingdings" w:cs="Wingdings" w:hint="default"/>
      </w:rPr>
    </w:lvl>
    <w:lvl w:ilvl="6" w:tplc="7B168FD4">
      <w:start w:val="1"/>
      <w:numFmt w:val="bullet"/>
      <w:lvlText w:val=""/>
      <w:lvlJc w:val="left"/>
      <w:pPr>
        <w:ind w:left="5040" w:hanging="360"/>
      </w:pPr>
      <w:rPr>
        <w:rFonts w:ascii="Symbol" w:hAnsi="Symbol" w:cs="Symbol" w:hint="default"/>
      </w:rPr>
    </w:lvl>
    <w:lvl w:ilvl="7" w:tplc="5478DD4A">
      <w:start w:val="1"/>
      <w:numFmt w:val="bullet"/>
      <w:lvlText w:val="o"/>
      <w:lvlJc w:val="left"/>
      <w:pPr>
        <w:ind w:left="5760" w:hanging="360"/>
      </w:pPr>
      <w:rPr>
        <w:rFonts w:ascii="Courier New" w:hAnsi="Courier New" w:cs="Courier New" w:hint="default"/>
      </w:rPr>
    </w:lvl>
    <w:lvl w:ilvl="8" w:tplc="F29CF870">
      <w:start w:val="1"/>
      <w:numFmt w:val="bullet"/>
      <w:lvlText w:val=""/>
      <w:lvlJc w:val="left"/>
      <w:pPr>
        <w:ind w:left="6480" w:hanging="360"/>
      </w:pPr>
      <w:rPr>
        <w:rFonts w:ascii="Wingdings" w:hAnsi="Wingdings" w:cs="Wingdings" w:hint="default"/>
      </w:rPr>
    </w:lvl>
  </w:abstractNum>
  <w:abstractNum w:abstractNumId="38"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39" w15:restartNumberingAfterBreak="0">
    <w:nsid w:val="7F640179"/>
    <w:multiLevelType w:val="hybridMultilevel"/>
    <w:tmpl w:val="587C1D84"/>
    <w:lvl w:ilvl="0" w:tplc="B7ACF26C">
      <w:start w:val="1"/>
      <w:numFmt w:val="bullet"/>
      <w:lvlText w:val=""/>
      <w:lvlJc w:val="left"/>
      <w:pPr>
        <w:ind w:left="720" w:hanging="360"/>
      </w:pPr>
      <w:rPr>
        <w:rFonts w:ascii="Symbol" w:hAnsi="Symbol" w:cs="Symbol" w:hint="default"/>
        <w:sz w:val="18"/>
        <w:szCs w:val="18"/>
      </w:rPr>
    </w:lvl>
    <w:lvl w:ilvl="1" w:tplc="9F5C2FE4">
      <w:start w:val="1"/>
      <w:numFmt w:val="bullet"/>
      <w:lvlText w:val="o"/>
      <w:lvlJc w:val="left"/>
      <w:pPr>
        <w:ind w:left="1440" w:hanging="360"/>
      </w:pPr>
      <w:rPr>
        <w:rFonts w:ascii="Courier New" w:hAnsi="Courier New" w:cs="Courier New" w:hint="default"/>
      </w:rPr>
    </w:lvl>
    <w:lvl w:ilvl="2" w:tplc="A65EFBA8">
      <w:start w:val="1"/>
      <w:numFmt w:val="bullet"/>
      <w:lvlText w:val=""/>
      <w:lvlJc w:val="left"/>
      <w:pPr>
        <w:ind w:left="2160" w:hanging="360"/>
      </w:pPr>
      <w:rPr>
        <w:rFonts w:ascii="Wingdings" w:hAnsi="Wingdings" w:cs="Wingdings" w:hint="default"/>
      </w:rPr>
    </w:lvl>
    <w:lvl w:ilvl="3" w:tplc="E072EFE8">
      <w:start w:val="1"/>
      <w:numFmt w:val="bullet"/>
      <w:lvlText w:val=""/>
      <w:lvlJc w:val="left"/>
      <w:pPr>
        <w:ind w:left="2880" w:hanging="360"/>
      </w:pPr>
      <w:rPr>
        <w:rFonts w:ascii="Symbol" w:hAnsi="Symbol" w:cs="Symbol" w:hint="default"/>
      </w:rPr>
    </w:lvl>
    <w:lvl w:ilvl="4" w:tplc="1FA451B2">
      <w:start w:val="1"/>
      <w:numFmt w:val="bullet"/>
      <w:lvlText w:val="o"/>
      <w:lvlJc w:val="left"/>
      <w:pPr>
        <w:ind w:left="3600" w:hanging="360"/>
      </w:pPr>
      <w:rPr>
        <w:rFonts w:ascii="Courier New" w:hAnsi="Courier New" w:cs="Courier New" w:hint="default"/>
      </w:rPr>
    </w:lvl>
    <w:lvl w:ilvl="5" w:tplc="A0C4F65C">
      <w:start w:val="1"/>
      <w:numFmt w:val="bullet"/>
      <w:lvlText w:val=""/>
      <w:lvlJc w:val="left"/>
      <w:pPr>
        <w:ind w:left="4320" w:hanging="360"/>
      </w:pPr>
      <w:rPr>
        <w:rFonts w:ascii="Wingdings" w:hAnsi="Wingdings" w:cs="Wingdings" w:hint="default"/>
      </w:rPr>
    </w:lvl>
    <w:lvl w:ilvl="6" w:tplc="B61E4698">
      <w:start w:val="1"/>
      <w:numFmt w:val="bullet"/>
      <w:lvlText w:val=""/>
      <w:lvlJc w:val="left"/>
      <w:pPr>
        <w:ind w:left="5040" w:hanging="360"/>
      </w:pPr>
      <w:rPr>
        <w:rFonts w:ascii="Symbol" w:hAnsi="Symbol" w:cs="Symbol" w:hint="default"/>
      </w:rPr>
    </w:lvl>
    <w:lvl w:ilvl="7" w:tplc="BFC0A2E2">
      <w:start w:val="1"/>
      <w:numFmt w:val="bullet"/>
      <w:lvlText w:val="o"/>
      <w:lvlJc w:val="left"/>
      <w:pPr>
        <w:ind w:left="5760" w:hanging="360"/>
      </w:pPr>
      <w:rPr>
        <w:rFonts w:ascii="Courier New" w:hAnsi="Courier New" w:cs="Courier New" w:hint="default"/>
      </w:rPr>
    </w:lvl>
    <w:lvl w:ilvl="8" w:tplc="3168DCAE">
      <w:start w:val="1"/>
      <w:numFmt w:val="bullet"/>
      <w:lvlText w:val=""/>
      <w:lvlJc w:val="left"/>
      <w:pPr>
        <w:ind w:left="6480" w:hanging="360"/>
      </w:pPr>
      <w:rPr>
        <w:rFonts w:ascii="Wingdings" w:hAnsi="Wingdings" w:cs="Wingdings" w:hint="default"/>
      </w:rPr>
    </w:lvl>
  </w:abstractNum>
  <w:num w:numId="1" w16cid:durableId="2034332205">
    <w:abstractNumId w:val="4"/>
  </w:num>
  <w:num w:numId="2" w16cid:durableId="1947106351">
    <w:abstractNumId w:val="20"/>
  </w:num>
  <w:num w:numId="3" w16cid:durableId="475337088">
    <w:abstractNumId w:val="37"/>
  </w:num>
  <w:num w:numId="4" w16cid:durableId="1192647343">
    <w:abstractNumId w:val="11"/>
  </w:num>
  <w:num w:numId="5" w16cid:durableId="1464226604">
    <w:abstractNumId w:val="5"/>
  </w:num>
  <w:num w:numId="6" w16cid:durableId="2138834714">
    <w:abstractNumId w:val="30"/>
  </w:num>
  <w:num w:numId="7" w16cid:durableId="1647390504">
    <w:abstractNumId w:val="35"/>
  </w:num>
  <w:num w:numId="8" w16cid:durableId="1787850544">
    <w:abstractNumId w:val="24"/>
  </w:num>
  <w:num w:numId="9" w16cid:durableId="1107231452">
    <w:abstractNumId w:val="28"/>
  </w:num>
  <w:num w:numId="10" w16cid:durableId="1613703519">
    <w:abstractNumId w:val="33"/>
  </w:num>
  <w:num w:numId="11" w16cid:durableId="498691633">
    <w:abstractNumId w:val="27"/>
  </w:num>
  <w:num w:numId="12" w16cid:durableId="1081486535">
    <w:abstractNumId w:val="29"/>
  </w:num>
  <w:num w:numId="13" w16cid:durableId="1670135565">
    <w:abstractNumId w:val="36"/>
  </w:num>
  <w:num w:numId="14" w16cid:durableId="1503275064">
    <w:abstractNumId w:val="1"/>
  </w:num>
  <w:num w:numId="15" w16cid:durableId="1402875489">
    <w:abstractNumId w:val="21"/>
  </w:num>
  <w:num w:numId="16" w16cid:durableId="657273094">
    <w:abstractNumId w:val="6"/>
  </w:num>
  <w:num w:numId="17" w16cid:durableId="1232035491">
    <w:abstractNumId w:val="16"/>
  </w:num>
  <w:num w:numId="18" w16cid:durableId="1827622588">
    <w:abstractNumId w:val="3"/>
  </w:num>
  <w:num w:numId="19" w16cid:durableId="2109306813">
    <w:abstractNumId w:val="18"/>
  </w:num>
  <w:num w:numId="20" w16cid:durableId="1387601942">
    <w:abstractNumId w:val="15"/>
  </w:num>
  <w:num w:numId="21" w16cid:durableId="224606348">
    <w:abstractNumId w:val="26"/>
  </w:num>
  <w:num w:numId="22" w16cid:durableId="155151371">
    <w:abstractNumId w:val="13"/>
  </w:num>
  <w:num w:numId="23" w16cid:durableId="254826654">
    <w:abstractNumId w:val="22"/>
  </w:num>
  <w:num w:numId="24" w16cid:durableId="2084140625">
    <w:abstractNumId w:val="2"/>
  </w:num>
  <w:num w:numId="25" w16cid:durableId="1295257178">
    <w:abstractNumId w:val="23"/>
  </w:num>
  <w:num w:numId="26" w16cid:durableId="1540165293">
    <w:abstractNumId w:val="39"/>
  </w:num>
  <w:num w:numId="27" w16cid:durableId="833570210">
    <w:abstractNumId w:val="19"/>
  </w:num>
  <w:num w:numId="28" w16cid:durableId="1390112373">
    <w:abstractNumId w:val="12"/>
  </w:num>
  <w:num w:numId="29" w16cid:durableId="1832403557">
    <w:abstractNumId w:val="8"/>
  </w:num>
  <w:num w:numId="30" w16cid:durableId="232815931">
    <w:abstractNumId w:val="0"/>
  </w:num>
  <w:num w:numId="31" w16cid:durableId="1459108637">
    <w:abstractNumId w:val="25"/>
  </w:num>
  <w:num w:numId="32" w16cid:durableId="408844221">
    <w:abstractNumId w:val="10"/>
  </w:num>
  <w:num w:numId="33" w16cid:durableId="1468352189">
    <w:abstractNumId w:val="9"/>
  </w:num>
  <w:num w:numId="34" w16cid:durableId="62794885">
    <w:abstractNumId w:val="14"/>
  </w:num>
  <w:num w:numId="35" w16cid:durableId="1136483755">
    <w:abstractNumId w:val="34"/>
  </w:num>
  <w:num w:numId="36" w16cid:durableId="257911872">
    <w:abstractNumId w:val="38"/>
  </w:num>
  <w:num w:numId="37" w16cid:durableId="652366834">
    <w:abstractNumId w:val="32"/>
  </w:num>
  <w:num w:numId="38" w16cid:durableId="1276869428">
    <w:abstractNumId w:val="17"/>
  </w:num>
  <w:num w:numId="39" w16cid:durableId="178782925">
    <w:abstractNumId w:val="7"/>
  </w:num>
  <w:num w:numId="40" w16cid:durableId="1602179089">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65A1C"/>
    <w:rsid w:val="00097F4A"/>
    <w:rsid w:val="000A138C"/>
    <w:rsid w:val="000C14CE"/>
    <w:rsid w:val="000C5527"/>
    <w:rsid w:val="000E76C6"/>
    <w:rsid w:val="00101D80"/>
    <w:rsid w:val="00123F0A"/>
    <w:rsid w:val="00127127"/>
    <w:rsid w:val="00134892"/>
    <w:rsid w:val="00192B7F"/>
    <w:rsid w:val="001F06F2"/>
    <w:rsid w:val="001F66A2"/>
    <w:rsid w:val="00204EDB"/>
    <w:rsid w:val="00235958"/>
    <w:rsid w:val="0024057C"/>
    <w:rsid w:val="002634AA"/>
    <w:rsid w:val="002D58B5"/>
    <w:rsid w:val="00313639"/>
    <w:rsid w:val="0033249E"/>
    <w:rsid w:val="00337E4D"/>
    <w:rsid w:val="00343395"/>
    <w:rsid w:val="00360B77"/>
    <w:rsid w:val="00374E96"/>
    <w:rsid w:val="003A1AA2"/>
    <w:rsid w:val="003B60B2"/>
    <w:rsid w:val="003B6AAA"/>
    <w:rsid w:val="00401AD5"/>
    <w:rsid w:val="00465BFE"/>
    <w:rsid w:val="004702FB"/>
    <w:rsid w:val="00471503"/>
    <w:rsid w:val="00471727"/>
    <w:rsid w:val="004773AA"/>
    <w:rsid w:val="004946FC"/>
    <w:rsid w:val="0049479E"/>
    <w:rsid w:val="004A7325"/>
    <w:rsid w:val="004C3B31"/>
    <w:rsid w:val="004D0B9B"/>
    <w:rsid w:val="004D2F9F"/>
    <w:rsid w:val="004F2927"/>
    <w:rsid w:val="0052142A"/>
    <w:rsid w:val="00526EB7"/>
    <w:rsid w:val="0053510E"/>
    <w:rsid w:val="005423BF"/>
    <w:rsid w:val="005663D4"/>
    <w:rsid w:val="00597964"/>
    <w:rsid w:val="005B6195"/>
    <w:rsid w:val="005B7F7F"/>
    <w:rsid w:val="005C64A5"/>
    <w:rsid w:val="005F04DC"/>
    <w:rsid w:val="006347C3"/>
    <w:rsid w:val="00637AB4"/>
    <w:rsid w:val="00671C28"/>
    <w:rsid w:val="00671FF1"/>
    <w:rsid w:val="006975C6"/>
    <w:rsid w:val="006A5918"/>
    <w:rsid w:val="006B2936"/>
    <w:rsid w:val="006E65B2"/>
    <w:rsid w:val="006F1DA5"/>
    <w:rsid w:val="007109D5"/>
    <w:rsid w:val="007229B2"/>
    <w:rsid w:val="00785F39"/>
    <w:rsid w:val="0079422D"/>
    <w:rsid w:val="007956CE"/>
    <w:rsid w:val="007C01EB"/>
    <w:rsid w:val="007C3EA0"/>
    <w:rsid w:val="007D5F15"/>
    <w:rsid w:val="007D6FB3"/>
    <w:rsid w:val="007E0E83"/>
    <w:rsid w:val="0082349B"/>
    <w:rsid w:val="008278F5"/>
    <w:rsid w:val="008408BD"/>
    <w:rsid w:val="00863000"/>
    <w:rsid w:val="00874050"/>
    <w:rsid w:val="00895667"/>
    <w:rsid w:val="008A631C"/>
    <w:rsid w:val="008B72CE"/>
    <w:rsid w:val="008E555D"/>
    <w:rsid w:val="008F5E12"/>
    <w:rsid w:val="009144D4"/>
    <w:rsid w:val="00930868"/>
    <w:rsid w:val="00960022"/>
    <w:rsid w:val="009642B4"/>
    <w:rsid w:val="009F6074"/>
    <w:rsid w:val="00A11C16"/>
    <w:rsid w:val="00A1760C"/>
    <w:rsid w:val="00A3106C"/>
    <w:rsid w:val="00A40460"/>
    <w:rsid w:val="00A52459"/>
    <w:rsid w:val="00A70EB7"/>
    <w:rsid w:val="00AC372D"/>
    <w:rsid w:val="00AF7FB0"/>
    <w:rsid w:val="00B05162"/>
    <w:rsid w:val="00B05771"/>
    <w:rsid w:val="00B14BC8"/>
    <w:rsid w:val="00B169F3"/>
    <w:rsid w:val="00B757D1"/>
    <w:rsid w:val="00B93434"/>
    <w:rsid w:val="00BB38F8"/>
    <w:rsid w:val="00BB3CBF"/>
    <w:rsid w:val="00BC2D61"/>
    <w:rsid w:val="00BD248E"/>
    <w:rsid w:val="00BD6E28"/>
    <w:rsid w:val="00C02EF0"/>
    <w:rsid w:val="00C074CE"/>
    <w:rsid w:val="00C125C6"/>
    <w:rsid w:val="00C24613"/>
    <w:rsid w:val="00C315C9"/>
    <w:rsid w:val="00C4793C"/>
    <w:rsid w:val="00C75D75"/>
    <w:rsid w:val="00CD6E25"/>
    <w:rsid w:val="00CF0256"/>
    <w:rsid w:val="00D215B8"/>
    <w:rsid w:val="00D379CF"/>
    <w:rsid w:val="00D60A0B"/>
    <w:rsid w:val="00D64818"/>
    <w:rsid w:val="00D7467F"/>
    <w:rsid w:val="00D931BF"/>
    <w:rsid w:val="00DD2FA1"/>
    <w:rsid w:val="00DD54B7"/>
    <w:rsid w:val="00DE1637"/>
    <w:rsid w:val="00E32B33"/>
    <w:rsid w:val="00E54B81"/>
    <w:rsid w:val="00E55B9D"/>
    <w:rsid w:val="00EB19FF"/>
    <w:rsid w:val="00ED41BC"/>
    <w:rsid w:val="00EF3AE5"/>
    <w:rsid w:val="00EF4449"/>
    <w:rsid w:val="00F03040"/>
    <w:rsid w:val="00F05FE5"/>
    <w:rsid w:val="00F06C59"/>
    <w:rsid w:val="00F169D7"/>
    <w:rsid w:val="00F31063"/>
    <w:rsid w:val="00F851F3"/>
    <w:rsid w:val="00FA7709"/>
    <w:rsid w:val="00FB3258"/>
    <w:rsid w:val="00FC2646"/>
    <w:rsid w:val="00FD2770"/>
    <w:rsid w:val="00FE69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A7D0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Odstavek seznama_IP Znak,Seznam_IP_1 Znak"/>
    <w:link w:val="Odstavekseznama"/>
    <w:uiPriority w:val="34"/>
    <w:qFormat/>
    <w:locked/>
    <w:rsid w:val="007956CE"/>
    <w:rPr>
      <w:rFonts w:ascii="Helvetica" w:hAnsi="Helvetica"/>
    </w:rPr>
  </w:style>
  <w:style w:type="paragraph" w:styleId="Navadensplet">
    <w:name w:val="Normal (Web)"/>
    <w:basedOn w:val="Navaden"/>
    <w:uiPriority w:val="99"/>
    <w:unhideWhenUsed/>
    <w:rsid w:val="008A631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Pripombasklic">
    <w:name w:val="annotation reference"/>
    <w:basedOn w:val="Privzetapisavaodstavka"/>
    <w:uiPriority w:val="99"/>
    <w:semiHidden/>
    <w:unhideWhenUsed/>
    <w:rsid w:val="004946FC"/>
    <w:rPr>
      <w:sz w:val="16"/>
      <w:szCs w:val="16"/>
    </w:rPr>
  </w:style>
  <w:style w:type="paragraph" w:styleId="Pripombabesedilo">
    <w:name w:val="annotation text"/>
    <w:basedOn w:val="Navaden"/>
    <w:link w:val="PripombabesediloZnak"/>
    <w:uiPriority w:val="99"/>
    <w:unhideWhenUsed/>
    <w:rsid w:val="004946FC"/>
    <w:pPr>
      <w:spacing w:line="240" w:lineRule="auto"/>
    </w:pPr>
    <w:rPr>
      <w:sz w:val="20"/>
      <w:szCs w:val="20"/>
    </w:rPr>
  </w:style>
  <w:style w:type="character" w:customStyle="1" w:styleId="PripombabesediloZnak">
    <w:name w:val="Pripomba – besedilo Znak"/>
    <w:basedOn w:val="Privzetapisavaodstavka"/>
    <w:link w:val="Pripombabesedilo"/>
    <w:uiPriority w:val="99"/>
    <w:rsid w:val="004946FC"/>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4946FC"/>
    <w:rPr>
      <w:b/>
      <w:bCs/>
    </w:rPr>
  </w:style>
  <w:style w:type="character" w:customStyle="1" w:styleId="ZadevapripombeZnak">
    <w:name w:val="Zadeva pripombe Znak"/>
    <w:basedOn w:val="PripombabesediloZnak"/>
    <w:link w:val="Zadevapripombe"/>
    <w:uiPriority w:val="99"/>
    <w:semiHidden/>
    <w:rsid w:val="004946FC"/>
    <w:rPr>
      <w:rFonts w:ascii="Helvetica" w:hAnsi="Helvetica"/>
      <w:b/>
      <w:bCs/>
      <w:sz w:val="20"/>
      <w:szCs w:val="20"/>
    </w:rPr>
  </w:style>
  <w:style w:type="paragraph" w:styleId="Revizija">
    <w:name w:val="Revision"/>
    <w:hidden/>
    <w:uiPriority w:val="99"/>
    <w:semiHidden/>
    <w:rsid w:val="00A11C16"/>
    <w:pPr>
      <w:spacing w:after="0" w:line="240" w:lineRule="auto"/>
    </w:pPr>
    <w:rPr>
      <w:rFonts w:ascii="Helvetica" w:hAnsi="Helvetica"/>
    </w:rPr>
  </w:style>
  <w:style w:type="character" w:styleId="Hiperpovezava">
    <w:name w:val="Hyperlink"/>
    <w:basedOn w:val="Privzetapisavaodstavka"/>
    <w:uiPriority w:val="99"/>
    <w:semiHidden/>
    <w:unhideWhenUsed/>
    <w:rsid w:val="00671C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21902938">
      <w:bodyDiv w:val="1"/>
      <w:marLeft w:val="0"/>
      <w:marRight w:val="0"/>
      <w:marTop w:val="0"/>
      <w:marBottom w:val="0"/>
      <w:divBdr>
        <w:top w:val="none" w:sz="0" w:space="0" w:color="auto"/>
        <w:left w:val="none" w:sz="0" w:space="0" w:color="auto"/>
        <w:bottom w:val="none" w:sz="0" w:space="0" w:color="auto"/>
        <w:right w:val="none" w:sz="0" w:space="0" w:color="auto"/>
      </w:divBdr>
    </w:div>
    <w:div w:id="742600727">
      <w:bodyDiv w:val="1"/>
      <w:marLeft w:val="0"/>
      <w:marRight w:val="0"/>
      <w:marTop w:val="0"/>
      <w:marBottom w:val="0"/>
      <w:divBdr>
        <w:top w:val="none" w:sz="0" w:space="0" w:color="auto"/>
        <w:left w:val="none" w:sz="0" w:space="0" w:color="auto"/>
        <w:bottom w:val="none" w:sz="0" w:space="0" w:color="auto"/>
        <w:right w:val="none" w:sz="0" w:space="0" w:color="auto"/>
      </w:divBdr>
    </w:div>
    <w:div w:id="941110684">
      <w:bodyDiv w:val="1"/>
      <w:marLeft w:val="0"/>
      <w:marRight w:val="0"/>
      <w:marTop w:val="0"/>
      <w:marBottom w:val="0"/>
      <w:divBdr>
        <w:top w:val="none" w:sz="0" w:space="0" w:color="auto"/>
        <w:left w:val="none" w:sz="0" w:space="0" w:color="auto"/>
        <w:bottom w:val="none" w:sz="0" w:space="0" w:color="auto"/>
        <w:right w:val="none" w:sz="0" w:space="0" w:color="auto"/>
      </w:divBdr>
    </w:div>
    <w:div w:id="103477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1.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76</Pages>
  <Words>27042</Words>
  <Characters>154142</Characters>
  <Application>Microsoft Office Word</Application>
  <DocSecurity>0</DocSecurity>
  <Lines>1284</Lines>
  <Paragraphs>361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Marko Žula</cp:lastModifiedBy>
  <cp:revision>5</cp:revision>
  <cp:lastPrinted>2024-06-06T07:31:00Z</cp:lastPrinted>
  <dcterms:created xsi:type="dcterms:W3CDTF">2024-05-31T13:28:00Z</dcterms:created>
  <dcterms:modified xsi:type="dcterms:W3CDTF">2024-06-06T07:31:00Z</dcterms:modified>
</cp:coreProperties>
</file>